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18E8A1A5" w14:textId="77777777" w:rsidR="006718F0" w:rsidRPr="00922AF9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922AF9">
        <w:rPr>
          <w:rFonts w:hint="cs"/>
          <w:cs/>
        </w:rPr>
        <w:t>(สำหรับตำแหน่งประเภทวิชาการ และทั่วไป)</w:t>
      </w:r>
    </w:p>
    <w:p w14:paraId="67CC90F5" w14:textId="77777777" w:rsidR="00E21219" w:rsidRPr="00C71E0B" w:rsidRDefault="00E21219" w:rsidP="00E21219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2DE1E3D7" w14:textId="77777777" w:rsidR="00E21219" w:rsidRPr="00C71E0B" w:rsidRDefault="00E21219" w:rsidP="00E21219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4DEE8AF8" w14:textId="77777777" w:rsidR="00E21219" w:rsidRPr="00C71E0B" w:rsidRDefault="00E21219" w:rsidP="00E21219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3561A18" wp14:editId="2933E7EE">
                <wp:simplePos x="0" y="0"/>
                <wp:positionH relativeFrom="page">
                  <wp:posOffset>2337758</wp:posOffset>
                </wp:positionH>
                <wp:positionV relativeFrom="paragraph">
                  <wp:posOffset>57486</wp:posOffset>
                </wp:positionV>
                <wp:extent cx="5262114" cy="577970"/>
                <wp:effectExtent l="0" t="0" r="15240" b="12700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2114" cy="57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23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409"/>
                            </w:tblGrid>
                            <w:tr w:rsidR="00E21219" w:rsidRPr="00FE09EC" w14:paraId="717D2564" w14:textId="77777777" w:rsidTr="00F677BA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58530636" w14:textId="77777777" w:rsidR="00E21219" w:rsidRPr="00DB3E45" w:rsidRDefault="00E21219">
                                  <w:pPr>
                                    <w:pStyle w:val="Table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04221F03" w14:textId="77777777" w:rsidR="00E21219" w:rsidRPr="00DB3E45" w:rsidRDefault="00E21219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2C0C5DF4" w14:textId="77777777" w:rsidR="00E21219" w:rsidRPr="00DB3E45" w:rsidRDefault="00E21219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31  มีนาคม 256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E21219" w:rsidRPr="00FE09EC" w14:paraId="5A907D86" w14:textId="77777777" w:rsidTr="00F677BA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9105FAB" w14:textId="77777777" w:rsidR="00E21219" w:rsidRPr="00DB3E45" w:rsidRDefault="00E21219" w:rsidP="00DB3E45">
                                  <w:pPr>
                                    <w:pStyle w:val="TableParagraph"/>
                                    <w:tabs>
                                      <w:tab w:val="left" w:pos="0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BC05AF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</w:t>
                                  </w: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4330427" w14:textId="77777777" w:rsidR="00E21219" w:rsidRPr="00DB3E45" w:rsidRDefault="00E21219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 256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24332EA0" w14:textId="77777777" w:rsidR="00E21219" w:rsidRPr="00DB3E45" w:rsidRDefault="00E21219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30  กันยายน 256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742C6FDE" w14:textId="77777777" w:rsidR="00E21219" w:rsidRDefault="00E21219" w:rsidP="00E21219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84.1pt;margin-top:4.55pt;width:414.35pt;height:4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623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409"/>
                      </w:tblGrid>
                      <w:tr w:rsidR="00E21219" w:rsidRPr="00FE09EC" w14:paraId="717D2564" w14:textId="77777777" w:rsidTr="00F677BA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58530636" w14:textId="77777777" w:rsidR="00E21219" w:rsidRPr="00DB3E45" w:rsidRDefault="00E21219">
                            <w:pPr>
                              <w:pStyle w:val="Table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04221F03" w14:textId="77777777" w:rsidR="00E21219" w:rsidRPr="00DB3E45" w:rsidRDefault="00E21219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ตุลาคม 256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2C0C5DF4" w14:textId="77777777" w:rsidR="00E21219" w:rsidRPr="00DB3E45" w:rsidRDefault="00E21219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31  มีนาคม 256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  <w:tr w:rsidR="00E21219" w:rsidRPr="00FE09EC" w14:paraId="5A907D86" w14:textId="77777777" w:rsidTr="00F677BA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9105FAB" w14:textId="77777777" w:rsidR="00E21219" w:rsidRPr="00DB3E45" w:rsidRDefault="00E21219" w:rsidP="00DB3E45">
                            <w:pPr>
                              <w:pStyle w:val="TableParagraph"/>
                              <w:tabs>
                                <w:tab w:val="left" w:pos="0"/>
                              </w:tabs>
                              <w:kinsoku w:val="0"/>
                              <w:overflowPunct w:val="0"/>
                              <w:spacing w:line="347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4330427" w14:textId="77777777" w:rsidR="00E21219" w:rsidRPr="00DB3E45" w:rsidRDefault="00E21219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เมษายน 256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24332EA0" w14:textId="77777777" w:rsidR="00E21219" w:rsidRPr="00DB3E45" w:rsidRDefault="00E21219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30  กันยายน 256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742C6FDE" w14:textId="77777777" w:rsidR="00E21219" w:rsidRDefault="00E21219" w:rsidP="00E21219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C71E0B">
        <w:rPr>
          <w:rFonts w:ascii="TH SarabunPSK" w:hAnsi="TH SarabunPSK" w:cs="TH SarabunPSK"/>
          <w:cs/>
        </w:rPr>
        <w:t>รอบการประเมิน</w:t>
      </w: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4E7EB6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5805893B" w:rsidR="006718F0" w:rsidRPr="00922AF9" w:rsidRDefault="006718F0" w:rsidP="00B614A2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8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B614A2">
              <w:rPr>
                <w:rFonts w:ascii="TH SarabunPSK" w:hAnsi="TH SarabunPSK" w:cs="TH SarabunPSK"/>
                <w:sz w:val="32"/>
                <w:szCs w:val="32"/>
              </w:rPr>
              <w:t>......................................</w:t>
            </w:r>
            <w:r w:rsidR="00BA2AE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440FCCED" w:rsidR="006718F0" w:rsidRPr="00922AF9" w:rsidRDefault="006718F0" w:rsidP="00E21219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A4131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>ณิ</w:t>
            </w:r>
            <w:proofErr w:type="spellEnd"/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ชาวริ</w:t>
            </w:r>
            <w:proofErr w:type="spellStart"/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ฤทธิ์บุญ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69376AA1" w:rsidR="006718F0" w:rsidRPr="00922AF9" w:rsidRDefault="006718F0" w:rsidP="00A41312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</w:t>
            </w:r>
            <w:r w:rsidR="00A4131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3E38744B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1794ECD7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0914D577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10301310</w:t>
            </w:r>
            <w:r w:rsidR="007B569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</w:rPr>
              <w:t>001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1EAA195E" w:rsidR="006718F0" w:rsidRPr="00922AF9" w:rsidRDefault="006718F0" w:rsidP="00E21219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</w:t>
            </w:r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งานวิเคราะห์นโยบายและแผน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44720177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66C49DC9" w:rsidR="006718F0" w:rsidRPr="00922AF9" w:rsidRDefault="006718F0" w:rsidP="00E21219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ถ้ำวัวแดง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441BF975" w:rsidR="006718F0" w:rsidRPr="00922AF9" w:rsidRDefault="006718F0" w:rsidP="00B614A2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14A2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  <w:bookmarkStart w:id="1" w:name="_GoBack"/>
            <w:bookmarkEnd w:id="1"/>
            <w:r w:rsidR="00AA3E4F">
              <w:rPr>
                <w:rFonts w:ascii="TH SarabunPSK" w:hAnsi="TH SarabunPSK" w:cs="TH SarabunPSK"/>
                <w:sz w:val="32"/>
                <w:szCs w:val="32"/>
              </w:rPr>
              <w:t>…….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63E044A4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...นาย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เกียรติศักดิ์  ตั้ง</w:t>
            </w:r>
            <w:proofErr w:type="spellStart"/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39592EEC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...หัวหน้าสำนัก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5AFE0BC0" w:rsidR="006718F0" w:rsidRPr="00922AF9" w:rsidRDefault="006718F0" w:rsidP="00E21219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E21219">
              <w:rPr>
                <w:rFonts w:ascii="TH SarabunPSK" w:hAnsi="TH SarabunPSK" w:cs="TH SarabunPSK" w:hint="cs"/>
                <w:sz w:val="32"/>
                <w:szCs w:val="32"/>
                <w:cs/>
              </w:rPr>
              <w:t>.ถ้ำวัวแดง..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922AF9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2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1EFB73AE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E2121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1EFB73AE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E21219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922AF9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922AF9">
        <w:rPr>
          <w:rFonts w:ascii="TH SarabunPSK" w:hAnsi="TH SarabunPSK" w:cs="TH SarabunPSK" w:hint="cs"/>
          <w:b/>
          <w:bCs/>
        </w:rPr>
        <w:t>1.1</w:t>
      </w:r>
      <w:r w:rsidRPr="00922AF9">
        <w:rPr>
          <w:rFonts w:ascii="TH SarabunPSK" w:hAnsi="TH SarabunPSK" w:cs="TH SarabunPSK" w:hint="cs"/>
          <w:b/>
          <w:bCs/>
          <w:cs/>
        </w:rPr>
        <w:t xml:space="preserve"> ก่อนเริ่มรอบการประเมิน</w:t>
      </w:r>
    </w:p>
    <w:p w14:paraId="1321CF0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310674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550"/>
        <w:gridCol w:w="4252"/>
        <w:gridCol w:w="1132"/>
        <w:gridCol w:w="1076"/>
        <w:gridCol w:w="1078"/>
        <w:gridCol w:w="1077"/>
        <w:gridCol w:w="1078"/>
        <w:gridCol w:w="1078"/>
      </w:tblGrid>
      <w:tr w:rsidR="006718F0" w:rsidRPr="00922AF9" w14:paraId="6C8813A7" w14:textId="77777777" w:rsidTr="00116905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922AF9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ระดับคะแนนและค่าเป้าหมาย 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D)</w:t>
            </w:r>
          </w:p>
        </w:tc>
      </w:tr>
      <w:tr w:rsidR="006718F0" w:rsidRPr="00922AF9" w14:paraId="2017F155" w14:textId="77777777" w:rsidTr="00116905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5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</w:p>
        </w:tc>
      </w:tr>
      <w:tr w:rsidR="006718F0" w:rsidRPr="00922AF9" w14:paraId="5F9A12C5" w14:textId="77777777" w:rsidTr="00116905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55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425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6F90582F" w14:textId="77777777" w:rsidTr="00116905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5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(A)</w:t>
            </w:r>
          </w:p>
        </w:tc>
        <w:tc>
          <w:tcPr>
            <w:tcW w:w="42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6718F0" w:rsidRPr="00922AF9" w14:paraId="3351E58C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F8BC" w14:textId="77777777" w:rsidR="006718F0" w:rsidRDefault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BA6D0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จัดทำข้อบัญญัติงบประมาณรายจ่าย</w:t>
            </w:r>
          </w:p>
          <w:p w14:paraId="3871B907" w14:textId="637AEBA6" w:rsidR="00BA6D01" w:rsidRPr="00E552CF" w:rsidRDefault="00F451E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 2565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92B7" w14:textId="77777777" w:rsidR="00BA6D01" w:rsidRDefault="00922AF9" w:rsidP="00BA6D0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</w:t>
            </w:r>
            <w:r w:rsidR="00BA6D0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จัดทำข้อบัญญัติงบประมาณรายจ่าย</w:t>
            </w:r>
          </w:p>
          <w:p w14:paraId="7DD42019" w14:textId="14B8166D" w:rsidR="006718F0" w:rsidRPr="00E552CF" w:rsidRDefault="00F451EE" w:rsidP="001D4D37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 2565</w:t>
            </w:r>
            <w:r w:rsidR="00BA6D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2AF9"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มีความถ</w:t>
            </w:r>
            <w:r w:rsidR="00BA6D01">
              <w:rPr>
                <w:rFonts w:ascii="TH SarabunPSK" w:hAnsi="TH SarabunPSK" w:cs="TH SarabunPSK" w:hint="cs"/>
                <w:sz w:val="32"/>
                <w:szCs w:val="32"/>
                <w:cs/>
              </w:rPr>
              <w:t>ูกต้องครบถ้วนตามประกาศหลักเกณฑ์การจัดทำข้อบัญญัติ</w:t>
            </w:r>
            <w:r w:rsidR="00922AF9"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5C774FB1" w:rsidR="006718F0" w:rsidRPr="00E552CF" w:rsidRDefault="00367C2F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51E4685A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652EF5ED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14386D5E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4A70BACE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7E02B5AF" w:rsidR="006718F0" w:rsidRPr="00922AF9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922AF9" w:rsidRPr="00922AF9" w14:paraId="2F0DED6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2C330FE7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1F83" w14:textId="788CD7A5" w:rsidR="00C54F87" w:rsidRDefault="00C54F87" w:rsidP="00EE664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การจัดทำแผนพัฒนาท้องถิ่น </w:t>
            </w:r>
          </w:p>
          <w:p w14:paraId="18FF6D6D" w14:textId="37238973" w:rsidR="00922AF9" w:rsidRPr="00E552CF" w:rsidRDefault="00C54F87" w:rsidP="00C54F8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พ.ศ.2561-2565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(แก้ไขเพิ่มเติม)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A66C" w14:textId="0FDCBDFC" w:rsidR="00922AF9" w:rsidRPr="005702AB" w:rsidRDefault="00C54F87" w:rsidP="001B1E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กระบวนการจัดทำแผนพัฒนาท้องถิ่น พ.ศ. 2561-2565 กรณีเพิ่มเติมมีความถูกต้องครบถ้วนตามระเบียบที่เกี่ยวข้อง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060D2368" w:rsidR="00922AF9" w:rsidRPr="00E552CF" w:rsidRDefault="00367C2F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12FF93B4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3644B893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3C2EBC6A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5B9F89FE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694C0404" w:rsidR="00922AF9" w:rsidRPr="00922AF9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922AF9" w:rsidRPr="00922AF9" w14:paraId="3F372DB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ADA" w14:textId="3F1CE900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EAE6" w14:textId="00A46D52" w:rsidR="00922AF9" w:rsidRPr="00E552CF" w:rsidRDefault="001B1EA4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งานบันทึกข้อมูล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e-plan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AE5" w14:textId="6AD830BA" w:rsidR="00922AF9" w:rsidRPr="00E552CF" w:rsidRDefault="00C54F87" w:rsidP="001B1E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การบันทึกข้อมู</w:t>
            </w:r>
            <w:r w:rsidR="001B1EA4"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ลในระบบ</w:t>
            </w:r>
            <w:r w:rsidR="001B1EA4">
              <w:rPr>
                <w:rFonts w:ascii="TH SarabunPSK" w:hAnsi="TH SarabunPSK" w:cs="TH SarabunPSK"/>
                <w:sz w:val="32"/>
                <w:szCs w:val="32"/>
              </w:rPr>
              <w:t xml:space="preserve"> e-plan</w:t>
            </w:r>
            <w:r w:rsidR="001B1E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1EA4"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มีความถูกต้องครบถ้วน และเป็นปัจจุบัน</w:t>
            </w:r>
            <w:r w:rsidR="001B1E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5A7" w14:textId="3B523C82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5ED" w14:textId="3AB62E71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245" w14:textId="77062057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D7E" w14:textId="42B9ED51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F1A" w14:textId="7A33021A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AD" w14:textId="5403BAC4" w:rsidR="00922AF9" w:rsidRPr="00922AF9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922AF9" w:rsidRPr="00922AF9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77777777" w:rsidR="00922AF9" w:rsidRPr="00E552CF" w:rsidRDefault="00922AF9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922AF9" w:rsidRPr="00922AF9" w:rsidRDefault="00922AF9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</w:tr>
    </w:tbl>
    <w:p w14:paraId="60D2566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29"/>
          <w:szCs w:val="29"/>
        </w:rPr>
      </w:pPr>
    </w:p>
    <w:p w14:paraId="004ACD0D" w14:textId="77777777" w:rsidR="006718F0" w:rsidRPr="00922AF9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2. </w:t>
      </w:r>
      <w:r w:rsidRPr="00922AF9">
        <w:rPr>
          <w:rFonts w:ascii="TH SarabunPSK" w:hAnsi="TH SarabunPSK" w:cs="TH SarabunPSK" w:hint="cs"/>
          <w:cs/>
        </w:rPr>
        <w:t xml:space="preserve">กรณีช่อง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ผลสัมฤทธิ์ของงาน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 xml:space="preserve">หรือช่อง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ตัวชี้วัด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0D0AFE7" w14:textId="77777777" w:rsidR="006718F0" w:rsidRPr="00922AF9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3</w:t>
      </w:r>
    </w:p>
    <w:p w14:paraId="40F91925" w14:textId="39F1F718" w:rsidR="006718F0" w:rsidRPr="00922AF9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1.2</w:t>
      </w:r>
      <w:r w:rsidR="00116905" w:rsidRPr="00922AF9">
        <w:rPr>
          <w:rFonts w:ascii="TH SarabunPSK" w:hAnsi="TH SarabunPSK" w:cs="TH SarabunPSK" w:hint="cs"/>
          <w:w w:val="99"/>
        </w:rPr>
        <w:t xml:space="preserve"> </w:t>
      </w:r>
      <w:r w:rsidRPr="00922AF9">
        <w:rPr>
          <w:rFonts w:ascii="TH SarabunPSK" w:hAnsi="TH SarabunPSK" w:cs="TH SarabunPSK" w:hint="cs"/>
          <w:w w:val="99"/>
          <w:cs/>
        </w:rPr>
        <w:t>หลั</w:t>
      </w:r>
      <w:r w:rsidRPr="00922AF9">
        <w:rPr>
          <w:rFonts w:ascii="TH SarabunPSK" w:hAnsi="TH SarabunPSK" w:cs="TH SarabunPSK" w:hint="cs"/>
          <w:spacing w:val="-1"/>
          <w:w w:val="99"/>
          <w:cs/>
        </w:rPr>
        <w:t>งสิ้</w:t>
      </w:r>
      <w:r w:rsidRPr="00922AF9">
        <w:rPr>
          <w:rFonts w:ascii="TH SarabunPSK" w:hAnsi="TH SarabunPSK" w:cs="TH SarabunPSK" w:hint="cs"/>
          <w:w w:val="99"/>
          <w:cs/>
        </w:rPr>
        <w:t>นรอบการประ</w:t>
      </w:r>
      <w:r w:rsidRPr="00922AF9">
        <w:rPr>
          <w:rFonts w:ascii="TH SarabunPSK" w:hAnsi="TH SarabunPSK" w:cs="TH SarabunPSK" w:hint="cs"/>
          <w:spacing w:val="1"/>
          <w:w w:val="99"/>
          <w:cs/>
        </w:rPr>
        <w:t>เ</w:t>
      </w:r>
      <w:r w:rsidR="00116905" w:rsidRPr="00922AF9">
        <w:rPr>
          <w:rFonts w:ascii="TH SarabunPSK" w:hAnsi="TH SarabunPSK" w:cs="TH SarabunPSK" w:hint="cs"/>
          <w:spacing w:val="-1"/>
          <w:w w:val="99"/>
          <w:cs/>
        </w:rPr>
        <w:t>มิ</w:t>
      </w:r>
      <w:r w:rsidRPr="00922AF9">
        <w:rPr>
          <w:rFonts w:ascii="TH SarabunPSK" w:hAnsi="TH SarabunPSK" w:cs="TH SarabunPSK" w:hint="cs"/>
          <w:w w:val="99"/>
          <w:cs/>
        </w:rPr>
        <w:t>น</w:t>
      </w:r>
    </w:p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6718F0" w:rsidRPr="00922AF9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922AF9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718F0" w:rsidRPr="00922AF9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922AF9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(I)=(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922AF9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922AF9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718F0" w:rsidRPr="00922AF9" w14:paraId="3859B5D6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6718F0" w:rsidRPr="00922AF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20EEB5AF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AF84" w14:textId="22D27468" w:rsidR="005702AB" w:rsidRPr="005702AB" w:rsidRDefault="005702AB" w:rsidP="005702AB">
            <w:pPr>
              <w:widowControl/>
              <w:autoSpaceDE/>
              <w:autoSpaceDN/>
              <w:adjustRightInd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เล่มข้อบัญญัติงบประมาณรายจ่ายประจำปีงบประมาณ พ.ศ.256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  <w:p w14:paraId="597220B6" w14:textId="7C4240AD" w:rsidR="005702AB" w:rsidRPr="005702AB" w:rsidRDefault="005702AB" w:rsidP="005702AB">
            <w:pPr>
              <w:widowControl/>
              <w:autoSpaceDE/>
              <w:autoSpaceDN/>
              <w:adjustRightInd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เสนอสภาองค์การบริหารส่วนตำบล</w:t>
            </w:r>
            <w:r w:rsidR="001D4D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ถ้ำวัวแดง</w:t>
            </w:r>
            <w:r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พิจารณาเห็นชอบภายในเวลาที่กำหนด</w:t>
            </w:r>
          </w:p>
          <w:p w14:paraId="7918598D" w14:textId="6C6FF37D" w:rsidR="00E552CF" w:rsidRPr="00922AF9" w:rsidRDefault="005702AB" w:rsidP="005702AB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ประกาศใช้ข้อบัญญัติงบประมาณรายจ่ายประจำปีงบประมาณ พ.ศ.256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ได้ตามระยะเวลาที่กำหนด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599E93A3" w:rsidR="006718F0" w:rsidRPr="00922AF9" w:rsidRDefault="006614A1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3DF4902D" w14:textId="77777777" w:rsidTr="006E3125">
        <w:trPr>
          <w:trHeight w:val="1357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6718F0" w:rsidRPr="00922AF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00BCC116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F5D7" w14:textId="77777777" w:rsidR="005702AB" w:rsidRPr="005702AB" w:rsidRDefault="00C76A06" w:rsidP="005702AB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702AB" w:rsidRPr="005702AB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="005702AB"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เล่มแผนพัฒนาท้องถิ่น</w:t>
            </w:r>
          </w:p>
          <w:p w14:paraId="7D128DB7" w14:textId="655FA2A0" w:rsidR="00655B94" w:rsidRPr="00922AF9" w:rsidRDefault="005702AB" w:rsidP="006E312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 w:rsidR="006E312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จัดส่งแผนพัฒนาท้องถิ่นให้อำเภอทราบ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212E5297" w:rsidR="006718F0" w:rsidRPr="00922AF9" w:rsidRDefault="006614A1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1E3B8927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EA22" w14:textId="6721C564" w:rsidR="006718F0" w:rsidRPr="00922AF9" w:rsidRDefault="002241E2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07BE" w14:textId="6448198B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182F" w14:textId="335C4A31" w:rsidR="00E60534" w:rsidRDefault="00C76A06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E312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C54F87"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ข้อมูลการลงระบบสารสนเทศเพื่อการวางแผนและประเมินผลของ </w:t>
            </w:r>
            <w:proofErr w:type="spellStart"/>
            <w:r w:rsidR="00C54F87"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อปท</w:t>
            </w:r>
            <w:proofErr w:type="spellEnd"/>
            <w:r w:rsidR="00C54F87"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(</w:t>
            </w:r>
            <w:r w:rsidR="00C54F87" w:rsidRPr="005702AB">
              <w:rPr>
                <w:rFonts w:ascii="TH SarabunPSK" w:eastAsia="Calibri" w:hAnsi="TH SarabunPSK" w:cs="TH SarabunPSK"/>
                <w:sz w:val="32"/>
                <w:szCs w:val="32"/>
              </w:rPr>
              <w:t>e-plan</w:t>
            </w:r>
            <w:r w:rsidR="00C54F87" w:rsidRPr="005702A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ถูกต้อง ครบถ้วน เป็นปัจจุบัน</w:t>
            </w:r>
          </w:p>
          <w:p w14:paraId="34D00BB8" w14:textId="0ED70FFD" w:rsidR="006718F0" w:rsidRPr="00922AF9" w:rsidRDefault="00EE6644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9E3" w14:textId="26FB6A43" w:rsidR="006718F0" w:rsidRPr="00922AF9" w:rsidRDefault="006614A1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D5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EE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8F0C914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922AF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922AF9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4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59A410EF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</w:t>
                              </w:r>
                              <w:r w:rsid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2  การประเมินสมรรถนะ (ร้อยละ </w:t>
                              </w:r>
                              <w:r w:rsidR="00E2121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70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Ov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+M8n/CBEP/6HyaJPFH2SgBeRIODlX0wO/EcQ+BWJo5G/eOHPVOpn&#10;eFd/l7v/Gw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CrncOv1AYAAN8bAAAOAAAAAAAAAAAAAAAAAC4CAABkcnMvZTJvRG9j&#10;LnhtbFBLAQItABQABgAIAAAAIQDR3irl3AAAAAUBAAAPAAAAAAAAAAAAAAAAAC4JAABkcnMvZG93&#10;bnJldi54bWxQSwUGAAAAAAQABADzAAAANwoAAAAA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59A410EF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</w:t>
                        </w:r>
                        <w:r w:rsid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2  การประเมินสมรรถนะ (ร้อยละ </w:t>
                        </w:r>
                        <w:r w:rsidR="00E21219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70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922AF9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922AF9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สมรรถนะ</w:t>
            </w:r>
          </w:p>
          <w:p w14:paraId="3F0F1A27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16B1CAA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(ร้อยละ)</w:t>
            </w:r>
          </w:p>
          <w:p w14:paraId="6039E5C4" w14:textId="77777777" w:rsidR="006718F0" w:rsidRPr="00922AF9" w:rsidRDefault="006718F0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8307116" w14:textId="77777777" w:rsidR="006718F0" w:rsidRPr="00922AF9" w:rsidRDefault="006718F0">
            <w:pPr>
              <w:pStyle w:val="TableParagraph"/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922AF9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ระดับที่คาดหวัง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ตาม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ม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าตรฐาน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922AF9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ตามตาราง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เปรียบเทียบ</w:t>
            </w:r>
          </w:p>
          <w:p w14:paraId="757C647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027CD14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922AF9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(H) =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u w:val="thick"/>
              </w:rPr>
              <w:t>(B) x G)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  <w:p w14:paraId="1B1F6781" w14:textId="7CDA2A5C" w:rsidR="006718F0" w:rsidRPr="00922AF9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</w:rPr>
              <w:t>5</w:t>
            </w:r>
          </w:p>
        </w:tc>
      </w:tr>
      <w:tr w:rsidR="00281EFB" w:rsidRPr="00922AF9" w14:paraId="118D5308" w14:textId="77777777" w:rsidTr="00E728C6">
        <w:trPr>
          <w:trHeight w:val="72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922AF9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922AF9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ระดับ) 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922AF9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922AF9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922AF9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ผลการ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ป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922AF9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5A9D8CB" w14:textId="77777777" w:rsidTr="00E728C6">
        <w:trPr>
          <w:trHeight w:val="49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9B6E7F9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27D8B01C" w:rsidR="006718F0" w:rsidRPr="00922AF9" w:rsidRDefault="00E2121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4DAB9AFA" w:rsidR="006718F0" w:rsidRPr="00922AF9" w:rsidRDefault="00C76A06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922AF9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77D9E8DF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4B60808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3EBFCA5A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922AF9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6DFA1BC4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7D628BB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3.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0AA8B5CF" w:rsidR="006718F0" w:rsidRPr="00922AF9" w:rsidRDefault="00E2121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6EA157C7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922AF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66E0A96D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B5D6724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4.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33758457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922AF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0428FADF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1012A1A6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5.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71B0996B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922AF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5E941743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43E1DEC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0798FC3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2834ADC0" w:rsidR="006718F0" w:rsidRPr="00922AF9" w:rsidRDefault="00E40BCB" w:rsidP="002241E2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1.</w:t>
            </w:r>
            <w:r w:rsidR="002241E2"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="002241E2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การแก้ไขปัญหาและดำเนินการเชิงรุก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6F7547C0" w:rsidR="006718F0" w:rsidRPr="00922AF9" w:rsidRDefault="00E21219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0E5B7E6A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168AA2E0" w:rsidR="006718F0" w:rsidRPr="00922AF9" w:rsidRDefault="001139C9" w:rsidP="0003097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การควบคุมภาระค่าใช้จ่ายในการจัดทำงบประมาณ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1960AF2B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704DDF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1D255E76" w:rsidR="006718F0" w:rsidRPr="00922AF9" w:rsidRDefault="00E40BCB" w:rsidP="002241E2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pacing w:val="-1"/>
                <w:w w:val="95"/>
                <w:sz w:val="30"/>
                <w:szCs w:val="30"/>
              </w:rPr>
              <w:t>2.</w:t>
            </w:r>
            <w:r w:rsidR="002241E2" w:rsidRPr="00922AF9">
              <w:rPr>
                <w:rFonts w:ascii="TH SarabunPSK" w:hAnsi="TH SarabunPSK" w:cs="TH SarabunPSK" w:hint="cs"/>
                <w:spacing w:val="-1"/>
                <w:w w:val="95"/>
                <w:sz w:val="30"/>
                <w:szCs w:val="30"/>
              </w:rPr>
              <w:t xml:space="preserve"> </w:t>
            </w:r>
            <w:r w:rsidR="002241E2" w:rsidRPr="00922AF9">
              <w:rPr>
                <w:rFonts w:ascii="TH SarabunPSK" w:hAnsi="TH SarabunPSK" w:cs="TH SarabunPSK" w:hint="cs"/>
                <w:spacing w:val="-1"/>
                <w:w w:val="95"/>
                <w:sz w:val="30"/>
                <w:szCs w:val="30"/>
                <w:cs/>
              </w:rPr>
              <w:t>การคิดวิเคราะห์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3C4BE30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0954A447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11D2B1BD" w:rsidR="006718F0" w:rsidRPr="00922AF9" w:rsidRDefault="0074685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2A850764" w:rsidR="006718F0" w:rsidRPr="00922AF9" w:rsidRDefault="009F4A02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74DFC40A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034D8B1B" w:rsidR="006718F0" w:rsidRPr="00922AF9" w:rsidRDefault="00E40BCB" w:rsidP="002241E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3</w:t>
            </w:r>
            <w:r w:rsidR="002241E2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E728C6"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="00E728C6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ความละเอียดรอบคอบและความถูกต้องของงาน</w:t>
            </w:r>
            <w:r w:rsidR="002241E2"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465238EC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18A2499C" w:rsidR="006718F0" w:rsidRPr="00922AF9" w:rsidRDefault="004E7E4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1AE05022" w:rsidR="006718F0" w:rsidRPr="00922AF9" w:rsidRDefault="0003097A" w:rsidP="0003097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สถิติการรายงานต่างๆ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76347EE3" w:rsidR="006718F0" w:rsidRPr="00922AF9" w:rsidRDefault="00333EE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22266F00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922AF9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1522D542" w:rsidR="002857DD" w:rsidRPr="00922AF9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922AF9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77777777" w:rsidR="006718F0" w:rsidRPr="00922AF9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5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oe0w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3155E71E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กุล 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F451EE">
        <w:rPr>
          <w:rFonts w:ascii="TH SarabunPSK" w:hAnsi="TH SarabunPSK" w:cs="TH SarabunPSK" w:hint="cs"/>
          <w:b/>
          <w:bCs/>
          <w:spacing w:val="10"/>
          <w:w w:val="99"/>
          <w:cs/>
        </w:rPr>
        <w:t>นาง</w:t>
      </w:r>
      <w:proofErr w:type="spellStart"/>
      <w:r w:rsidR="00F25ACC">
        <w:rPr>
          <w:rFonts w:ascii="TH SarabunPSK" w:hAnsi="TH SarabunPSK" w:cs="TH SarabunPSK" w:hint="cs"/>
          <w:b/>
          <w:bCs/>
          <w:spacing w:val="10"/>
          <w:w w:val="99"/>
          <w:cs/>
        </w:rPr>
        <w:t>ณิ</w:t>
      </w:r>
      <w:proofErr w:type="spellEnd"/>
      <w:r w:rsidR="00F25ACC">
        <w:rPr>
          <w:rFonts w:ascii="TH SarabunPSK" w:hAnsi="TH SarabunPSK" w:cs="TH SarabunPSK" w:hint="cs"/>
          <w:b/>
          <w:bCs/>
          <w:spacing w:val="10"/>
          <w:w w:val="99"/>
          <w:cs/>
        </w:rPr>
        <w:t>ชาวริ</w:t>
      </w:r>
      <w:proofErr w:type="spellStart"/>
      <w:r w:rsidR="00F25ACC">
        <w:rPr>
          <w:rFonts w:ascii="TH SarabunPSK" w:hAnsi="TH SarabunPSK" w:cs="TH SarabunPSK" w:hint="cs"/>
          <w:b/>
          <w:bCs/>
          <w:spacing w:val="10"/>
          <w:w w:val="99"/>
          <w:cs/>
        </w:rPr>
        <w:t>นทร์</w:t>
      </w:r>
      <w:proofErr w:type="spellEnd"/>
      <w:r w:rsidR="00F451EE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 </w:t>
      </w:r>
      <w:r w:rsidR="009D2D4A">
        <w:rPr>
          <w:rFonts w:ascii="TH SarabunPSK" w:hAnsi="TH SarabunPSK" w:cs="TH SarabunPSK" w:hint="cs"/>
          <w:b/>
          <w:bCs/>
          <w:spacing w:val="10"/>
          <w:w w:val="99"/>
          <w:cs/>
        </w:rPr>
        <w:t>ฤทธิ์บุญ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DF6F3E" w:rsidRPr="00922AF9">
        <w:rPr>
          <w:rFonts w:ascii="TH SarabunPSK" w:hAnsi="TH SarabunPSK" w:cs="TH SarabunPSK" w:hint="cs"/>
          <w:b/>
          <w:bCs/>
          <w:spacing w:val="6"/>
          <w:w w:val="99"/>
          <w:cs/>
        </w:rPr>
        <w:t>นัก</w:t>
      </w:r>
      <w:r w:rsidR="009D2D4A">
        <w:rPr>
          <w:rFonts w:ascii="TH SarabunPSK" w:hAnsi="TH SarabunPSK" w:cs="TH SarabunPSK" w:hint="cs"/>
          <w:b/>
          <w:bCs/>
          <w:spacing w:val="6"/>
          <w:w w:val="99"/>
          <w:cs/>
        </w:rPr>
        <w:t>วิเคร</w:t>
      </w:r>
      <w:r w:rsidR="004B4E79">
        <w:rPr>
          <w:rFonts w:ascii="TH SarabunPSK" w:hAnsi="TH SarabunPSK" w:cs="TH SarabunPSK" w:hint="cs"/>
          <w:b/>
          <w:bCs/>
          <w:spacing w:val="6"/>
          <w:w w:val="99"/>
          <w:cs/>
        </w:rPr>
        <w:t>า</w:t>
      </w:r>
      <w:r w:rsidR="009D2D4A">
        <w:rPr>
          <w:rFonts w:ascii="TH SarabunPSK" w:hAnsi="TH SarabunPSK" w:cs="TH SarabunPSK" w:hint="cs"/>
          <w:b/>
          <w:bCs/>
          <w:spacing w:val="6"/>
          <w:w w:val="99"/>
          <w:cs/>
        </w:rPr>
        <w:t>ะห์นโยบายและแผน</w:t>
      </w:r>
      <w:r w:rsidR="00D3501F">
        <w:rPr>
          <w:rFonts w:ascii="TH SarabunPSK" w:hAnsi="TH SarabunPSK" w:cs="TH SarabunPSK" w:hint="cs"/>
          <w:b/>
          <w:bCs/>
          <w:spacing w:val="10"/>
          <w:w w:val="99"/>
          <w:cs/>
        </w:rPr>
        <w:t>ชำนาญ</w:t>
      </w:r>
      <w:r w:rsidR="00DF6F3E" w:rsidRPr="00922AF9">
        <w:rPr>
          <w:rFonts w:ascii="TH SarabunPSK" w:hAnsi="TH SarabunPSK" w:cs="TH SarabunPSK" w:hint="cs"/>
          <w:b/>
          <w:bCs/>
          <w:spacing w:val="10"/>
          <w:w w:val="99"/>
          <w:cs/>
        </w:rPr>
        <w:t>การ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</w:p>
    <w:p w14:paraId="15F77581" w14:textId="028C190F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DF6F3E" w:rsidRPr="00922AF9">
        <w:rPr>
          <w:rFonts w:ascii="TH SarabunPSK" w:hAnsi="TH SarabunPSK" w:cs="TH SarabunPSK" w:hint="cs"/>
          <w:b/>
          <w:bCs/>
          <w:cs/>
        </w:rPr>
        <w:t>นาย</w:t>
      </w:r>
      <w:r w:rsidR="00F451EE">
        <w:rPr>
          <w:rFonts w:ascii="TH SarabunPSK" w:hAnsi="TH SarabunPSK" w:cs="TH SarabunPSK" w:hint="cs"/>
          <w:b/>
          <w:bCs/>
          <w:cs/>
        </w:rPr>
        <w:t>เกียรติศักดิ์</w:t>
      </w:r>
      <w:r w:rsidR="00D3501F">
        <w:rPr>
          <w:rFonts w:ascii="TH SarabunPSK" w:hAnsi="TH SarabunPSK" w:cs="TH SarabunPSK" w:hint="cs"/>
          <w:b/>
          <w:bCs/>
          <w:cs/>
        </w:rPr>
        <w:t xml:space="preserve"> ตั้ง</w:t>
      </w:r>
      <w:proofErr w:type="spellStart"/>
      <w:r w:rsidR="00D3501F">
        <w:rPr>
          <w:rFonts w:ascii="TH SarabunPSK" w:hAnsi="TH SarabunPSK" w:cs="TH SarabunPSK" w:hint="cs"/>
          <w:b/>
          <w:bCs/>
          <w:cs/>
        </w:rPr>
        <w:t>พงษ์</w:t>
      </w:r>
      <w:proofErr w:type="spellEnd"/>
      <w:r w:rsidRPr="00922AF9">
        <w:rPr>
          <w:rFonts w:ascii="TH SarabunPSK" w:hAnsi="TH SarabunPSK" w:cs="TH SarabunPSK" w:hint="cs"/>
          <w:cs/>
        </w:rPr>
        <w:t>...</w:t>
      </w:r>
      <w:r w:rsidR="005C7681">
        <w:rPr>
          <w:rFonts w:ascii="TH SarabunPSK" w:hAnsi="TH SarabunPSK" w:cs="TH SarabunPSK" w:hint="cs"/>
          <w:cs/>
        </w:rPr>
        <w:t>....</w:t>
      </w:r>
      <w:r w:rsidRPr="00922AF9">
        <w:rPr>
          <w:rFonts w:ascii="TH SarabunPSK" w:hAnsi="TH SarabunPSK" w:cs="TH SarabunPSK" w:hint="cs"/>
          <w:cs/>
        </w:rPr>
        <w:t>..ตำแหน่ง</w:t>
      </w:r>
      <w:r w:rsidRPr="00922AF9">
        <w:rPr>
          <w:rFonts w:ascii="TH SarabunPSK" w:hAnsi="TH SarabunPSK" w:cs="TH SarabunPSK" w:hint="cs"/>
        </w:rPr>
        <w:t>…</w:t>
      </w:r>
      <w:r w:rsidR="005C7681">
        <w:rPr>
          <w:rFonts w:ascii="TH SarabunPSK" w:hAnsi="TH SarabunPSK" w:cs="TH SarabunPSK"/>
        </w:rPr>
        <w:t>.</w:t>
      </w:r>
      <w:r w:rsidRPr="00922AF9">
        <w:rPr>
          <w:rFonts w:ascii="TH SarabunPSK" w:hAnsi="TH SarabunPSK" w:cs="TH SarabunPSK" w:hint="cs"/>
        </w:rPr>
        <w:t>…</w:t>
      </w:r>
      <w:r w:rsidR="00DF6F3E" w:rsidRPr="00922AF9">
        <w:rPr>
          <w:rFonts w:ascii="TH SarabunPSK" w:hAnsi="TH SarabunPSK" w:cs="TH SarabunPSK" w:hint="cs"/>
          <w:b/>
          <w:bCs/>
          <w:cs/>
        </w:rPr>
        <w:t>หัวหน้าสำนักปลัด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1BA066A8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E21219">
        <w:rPr>
          <w:rFonts w:ascii="TH SarabunPSK" w:hAnsi="TH SarabunPSK" w:cs="TH SarabunPSK"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D01A80">
        <w:rPr>
          <w:rFonts w:ascii="TH SarabunPSK" w:hAnsi="TH SarabunPSK" w:cs="TH SarabunPSK" w:hint="cs"/>
          <w:b/>
          <w:bCs/>
          <w:cs/>
        </w:rPr>
        <w:t>256</w:t>
      </w:r>
      <w:r w:rsidR="00BA2AE8">
        <w:rPr>
          <w:rFonts w:ascii="TH SarabunPSK" w:hAnsi="TH SarabunPSK" w:cs="TH SarabunPSK"/>
          <w:b/>
          <w:bCs/>
        </w:rPr>
        <w:t>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1B024690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r w:rsidR="006D3438">
        <w:rPr>
          <w:rFonts w:ascii="TH SarabunPSK" w:hAnsi="TH SarabunPSK" w:cs="TH SarabunPSK" w:hint="cs"/>
          <w:cs/>
        </w:rPr>
        <w:t>นาง</w:t>
      </w:r>
      <w:proofErr w:type="spellStart"/>
      <w:r w:rsidR="004B2734">
        <w:rPr>
          <w:rFonts w:ascii="TH SarabunPSK" w:hAnsi="TH SarabunPSK" w:cs="TH SarabunPSK" w:hint="cs"/>
          <w:cs/>
        </w:rPr>
        <w:t>ณิ</w:t>
      </w:r>
      <w:proofErr w:type="spellEnd"/>
      <w:r w:rsidR="004B2734">
        <w:rPr>
          <w:rFonts w:ascii="TH SarabunPSK" w:hAnsi="TH SarabunPSK" w:cs="TH SarabunPSK" w:hint="cs"/>
          <w:cs/>
        </w:rPr>
        <w:t>ชาวริ</w:t>
      </w:r>
      <w:proofErr w:type="spellStart"/>
      <w:r w:rsidR="004B2734">
        <w:rPr>
          <w:rFonts w:ascii="TH SarabunPSK" w:hAnsi="TH SarabunPSK" w:cs="TH SarabunPSK" w:hint="cs"/>
          <w:cs/>
        </w:rPr>
        <w:t>นทร์</w:t>
      </w:r>
      <w:proofErr w:type="spellEnd"/>
      <w:r w:rsidR="006D3438">
        <w:rPr>
          <w:rFonts w:ascii="TH SarabunPSK" w:hAnsi="TH SarabunPSK" w:cs="TH SarabunPSK" w:hint="cs"/>
          <w:cs/>
        </w:rPr>
        <w:t xml:space="preserve"> ฤทธิ์บุญ</w:t>
      </w:r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proofErr w:type="gramStart"/>
      <w:r w:rsidRPr="00922AF9">
        <w:rPr>
          <w:rFonts w:ascii="TH SarabunPSK" w:hAnsi="TH SarabunPSK" w:cs="TH SarabunPSK" w:hint="cs"/>
          <w:cs/>
        </w:rPr>
        <w:t>นาย</w:t>
      </w:r>
      <w:r w:rsidR="00D3501F">
        <w:rPr>
          <w:rFonts w:ascii="TH SarabunPSK" w:hAnsi="TH SarabunPSK" w:cs="TH SarabunPSK" w:hint="cs"/>
          <w:cs/>
        </w:rPr>
        <w:t>เกียรติศักดิ์  ตั้ง</w:t>
      </w:r>
      <w:proofErr w:type="spellStart"/>
      <w:r w:rsidR="00D3501F">
        <w:rPr>
          <w:rFonts w:ascii="TH SarabunPSK" w:hAnsi="TH SarabunPSK" w:cs="TH SarabunPSK" w:hint="cs"/>
          <w:cs/>
        </w:rPr>
        <w:t>พงษ์</w:t>
      </w:r>
      <w:proofErr w:type="spellEnd"/>
      <w:proofErr w:type="gramEnd"/>
      <w:r w:rsidR="006718F0" w:rsidRPr="00922AF9">
        <w:rPr>
          <w:rFonts w:ascii="TH SarabunPSK" w:hAnsi="TH SarabunPSK" w:cs="TH SarabunPSK" w:hint="cs"/>
        </w:rPr>
        <w:t>)</w:t>
      </w:r>
    </w:p>
    <w:p w14:paraId="54CCB63F" w14:textId="2658320E" w:rsidR="006718F0" w:rsidRPr="00922AF9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</w:rPr>
        <w:t xml:space="preserve"> </w:t>
      </w:r>
      <w:r w:rsidR="00D3501F">
        <w:rPr>
          <w:rFonts w:ascii="TH SarabunPSK" w:hAnsi="TH SarabunPSK" w:cs="TH SarabunPSK" w:hint="cs"/>
          <w:cs/>
        </w:rPr>
        <w:t>นัก</w:t>
      </w:r>
      <w:r w:rsidR="006D3438">
        <w:rPr>
          <w:rFonts w:ascii="TH SarabunPSK" w:hAnsi="TH SarabunPSK" w:cs="TH SarabunPSK" w:hint="cs"/>
          <w:cs/>
        </w:rPr>
        <w:t>วิเคราะห์นโยบายและแผน</w:t>
      </w:r>
      <w:r w:rsidR="00D3501F">
        <w:rPr>
          <w:rFonts w:ascii="TH SarabunPSK" w:hAnsi="TH SarabunPSK" w:cs="TH SarabunPSK" w:hint="cs"/>
          <w:cs/>
        </w:rPr>
        <w:t>ชำนาญ</w:t>
      </w:r>
      <w:r w:rsidRPr="00922AF9">
        <w:rPr>
          <w:rFonts w:ascii="TH SarabunPSK" w:hAnsi="TH SarabunPSK" w:cs="TH SarabunPSK" w:hint="cs"/>
          <w:cs/>
        </w:rPr>
        <w:t>การ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="00D01A80">
        <w:rPr>
          <w:rFonts w:ascii="TH SarabunPSK" w:hAnsi="TH SarabunPSK" w:cs="TH SarabunPSK" w:hint="cs"/>
          <w:cs/>
        </w:rPr>
        <w:t xml:space="preserve">         </w:t>
      </w:r>
      <w:r w:rsidR="006D3438">
        <w:rPr>
          <w:rFonts w:ascii="TH SarabunPSK" w:hAnsi="TH SarabunPSK" w:cs="TH SarabunPSK" w:hint="cs"/>
          <w:cs/>
        </w:rPr>
        <w:t xml:space="preserve">   </w:t>
      </w:r>
      <w:r w:rsidR="00D3501F">
        <w:rPr>
          <w:rFonts w:ascii="TH SarabunPSK" w:hAnsi="TH SarabunPSK" w:cs="TH SarabunPSK" w:hint="cs"/>
          <w:cs/>
        </w:rPr>
        <w:t xml:space="preserve">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หัวหน้าสำนักปลัด</w:t>
      </w:r>
    </w:p>
    <w:p w14:paraId="4C787384" w14:textId="57B3B7EE" w:rsidR="006718F0" w:rsidRPr="00922AF9" w:rsidRDefault="00A94B6D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</w:t>
      </w:r>
      <w:r w:rsidR="00E21219">
        <w:rPr>
          <w:rFonts w:ascii="TH SarabunPSK" w:hAnsi="TH SarabunPSK" w:cs="TH SarabunPSK"/>
        </w:rPr>
        <w:t xml:space="preserve">5 </w:t>
      </w:r>
      <w:proofErr w:type="gramStart"/>
      <w:r w:rsidR="00E21219">
        <w:rPr>
          <w:rFonts w:ascii="TH SarabunPSK" w:hAnsi="TH SarabunPSK" w:cs="TH SarabunPSK" w:hint="cs"/>
          <w:cs/>
        </w:rPr>
        <w:t>เมษายน  2565</w:t>
      </w:r>
      <w:proofErr w:type="gramEnd"/>
      <w:r w:rsidR="006718F0" w:rsidRPr="00922AF9">
        <w:rPr>
          <w:rFonts w:ascii="TH SarabunPSK" w:hAnsi="TH SarabunPSK" w:cs="TH SarabunPSK" w:hint="cs"/>
          <w:cs/>
        </w:rPr>
        <w:t>.........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วันที่.......</w:t>
      </w:r>
      <w:r w:rsidR="00E21219">
        <w:rPr>
          <w:rFonts w:ascii="TH SarabunPSK" w:hAnsi="TH SarabunPSK" w:cs="TH SarabunPSK" w:hint="cs"/>
          <w:cs/>
        </w:rPr>
        <w:t>5  เมษายน  2565</w:t>
      </w:r>
      <w:r w:rsidR="006718F0" w:rsidRPr="00922AF9">
        <w:rPr>
          <w:rFonts w:ascii="TH SarabunPSK" w:hAnsi="TH SarabunPSK" w:cs="TH SarabunPSK" w:hint="cs"/>
          <w:cs/>
        </w:rPr>
        <w:t>...........</w:t>
      </w:r>
    </w:p>
    <w:p w14:paraId="43F4669F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99m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/v/fZkkG&#10;AABTGAAADgAAAAAAAAAAAAAAAAAuAgAAZHJzL2Uyb0RvYy54bWxQSwECLQAUAAYACAAAACEAmNsc&#10;it4AAAAJAQAADwAAAAAAAAAAAAAAAACjCAAAZHJzL2Rvd25yZXYueG1sUEsFBgAAAAAEAAQA8wAA&#10;AK4JAAAAAA==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0286B23A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6D3438">
        <w:rPr>
          <w:rFonts w:ascii="TH SarabunPSK" w:hAnsi="TH SarabunPSK" w:cs="TH SarabunPSK" w:hint="cs"/>
          <w:cs/>
        </w:rPr>
        <w:t>นาง</w:t>
      </w:r>
      <w:r w:rsidR="00F25ACC">
        <w:rPr>
          <w:rFonts w:ascii="TH SarabunPSK" w:hAnsi="TH SarabunPSK" w:cs="TH SarabunPSK" w:hint="cs"/>
          <w:cs/>
        </w:rPr>
        <w:t>ณิชาวิรินทร์</w:t>
      </w:r>
      <w:r w:rsidR="006D3438">
        <w:rPr>
          <w:rFonts w:ascii="TH SarabunPSK" w:hAnsi="TH SarabunPSK" w:cs="TH SarabunPSK" w:hint="cs"/>
          <w:cs/>
        </w:rPr>
        <w:t xml:space="preserve"> ฤทธิ์บุญ</w:t>
      </w:r>
      <w:r w:rsidRPr="00922AF9">
        <w:rPr>
          <w:rFonts w:ascii="TH SarabunPSK" w:hAnsi="TH SarabunPSK" w:cs="TH SarabunPSK" w:hint="cs"/>
        </w:rPr>
        <w:t>)</w:t>
      </w:r>
    </w:p>
    <w:p w14:paraId="410CD44A" w14:textId="2D09E967" w:rsidR="006718F0" w:rsidRPr="00922AF9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6D3438">
        <w:rPr>
          <w:rFonts w:ascii="TH SarabunPSK" w:hAnsi="TH SarabunPSK" w:cs="TH SarabunPSK"/>
        </w:rPr>
        <w:t xml:space="preserve">  </w:t>
      </w:r>
      <w:r w:rsidR="006D3438">
        <w:rPr>
          <w:rFonts w:ascii="TH SarabunPSK" w:hAnsi="TH SarabunPSK" w:cs="TH SarabunPSK" w:hint="cs"/>
          <w:cs/>
        </w:rPr>
        <w:t>นัก</w:t>
      </w:r>
      <w:r w:rsidR="00D01A80">
        <w:rPr>
          <w:rFonts w:ascii="TH SarabunPSK" w:hAnsi="TH SarabunPSK" w:cs="TH SarabunPSK" w:hint="cs"/>
          <w:cs/>
        </w:rPr>
        <w:t>วิเคราะห์นโยบายและแผน</w:t>
      </w:r>
      <w:r w:rsidR="006D3438">
        <w:rPr>
          <w:rFonts w:ascii="TH SarabunPSK" w:hAnsi="TH SarabunPSK" w:cs="TH SarabunPSK" w:hint="cs"/>
          <w:cs/>
        </w:rPr>
        <w:t>ชำนาญ</w:t>
      </w:r>
      <w:r w:rsidR="006D3438" w:rsidRPr="00922AF9">
        <w:rPr>
          <w:rFonts w:ascii="TH SarabunPSK" w:hAnsi="TH SarabunPSK" w:cs="TH SarabunPSK" w:hint="cs"/>
          <w:cs/>
        </w:rPr>
        <w:t>การ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922AF9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6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3A5D4075" w14:textId="4D6038F4" w:rsidR="006718F0" w:rsidRPr="00922AF9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CF517D">
        <w:rPr>
          <w:rFonts w:ascii="TH SarabunPSK" w:hAnsi="TH SarabunPSK" w:cs="TH SarabunPSK" w:hint="cs"/>
          <w:cs/>
        </w:rPr>
        <w:t>นางกุลนิตย์    แนวประเสริฐ</w:t>
      </w:r>
      <w:r w:rsidRPr="00922AF9">
        <w:rPr>
          <w:rFonts w:ascii="TH SarabunPSK" w:hAnsi="TH SarabunPSK" w:cs="TH SarabunPSK" w:hint="cs"/>
        </w:rPr>
        <w:t>)</w:t>
      </w:r>
    </w:p>
    <w:p w14:paraId="267E9083" w14:textId="65B26298" w:rsidR="006718F0" w:rsidRDefault="007C1CA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</w:t>
      </w:r>
      <w:r w:rsidR="004A039D">
        <w:rPr>
          <w:rFonts w:ascii="TH SarabunPSK" w:hAnsi="TH SarabunPSK" w:cs="TH SarabunPSK" w:hint="cs"/>
          <w:cs/>
        </w:rPr>
        <w:t xml:space="preserve">  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CF517D">
        <w:rPr>
          <w:rFonts w:ascii="TH SarabunPSK" w:hAnsi="TH SarabunPSK" w:cs="TH SarabunPSK" w:hint="cs"/>
          <w:cs/>
        </w:rPr>
        <w:t>นักจัดการงานทั่วไป  รักษาราชการแทน</w:t>
      </w:r>
    </w:p>
    <w:p w14:paraId="077D3F2F" w14:textId="03FFE055" w:rsidR="00CF517D" w:rsidRPr="00CF517D" w:rsidRDefault="00CF517D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</w:t>
      </w:r>
      <w:r w:rsidRPr="00CF517D">
        <w:rPr>
          <w:rFonts w:ascii="TH SarabunPSK" w:hAnsi="TH SarabunPSK" w:cs="TH SarabunPSK"/>
          <w:cs/>
        </w:rPr>
        <w:t xml:space="preserve">หน้าสำนักปลัด  </w:t>
      </w:r>
      <w:proofErr w:type="spellStart"/>
      <w:r w:rsidRPr="00CF517D">
        <w:rPr>
          <w:rFonts w:ascii="TH SarabunPSK" w:hAnsi="TH SarabunPSK" w:cs="TH SarabunPSK"/>
          <w:cs/>
        </w:rPr>
        <w:t>อบต</w:t>
      </w:r>
      <w:proofErr w:type="spellEnd"/>
      <w:r w:rsidRPr="00CF517D">
        <w:rPr>
          <w:rFonts w:ascii="TH SarabunPSK" w:hAnsi="TH SarabunPSK" w:cs="TH SarabunPSK"/>
          <w:cs/>
        </w:rPr>
        <w:t>. ถ้ำวัวแดง</w:t>
      </w:r>
    </w:p>
    <w:p w14:paraId="607ABA6B" w14:textId="77777777" w:rsidR="006718F0" w:rsidRPr="00922AF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0A5AA669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E21219"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x2Og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0A5AA669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E21219"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>
        <w:trPr>
          <w:trHeight w:val="180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27475C0C" w:rsidR="006718F0" w:rsidRPr="00922AF9" w:rsidRDefault="00D01A8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5A3E3E72" w:rsidR="006718F0" w:rsidRPr="00922AF9" w:rsidRDefault="00D01A80" w:rsidP="00CF51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ปีงบประมาณ  256</w:t>
            </w:r>
            <w:r w:rsidR="00CF517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37416356" w:rsidR="006718F0" w:rsidRPr="00922AF9" w:rsidRDefault="00D01A8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="004A039D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รพัฒนาระบบ และการเชื่อมโยงข้อมูล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43C8EE36" w14:textId="77777777" w:rsidR="006718F0" w:rsidRPr="00922AF9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7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mR2w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3C8AB4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311F56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631F1F2C" w:rsidR="00311F56" w:rsidRPr="00922AF9" w:rsidRDefault="00311F56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311F56" w:rsidRPr="00922AF9" w:rsidRDefault="00311F56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311F56" w:rsidRPr="00922AF9" w:rsidRDefault="00311F56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311F56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43C9D218" w:rsidR="00311F56" w:rsidRPr="00922AF9" w:rsidRDefault="00311F56" w:rsidP="00311F56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    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นางกุลนิตย์    แนวประเสริฐ 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7177C34A" w:rsidR="00311F56" w:rsidRPr="00922AF9" w:rsidRDefault="00311F56" w:rsidP="00E21219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 (</w:t>
            </w:r>
            <w:r w:rsidRPr="0076088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ฤทธิ์บุญ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311F56" w:rsidRPr="00922AF9" w:rsidRDefault="00311F5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1F56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11CE12DC" w:rsidR="00311F56" w:rsidRPr="00922AF9" w:rsidRDefault="00311F56" w:rsidP="00E21219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นักจัดการงานทั่วไป  รักษาราชการแทน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6E5E87" w14:textId="48E2D273" w:rsidR="00311F56" w:rsidRPr="00922AF9" w:rsidRDefault="00311F56" w:rsidP="0076088B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  <w:r w:rsidRPr="0076088B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311F56" w:rsidRPr="00922AF9" w:rsidRDefault="00311F56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311F56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00DBB9B9" w:rsidR="00311F56" w:rsidRPr="000557B3" w:rsidRDefault="00311F56" w:rsidP="000557B3">
            <w:pPr>
              <w:pStyle w:val="TableParagraph"/>
              <w:rPr>
                <w:sz w:val="32"/>
                <w:szCs w:val="32"/>
              </w:rPr>
            </w:pPr>
            <w:r>
              <w:rPr>
                <w:rFonts w:hint="cs"/>
                <w:cs/>
              </w:rPr>
              <w:t xml:space="preserve">     </w:t>
            </w:r>
            <w:r w:rsidRPr="000557B3">
              <w:rPr>
                <w:rFonts w:ascii="Cordia New" w:hAnsi="Cordia New" w:cs="Cordia New" w:hint="cs"/>
                <w:sz w:val="32"/>
                <w:szCs w:val="32"/>
                <w:cs/>
              </w:rPr>
              <w:t>หน้าสำนักปลัด</w:t>
            </w:r>
            <w:r w:rsidRPr="000557B3">
              <w:rPr>
                <w:rFonts w:hint="cs"/>
                <w:sz w:val="32"/>
                <w:szCs w:val="32"/>
                <w:cs/>
              </w:rPr>
              <w:t xml:space="preserve">  </w:t>
            </w:r>
            <w:proofErr w:type="spellStart"/>
            <w:r w:rsidRPr="000557B3">
              <w:rPr>
                <w:rFonts w:ascii="Cordia New" w:hAnsi="Cordia New" w:cs="Cordia New" w:hint="cs"/>
                <w:sz w:val="32"/>
                <w:szCs w:val="32"/>
                <w:cs/>
              </w:rPr>
              <w:t>อบต</w:t>
            </w:r>
            <w:proofErr w:type="spellEnd"/>
            <w:r w:rsidRPr="000557B3">
              <w:rPr>
                <w:rFonts w:hint="cs"/>
                <w:sz w:val="32"/>
                <w:szCs w:val="32"/>
                <w:cs/>
              </w:rPr>
              <w:t xml:space="preserve">. </w:t>
            </w:r>
            <w:r w:rsidRPr="000557B3">
              <w:rPr>
                <w:rFonts w:ascii="Cordia New" w:hAnsi="Cordia New" w:cs="Cordia New" w:hint="cs"/>
                <w:sz w:val="32"/>
                <w:szCs w:val="32"/>
                <w:cs/>
              </w:rPr>
              <w:t>ถ้ำวัวแดง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311F56" w:rsidRPr="00922AF9" w:rsidRDefault="00311F56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311F56" w:rsidRPr="00922AF9" w:rsidRDefault="00311F56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(.........................................................)</w:t>
            </w:r>
          </w:p>
        </w:tc>
      </w:tr>
      <w:tr w:rsidR="00311F56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4100CE14" w:rsidR="00311F56" w:rsidRPr="00922AF9" w:rsidRDefault="00311F56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594852A6" w:rsidR="00311F56" w:rsidRPr="00922AF9" w:rsidRDefault="00311F56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40B067EF" w:rsidR="00311F56" w:rsidRPr="00922AF9" w:rsidRDefault="00311F56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922AF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4A9013B7" w:rsidR="006718F0" w:rsidRPr="00922AF9" w:rsidRDefault="00D01A80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14512FCC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</w:t>
            </w:r>
            <w:r w:rsidR="00D01A8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LS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5TEOY/kf&#10;loyxXIylAgaqTMDgXywRsuUKnWtpje6yY2vc/g5j+38BN38D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Ap/ItJGBgAA&#10;UxgAAA4AAAAAAAAAAAAAAAAALgIAAGRycy9lMm9Eb2MueG1sUEsBAi0AFAAGAAgAAAAhAAROoXPf&#10;AAAACgEAAA8AAAAAAAAAAAAAAAAAoAgAAGRycy9kb3ducmV2LnhtbFBLBQYAAAAABAAEAPMAAACs&#10;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771DD1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771DD1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10769B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</w:rPr>
                              <w:t>2.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สมรรถนะ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ab/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ควรได้คะแนนร้อยละ......................... เหตุผล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1"/>
                                <w:cs/>
                              </w:rPr>
                              <w:t>..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.................................................................................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IT๙" w:hAnsi="TH SarabunIT๙" w:cs="TH SarabunIT๙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2AB16783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ลงชื่อ........................................</w:t>
                            </w:r>
                          </w:p>
                          <w:p w14:paraId="7581715D" w14:textId="72DCD352" w:rsidR="007C1CA4" w:rsidRPr="0010769B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</w:rPr>
                              <w:t>(</w:t>
                            </w:r>
                            <w:proofErr w:type="gramStart"/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นายแสง  ชุ่มฉิมพลี</w:t>
                            </w:r>
                            <w:proofErr w:type="gramEnd"/>
                            <w:r w:rsidR="007C1CA4" w:rsidRPr="0010769B">
                              <w:rPr>
                                <w:rFonts w:ascii="TH SarabunIT๙" w:hAnsi="TH SarabunIT๙" w:cs="TH SarabunIT๙"/>
                              </w:rPr>
                              <w:t>)</w:t>
                            </w:r>
                          </w:p>
                          <w:p w14:paraId="01E704C9" w14:textId="7BFE4F84" w:rsidR="007C1CA4" w:rsidRPr="0010769B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ตำแหน่ง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ปลัดองค์การบริหารส่วนตำบล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2ABD38EB" w:rsidR="007C1CA4" w:rsidRPr="0010769B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วันที่.......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771DD1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771DD1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10769B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</w:rPr>
                        <w:t>2.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สมรรถนะ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ab/>
                      </w:r>
                      <w:r w:rsidRPr="0010769B"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ควรได้คะแนนร้อยละ......................... เหตุผล</w:t>
                      </w:r>
                      <w:r>
                        <w:rPr>
                          <w:rFonts w:ascii="TH SarabunIT๙" w:hAnsi="TH SarabunIT๙" w:cs="TH SarabunIT๙" w:hint="cs"/>
                          <w:spacing w:val="-1"/>
                          <w:cs/>
                        </w:rPr>
                        <w:t>..</w:t>
                      </w:r>
                      <w:r w:rsidRPr="0010769B"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.................................................................................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IT๙" w:hAnsi="TH SarabunIT๙" w:cs="TH SarabunIT๙"/>
                          <w:sz w:val="31"/>
                          <w:szCs w:val="31"/>
                        </w:rPr>
                      </w:pPr>
                    </w:p>
                    <w:p w14:paraId="6CF10609" w14:textId="2AB16783" w:rsidR="007C1CA4" w:rsidRPr="0010769B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ลงชื่อ........................................</w:t>
                      </w:r>
                    </w:p>
                    <w:p w14:paraId="7581715D" w14:textId="72DCD352" w:rsidR="007C1CA4" w:rsidRPr="0010769B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</w:t>
                      </w:r>
                      <w:r w:rsidR="007C1CA4" w:rsidRPr="0010769B">
                        <w:rPr>
                          <w:rFonts w:ascii="TH SarabunIT๙" w:hAnsi="TH SarabunIT๙" w:cs="TH SarabunIT๙"/>
                        </w:rPr>
                        <w:t>(</w:t>
                      </w:r>
                      <w:proofErr w:type="gramStart"/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>นายแสง  ชุ่มฉิมพลี</w:t>
                      </w:r>
                      <w:proofErr w:type="gramEnd"/>
                      <w:r w:rsidR="007C1CA4" w:rsidRPr="0010769B">
                        <w:rPr>
                          <w:rFonts w:ascii="TH SarabunIT๙" w:hAnsi="TH SarabunIT๙" w:cs="TH SarabunIT๙"/>
                        </w:rPr>
                        <w:t>)</w:t>
                      </w:r>
                    </w:p>
                    <w:p w14:paraId="01E704C9" w14:textId="7BFE4F84" w:rsidR="007C1CA4" w:rsidRPr="0010769B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ตำแหน่ง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ปลัดองค์การบริหารส่วนตำบล</w:t>
                      </w:r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>ถ้ำวัวแดง</w:t>
                      </w:r>
                    </w:p>
                    <w:p w14:paraId="16AF3A36" w14:textId="2ABD38EB" w:rsidR="007C1CA4" w:rsidRPr="0010769B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วันที่.......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>..........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36A3240D" w14:textId="77777777" w:rsidR="006949AA" w:rsidRDefault="006949AA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</w:p>
    <w:p w14:paraId="0BE06935" w14:textId="43EF3DA1" w:rsidR="00B8242D" w:rsidRPr="00922AF9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lastRenderedPageBreak/>
        <w:t>8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A0D242" w14:textId="2935DCF6" w:rsidR="006718F0" w:rsidRPr="00464963" w:rsidRDefault="00882B07" w:rsidP="00464963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22F979A2">
                <wp:simplePos x="0" y="0"/>
                <wp:positionH relativeFrom="page">
                  <wp:posOffset>546100</wp:posOffset>
                </wp:positionH>
                <wp:positionV relativeFrom="paragraph">
                  <wp:posOffset>190500</wp:posOffset>
                </wp:positionV>
                <wp:extent cx="9543415" cy="2778760"/>
                <wp:effectExtent l="0" t="0" r="19685" b="2159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787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E21219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E2121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E21219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E21219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E21219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E2121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54A7CD05" w14:textId="1A6DA00A" w:rsidR="007C1CA4" w:rsidRPr="00E21219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7FB0A026" w:rsidR="007C1CA4" w:rsidRPr="00E2121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7F4A95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ชุ่มฉิมพลี</w:t>
                            </w: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E21219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E21219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Pr="00E21219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2" type="#_x0000_t202" style="position:absolute;margin-left:43pt;margin-top:15pt;width:751.45pt;height:218.8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E21219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E2121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E2121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E21219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E2121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E21219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E2121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E21219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E21219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E21219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E21219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E21219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E21219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E21219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54A7CD05" w14:textId="1A6DA00A" w:rsidR="007C1CA4" w:rsidRPr="00E21219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7FB0A026" w:rsidR="007C1CA4" w:rsidRPr="00E21219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</w:rPr>
                        <w:t>(</w:t>
                      </w:r>
                      <w:r w:rsidR="007F4A95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E21219">
                        <w:rPr>
                          <w:rFonts w:ascii="TH SarabunPSK" w:hAnsi="TH SarabunPSK" w:cs="TH SarabunPSK"/>
                          <w:cs/>
                        </w:rPr>
                        <w:t>ชุ่มฉิมพลี</w:t>
                      </w:r>
                      <w:r w:rsidRPr="00E21219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E21219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E21219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E21219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E21219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E21219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Pr="00E21219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1383E69C">
                <wp:simplePos x="0" y="0"/>
                <wp:positionH relativeFrom="margin">
                  <wp:posOffset>88265</wp:posOffset>
                </wp:positionH>
                <wp:positionV relativeFrom="paragraph">
                  <wp:posOffset>3656025</wp:posOffset>
                </wp:positionV>
                <wp:extent cx="9543415" cy="2514600"/>
                <wp:effectExtent l="0" t="0" r="19685" b="19050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5146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E21219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E21219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E21219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E21219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0EACEB6" w14:textId="77777777" w:rsidR="007C1CA4" w:rsidRPr="00E21219" w:rsidRDefault="007C1CA4" w:rsidP="0035415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3B08EC97" w14:textId="3805EDD9" w:rsidR="007C1CA4" w:rsidRPr="00E2121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06939D7" w14:textId="77777777" w:rsidR="007C1CA4" w:rsidRPr="00E21219" w:rsidRDefault="007C1CA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190513CE" w:rsidR="007C1CA4" w:rsidRPr="00E21219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067EC1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>นายอาทิตย์ ศิริบุตวงศ์</w:t>
                            </w:r>
                            <w:r w:rsidRPr="00E21219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28E33F1C" w14:textId="212EE9EF" w:rsidR="00BA2AE8" w:rsidRPr="00E21219" w:rsidRDefault="00037684" w:rsidP="00BA2AE8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</w:t>
                            </w:r>
                            <w:r w:rsidR="00BA2AE8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2241DE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BA2AE8" w:rsidRPr="00E2121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นายกองค์การบริหารส่วนตำบลถ้ำวัวแดง</w:t>
                            </w:r>
                          </w:p>
                          <w:p w14:paraId="162D480B" w14:textId="489ADB75" w:rsidR="007C1CA4" w:rsidRDefault="00BA2AE8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                                                                           วั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นที่.....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.........................</w:t>
                            </w:r>
                          </w:p>
                          <w:p w14:paraId="2905BC9D" w14:textId="70C836A2" w:rsidR="001C0165" w:rsidRPr="0010769B" w:rsidRDefault="001C0165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                                                                                </w:t>
                            </w:r>
                            <w:r w:rsidR="00BA2AE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แดง</w:t>
                            </w:r>
                          </w:p>
                          <w:p w14:paraId="62318597" w14:textId="4A5190EF" w:rsidR="007C1CA4" w:rsidRPr="0010769B" w:rsidRDefault="00464963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3" type="#_x0000_t202" style="position:absolute;margin-left:6.95pt;margin-top:287.9pt;width:751.45pt;height:198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E21219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E21219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E2121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E21219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E21219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E21219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E21219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E21219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E21219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E21219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0EACEB6" w14:textId="77777777" w:rsidR="007C1CA4" w:rsidRPr="00E21219" w:rsidRDefault="007C1CA4" w:rsidP="0035415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3B08EC97" w14:textId="3805EDD9" w:rsidR="007C1CA4" w:rsidRPr="00E21219" w:rsidRDefault="007C1CA4">
                      <w:pPr>
                        <w:pStyle w:val="a3"/>
                        <w:kinsoku w:val="0"/>
                        <w:overflowPunct w:val="0"/>
                        <w:spacing w:before="5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06939D7" w14:textId="77777777" w:rsidR="007C1CA4" w:rsidRPr="00E21219" w:rsidRDefault="007C1CA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190513CE" w:rsidR="007C1CA4" w:rsidRPr="00E21219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21219">
                        <w:rPr>
                          <w:rFonts w:ascii="TH SarabunPSK" w:hAnsi="TH SarabunPSK" w:cs="TH SarabunPSK"/>
                        </w:rPr>
                        <w:t>(</w:t>
                      </w:r>
                      <w:r w:rsidR="00067EC1" w:rsidRPr="00E21219">
                        <w:rPr>
                          <w:rFonts w:ascii="TH SarabunPSK" w:hAnsi="TH SarabunPSK" w:cs="TH SarabunPSK"/>
                          <w:cs/>
                        </w:rPr>
                        <w:t>นายอาทิตย์ ศิริบุตวงศ์</w:t>
                      </w:r>
                      <w:r w:rsidRPr="00E21219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28E33F1C" w14:textId="212EE9EF" w:rsidR="00BA2AE8" w:rsidRPr="00E21219" w:rsidRDefault="00037684" w:rsidP="00BA2AE8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</w:t>
                      </w:r>
                      <w:r w:rsidR="00BA2AE8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          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2241DE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BA2AE8" w:rsidRPr="00E21219">
                        <w:rPr>
                          <w:rFonts w:ascii="TH SarabunPSK" w:hAnsi="TH SarabunPSK" w:cs="TH SarabunPSK"/>
                          <w:cs/>
                        </w:rPr>
                        <w:t xml:space="preserve"> นายกองค์การบริหารส่วนตำบลถ้ำวัวแดง</w:t>
                      </w:r>
                    </w:p>
                    <w:p w14:paraId="162D480B" w14:textId="489ADB75" w:rsidR="007C1CA4" w:rsidRDefault="00BA2AE8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                                                                           วั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นที่.....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.........................</w:t>
                      </w:r>
                    </w:p>
                    <w:p w14:paraId="2905BC9D" w14:textId="70C836A2" w:rsidR="001C0165" w:rsidRPr="0010769B" w:rsidRDefault="001C0165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                                                                                </w:t>
                      </w:r>
                      <w:r w:rsidR="00BA2AE8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แดง</w:t>
                      </w:r>
                    </w:p>
                    <w:p w14:paraId="62318597" w14:textId="4A5190EF" w:rsidR="007C1CA4" w:rsidRPr="0010769B" w:rsidRDefault="00464963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584C1CA6">
                <wp:simplePos x="0" y="0"/>
                <wp:positionH relativeFrom="page">
                  <wp:posOffset>534035</wp:posOffset>
                </wp:positionH>
                <wp:positionV relativeFrom="paragraph">
                  <wp:posOffset>3012127</wp:posOffset>
                </wp:positionV>
                <wp:extent cx="7712075" cy="525145"/>
                <wp:effectExtent l="0" t="0" r="3175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E21219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E2121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4" style="position:absolute;margin-left:42.05pt;margin-top:237.2pt;width:607.25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" o:allowincell="f">
                <v:shape id="Freeform 65" o:spid="_x0000_s1055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6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E21219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E21219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bookmarkEnd w:id="0"/>
    <w:p w14:paraId="60AEE725" w14:textId="3D16C9E8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14"/>
          <w:szCs w:val="14"/>
        </w:rPr>
      </w:pPr>
    </w:p>
    <w:sectPr w:rsidR="006718F0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F2F2B" w14:textId="77777777" w:rsidR="00551BAD" w:rsidRDefault="00551BAD">
      <w:r>
        <w:separator/>
      </w:r>
    </w:p>
  </w:endnote>
  <w:endnote w:type="continuationSeparator" w:id="0">
    <w:p w14:paraId="5BFB3EE8" w14:textId="77777777" w:rsidR="00551BAD" w:rsidRDefault="0055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492B9" w14:textId="77777777" w:rsidR="00551BAD" w:rsidRDefault="00551BAD">
      <w:r>
        <w:separator/>
      </w:r>
    </w:p>
  </w:footnote>
  <w:footnote w:type="continuationSeparator" w:id="0">
    <w:p w14:paraId="4E9A1A49" w14:textId="77777777" w:rsidR="00551BAD" w:rsidRDefault="00551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3097A"/>
    <w:rsid w:val="00037684"/>
    <w:rsid w:val="000557B3"/>
    <w:rsid w:val="00063B82"/>
    <w:rsid w:val="000661F9"/>
    <w:rsid w:val="00067EC1"/>
    <w:rsid w:val="00081D5A"/>
    <w:rsid w:val="000900D0"/>
    <w:rsid w:val="001042AF"/>
    <w:rsid w:val="00105D8F"/>
    <w:rsid w:val="0010769B"/>
    <w:rsid w:val="00111986"/>
    <w:rsid w:val="001139C9"/>
    <w:rsid w:val="00116905"/>
    <w:rsid w:val="001302B4"/>
    <w:rsid w:val="00151556"/>
    <w:rsid w:val="00155FD9"/>
    <w:rsid w:val="0017335B"/>
    <w:rsid w:val="001B1EA4"/>
    <w:rsid w:val="001C0165"/>
    <w:rsid w:val="001D4D37"/>
    <w:rsid w:val="001D5CAC"/>
    <w:rsid w:val="002033C1"/>
    <w:rsid w:val="002241DE"/>
    <w:rsid w:val="002241E2"/>
    <w:rsid w:val="00281EFB"/>
    <w:rsid w:val="002857DD"/>
    <w:rsid w:val="002942AC"/>
    <w:rsid w:val="002961F4"/>
    <w:rsid w:val="002B61D9"/>
    <w:rsid w:val="002D4A74"/>
    <w:rsid w:val="002D4AB0"/>
    <w:rsid w:val="00303041"/>
    <w:rsid w:val="0030492F"/>
    <w:rsid w:val="00311F56"/>
    <w:rsid w:val="00333EE9"/>
    <w:rsid w:val="003465CA"/>
    <w:rsid w:val="00354151"/>
    <w:rsid w:val="00355BE5"/>
    <w:rsid w:val="00365452"/>
    <w:rsid w:val="00367C2F"/>
    <w:rsid w:val="00394B39"/>
    <w:rsid w:val="003C4E55"/>
    <w:rsid w:val="003F74C9"/>
    <w:rsid w:val="00464963"/>
    <w:rsid w:val="004878A8"/>
    <w:rsid w:val="00491BCB"/>
    <w:rsid w:val="00493D8F"/>
    <w:rsid w:val="004A039D"/>
    <w:rsid w:val="004B2734"/>
    <w:rsid w:val="004B4E79"/>
    <w:rsid w:val="004E4B00"/>
    <w:rsid w:val="004E5A2F"/>
    <w:rsid w:val="004E708F"/>
    <w:rsid w:val="004E7E4E"/>
    <w:rsid w:val="00551BAD"/>
    <w:rsid w:val="00560E8A"/>
    <w:rsid w:val="005702AB"/>
    <w:rsid w:val="00577902"/>
    <w:rsid w:val="005845E6"/>
    <w:rsid w:val="005A69F8"/>
    <w:rsid w:val="005C4EFB"/>
    <w:rsid w:val="005C7681"/>
    <w:rsid w:val="005F0CBD"/>
    <w:rsid w:val="00616D4B"/>
    <w:rsid w:val="00634739"/>
    <w:rsid w:val="00652337"/>
    <w:rsid w:val="00652E87"/>
    <w:rsid w:val="00655B94"/>
    <w:rsid w:val="006614A1"/>
    <w:rsid w:val="00671788"/>
    <w:rsid w:val="006718F0"/>
    <w:rsid w:val="00683625"/>
    <w:rsid w:val="0068567D"/>
    <w:rsid w:val="006949AA"/>
    <w:rsid w:val="006A0607"/>
    <w:rsid w:val="006D3438"/>
    <w:rsid w:val="006D703C"/>
    <w:rsid w:val="006E3125"/>
    <w:rsid w:val="006F2581"/>
    <w:rsid w:val="006F41FC"/>
    <w:rsid w:val="006F4D5D"/>
    <w:rsid w:val="00702A48"/>
    <w:rsid w:val="007073AC"/>
    <w:rsid w:val="00717615"/>
    <w:rsid w:val="00746857"/>
    <w:rsid w:val="00746DBA"/>
    <w:rsid w:val="0076088B"/>
    <w:rsid w:val="00766FB8"/>
    <w:rsid w:val="00770261"/>
    <w:rsid w:val="00771DD1"/>
    <w:rsid w:val="00785A96"/>
    <w:rsid w:val="00792530"/>
    <w:rsid w:val="007A7DED"/>
    <w:rsid w:val="007B058C"/>
    <w:rsid w:val="007B5693"/>
    <w:rsid w:val="007C1CA4"/>
    <w:rsid w:val="007D2399"/>
    <w:rsid w:val="007F4A95"/>
    <w:rsid w:val="00824352"/>
    <w:rsid w:val="008534BA"/>
    <w:rsid w:val="00855D77"/>
    <w:rsid w:val="00882B07"/>
    <w:rsid w:val="008E7678"/>
    <w:rsid w:val="009179AD"/>
    <w:rsid w:val="00922AF9"/>
    <w:rsid w:val="009277CB"/>
    <w:rsid w:val="009639FF"/>
    <w:rsid w:val="00965AC2"/>
    <w:rsid w:val="00982EF1"/>
    <w:rsid w:val="009B0D08"/>
    <w:rsid w:val="009B7F03"/>
    <w:rsid w:val="009C5DEE"/>
    <w:rsid w:val="009D2D4A"/>
    <w:rsid w:val="009F2F77"/>
    <w:rsid w:val="009F4A02"/>
    <w:rsid w:val="00A41312"/>
    <w:rsid w:val="00A60339"/>
    <w:rsid w:val="00A74758"/>
    <w:rsid w:val="00A85F9C"/>
    <w:rsid w:val="00A94B6D"/>
    <w:rsid w:val="00AA3E4F"/>
    <w:rsid w:val="00AF5FB0"/>
    <w:rsid w:val="00B32ED5"/>
    <w:rsid w:val="00B4712E"/>
    <w:rsid w:val="00B614A2"/>
    <w:rsid w:val="00B81A83"/>
    <w:rsid w:val="00B8242D"/>
    <w:rsid w:val="00B95964"/>
    <w:rsid w:val="00BA2AE8"/>
    <w:rsid w:val="00BA32EB"/>
    <w:rsid w:val="00BA6D01"/>
    <w:rsid w:val="00BC2F1A"/>
    <w:rsid w:val="00BE7DC1"/>
    <w:rsid w:val="00C1585D"/>
    <w:rsid w:val="00C162D2"/>
    <w:rsid w:val="00C327CF"/>
    <w:rsid w:val="00C42D20"/>
    <w:rsid w:val="00C54F87"/>
    <w:rsid w:val="00C65097"/>
    <w:rsid w:val="00C72124"/>
    <w:rsid w:val="00C7528F"/>
    <w:rsid w:val="00C76A06"/>
    <w:rsid w:val="00CE0BCB"/>
    <w:rsid w:val="00CE5359"/>
    <w:rsid w:val="00CF517D"/>
    <w:rsid w:val="00D01A80"/>
    <w:rsid w:val="00D3501F"/>
    <w:rsid w:val="00D456E6"/>
    <w:rsid w:val="00D73999"/>
    <w:rsid w:val="00D903FC"/>
    <w:rsid w:val="00D94DA7"/>
    <w:rsid w:val="00DA1EF5"/>
    <w:rsid w:val="00DA4E65"/>
    <w:rsid w:val="00DD3CF0"/>
    <w:rsid w:val="00DF6F3E"/>
    <w:rsid w:val="00E02F6C"/>
    <w:rsid w:val="00E04DBF"/>
    <w:rsid w:val="00E16B5F"/>
    <w:rsid w:val="00E21219"/>
    <w:rsid w:val="00E40BCB"/>
    <w:rsid w:val="00E552CF"/>
    <w:rsid w:val="00E60534"/>
    <w:rsid w:val="00E728C6"/>
    <w:rsid w:val="00E8513A"/>
    <w:rsid w:val="00E86C4D"/>
    <w:rsid w:val="00EA1979"/>
    <w:rsid w:val="00EA394E"/>
    <w:rsid w:val="00EA5592"/>
    <w:rsid w:val="00EE6644"/>
    <w:rsid w:val="00EF470F"/>
    <w:rsid w:val="00F033FA"/>
    <w:rsid w:val="00F13F0F"/>
    <w:rsid w:val="00F25A19"/>
    <w:rsid w:val="00F25ACC"/>
    <w:rsid w:val="00F37F49"/>
    <w:rsid w:val="00F451EE"/>
    <w:rsid w:val="00F54A1C"/>
    <w:rsid w:val="00F856DA"/>
    <w:rsid w:val="00F91A26"/>
    <w:rsid w:val="00FC225A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D5D2-BAA5-45FB-ACB9-B79ABC34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8</Pages>
  <Words>1154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149</cp:revision>
  <cp:lastPrinted>2023-04-25T08:06:00Z</cp:lastPrinted>
  <dcterms:created xsi:type="dcterms:W3CDTF">2020-09-16T08:06:00Z</dcterms:created>
  <dcterms:modified xsi:type="dcterms:W3CDTF">2024-03-15T07:15:00Z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