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77777777" w:rsidR="006718F0" w:rsidRPr="00922AF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2F8E047E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669EFC4" w14:textId="12EC816A" w:rsidR="004C6212" w:rsidRPr="00BC05AF" w:rsidRDefault="004C6212" w:rsidP="004C6212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รอบการประเมิน</w:t>
      </w:r>
      <w:r w:rsidRPr="00BC05AF"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 xml:space="preserve">   </w:t>
      </w:r>
      <w:r w:rsidRPr="00BC05AF">
        <w:rPr>
          <w:rFonts w:ascii="TH SarabunPSK" w:hAnsi="TH SarabunPSK" w:cs="TH SarabunPSK"/>
        </w:rPr>
        <w:sym w:font="Wingdings" w:char="F0A8"/>
      </w:r>
      <w:r w:rsidRPr="00BC05AF">
        <w:rPr>
          <w:rFonts w:ascii="TH SarabunPSK" w:hAnsi="TH SarabunPSK" w:cs="TH SarabunPSK"/>
          <w:cs/>
        </w:rPr>
        <w:t xml:space="preserve"> ครั้งที่  1  </w:t>
      </w:r>
      <w:r w:rsidRPr="00BC05AF">
        <w:rPr>
          <w:rFonts w:ascii="TH SarabunPSK" w:hAnsi="TH SarabunPSK" w:cs="TH SarabunPSK"/>
          <w:cs/>
        </w:rPr>
        <w:tab/>
        <w:t xml:space="preserve">วันที่ </w:t>
      </w:r>
      <w:r>
        <w:rPr>
          <w:rFonts w:ascii="TH SarabunPSK" w:hAnsi="TH SarabunPSK" w:cs="TH SarabunPSK" w:hint="cs"/>
          <w:cs/>
        </w:rPr>
        <w:t xml:space="preserve"> </w:t>
      </w:r>
      <w:r w:rsidRPr="00BC05AF">
        <w:rPr>
          <w:rFonts w:ascii="TH SarabunPSK" w:hAnsi="TH SarabunPSK" w:cs="TH SarabunPSK"/>
          <w:cs/>
        </w:rPr>
        <w:t>1  ตุลาคม  256</w:t>
      </w:r>
      <w:r>
        <w:rPr>
          <w:rFonts w:ascii="TH SarabunPSK" w:hAnsi="TH SarabunPSK" w:cs="TH SarabunPSK" w:hint="cs"/>
          <w:cs/>
        </w:rPr>
        <w:t>4</w:t>
      </w:r>
      <w:r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ab/>
        <w:t>ถึง 31  มีนาคม  256</w:t>
      </w:r>
      <w:r>
        <w:rPr>
          <w:rFonts w:ascii="TH SarabunPSK" w:hAnsi="TH SarabunPSK" w:cs="TH SarabunPSK" w:hint="cs"/>
          <w:cs/>
        </w:rPr>
        <w:t>5</w:t>
      </w:r>
    </w:p>
    <w:p w14:paraId="764F2F89" w14:textId="162D6B32" w:rsidR="006718F0" w:rsidRPr="00922AF9" w:rsidRDefault="004C6212" w:rsidP="004C6212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  <w:r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ab/>
        <w:t xml:space="preserve">       </w:t>
      </w:r>
      <w:r w:rsidRPr="00BC05AF">
        <w:rPr>
          <w:rFonts w:ascii="TH SarabunPSK" w:hAnsi="TH SarabunPSK" w:cs="TH SarabunPSK"/>
        </w:rPr>
        <w:sym w:font="Wingdings" w:char="F0FE"/>
      </w:r>
      <w:r w:rsidRPr="00BC05AF">
        <w:rPr>
          <w:rFonts w:ascii="TH SarabunPSK" w:hAnsi="TH SarabunPSK" w:cs="TH SarabunPSK"/>
          <w:cs/>
        </w:rPr>
        <w:t xml:space="preserve"> ครั้งที่  2</w:t>
      </w:r>
      <w:r w:rsidRPr="00BC05AF">
        <w:rPr>
          <w:rFonts w:ascii="TH SarabunPSK" w:hAnsi="TH SarabunPSK" w:cs="TH SarabunPSK"/>
          <w:b/>
          <w:bCs/>
          <w:cs/>
        </w:rPr>
        <w:tab/>
        <w:t>วันที่  1  เมษายน  256</w:t>
      </w:r>
      <w:r>
        <w:rPr>
          <w:rFonts w:ascii="TH SarabunPSK" w:hAnsi="TH SarabunPSK" w:cs="TH SarabunPSK" w:hint="cs"/>
          <w:b/>
          <w:bCs/>
          <w:cs/>
        </w:rPr>
        <w:t>5</w:t>
      </w:r>
      <w:r w:rsidRPr="00BC05AF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Pr="00BC05AF">
        <w:rPr>
          <w:rFonts w:ascii="TH SarabunPSK" w:hAnsi="TH SarabunPSK" w:cs="TH SarabunPSK"/>
          <w:b/>
          <w:bCs/>
          <w:cs/>
        </w:rPr>
        <w:t>ถึง 30  กันยายน  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74E7EB64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732ECED1" w:rsidR="006718F0" w:rsidRPr="00922AF9" w:rsidRDefault="006718F0" w:rsidP="00FF0F46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CC2E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</w:t>
            </w:r>
            <w:r w:rsidR="00CC2E32">
              <w:rPr>
                <w:rFonts w:ascii="TH SarabunPSK" w:hAnsi="TH SarabunPSK" w:cs="TH SarabunPSK"/>
                <w:sz w:val="32"/>
                <w:szCs w:val="32"/>
              </w:rPr>
              <w:t xml:space="preserve">…..                   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3C67202B" w:rsidR="006718F0" w:rsidRPr="00922AF9" w:rsidRDefault="006718F0" w:rsidP="00FF0F46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BC269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มาริสา     สุวรรณดี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73CD3EB2" w:rsidR="006718F0" w:rsidRPr="00922AF9" w:rsidRDefault="006718F0" w:rsidP="00BC269E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BC269E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นิติกร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2B494C4F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4663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06EFA0D5" w:rsidR="006718F0" w:rsidRPr="00922AF9" w:rsidRDefault="006718F0" w:rsidP="00BC269E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</w:t>
            </w:r>
            <w:r w:rsidR="00BC269E">
              <w:rPr>
                <w:rFonts w:ascii="TH SarabunPSK" w:hAnsi="TH SarabunPSK" w:cs="TH SarabunPSK" w:hint="cs"/>
                <w:sz w:val="32"/>
                <w:szCs w:val="32"/>
                <w:cs/>
              </w:rPr>
              <w:t>..ปฏิบัติการ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="004663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087FC378" w:rsidR="006718F0" w:rsidRPr="00922AF9" w:rsidRDefault="006718F0" w:rsidP="004C6212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="004C62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="004C62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01</w:t>
            </w:r>
            <w:r w:rsidR="004C62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</w:rPr>
              <w:t>310</w:t>
            </w:r>
            <w:r w:rsidR="00BC269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C62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</w:rPr>
              <w:t>001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6636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44999461" w:rsidR="006718F0" w:rsidRPr="00922AF9" w:rsidRDefault="006718F0" w:rsidP="00BC269E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</w:t>
            </w:r>
            <w:r w:rsidR="00BC269E">
              <w:rPr>
                <w:rFonts w:ascii="TH SarabunPSK" w:hAnsi="TH SarabunPSK" w:cs="TH SarabunPSK" w:hint="cs"/>
                <w:sz w:val="32"/>
                <w:szCs w:val="32"/>
                <w:cs/>
              </w:rPr>
              <w:t>กฎหมายและคดี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44720177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7B56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67405408" w:rsidR="006718F0" w:rsidRPr="00922AF9" w:rsidRDefault="006718F0" w:rsidP="00FF0F46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ถ้ำวัวแดง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015DD7E4" w:rsidR="006718F0" w:rsidRPr="00922AF9" w:rsidRDefault="006718F0" w:rsidP="00D74007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</w:t>
            </w:r>
            <w:r w:rsidR="00D74007">
              <w:rPr>
                <w:rFonts w:ascii="TH SarabunPSK" w:hAnsi="TH SarabunPSK" w:cs="TH SarabunPSK"/>
                <w:sz w:val="32"/>
                <w:szCs w:val="32"/>
              </w:rPr>
              <w:t>................................</w:t>
            </w:r>
            <w:bookmarkStart w:id="1" w:name="_GoBack"/>
            <w:bookmarkEnd w:id="1"/>
            <w:r w:rsidR="00671788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63E044A4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...นาย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เกียรติศักดิ์  ตั้ง</w:t>
            </w:r>
            <w:proofErr w:type="spellStart"/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245BD089" w:rsidR="006718F0" w:rsidRPr="00922AF9" w:rsidRDefault="006718F0" w:rsidP="00FF0F46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...หัวหน้าสำนัก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</w:t>
            </w:r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.ถ้ำวัวแดง.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4B2455AC" w:rsidR="006718F0" w:rsidRPr="00922AF9" w:rsidRDefault="006718F0" w:rsidP="00FF0F46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F0F46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ถ้ำวัวแดง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EF5651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EF5651">
        <w:rPr>
          <w:rFonts w:ascii="TH SarabunPSK" w:hAnsi="TH SarabunPSK" w:cs="TH SarabunPSK" w:hint="cs"/>
        </w:rPr>
        <w:lastRenderedPageBreak/>
        <w:t>2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5AE9AB06" w:rsidR="007C1CA4" w:rsidRPr="00227604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ส่วนที่ 1 การป</w:t>
                              </w:r>
                              <w:r w:rsid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ระเมินผลสัมฤทธิ์ของงาน (ร้อยละ </w:t>
                              </w:r>
                              <w:r w:rsidR="00227604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50</w:t>
                              </w: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">
                <v:shape id="Freeform 37" o:spid="_x0000_s1027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5AE9AB06" w:rsidR="007C1CA4" w:rsidRPr="00227604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ส่วนที่ 1 การป</w:t>
                        </w:r>
                        <w:r w:rsidR="0022760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ระเมินผลสัมฤทธิ์ของงาน (ร้อยละ </w:t>
                        </w:r>
                        <w:r w:rsidR="00227604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50</w:t>
                        </w: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922AF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922AF9">
        <w:rPr>
          <w:rFonts w:ascii="TH SarabunPSK" w:hAnsi="TH SarabunPSK" w:cs="TH SarabunPSK" w:hint="cs"/>
          <w:b/>
          <w:bCs/>
        </w:rPr>
        <w:t>1.1</w:t>
      </w:r>
      <w:r w:rsidRPr="00922AF9">
        <w:rPr>
          <w:rFonts w:ascii="TH SarabunPSK" w:hAnsi="TH SarabunPSK" w:cs="TH SarabunPSK" w:hint="cs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922AF9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922AF9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ระดับคะแนนและค่าเป้าหมาย 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D)</w:t>
            </w:r>
          </w:p>
        </w:tc>
      </w:tr>
      <w:tr w:rsidR="006718F0" w:rsidRPr="00922AF9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922AF9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6718F0" w:rsidRPr="00922AF9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907" w14:textId="2B89FCC8" w:rsidR="00BA6D01" w:rsidRPr="00E552CF" w:rsidRDefault="00913374" w:rsidP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การประสานงานการดำเนินงานทางศาลและดำเนินคดีทางศาล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5718954D" w:rsidR="006718F0" w:rsidRPr="00E552CF" w:rsidRDefault="00913374" w:rsidP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ระดับความสำเร็จในประสานงานการดำเนินงานทางศาลและดำเนินคดีทางศาล</w:t>
            </w:r>
            <w:r w:rsidR="00336B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A6D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1471E2C0" w:rsidR="006718F0" w:rsidRPr="00E552CF" w:rsidRDefault="00E3667D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19EBC676" w:rsidR="006718F0" w:rsidRPr="00E552CF" w:rsidRDefault="00E6221C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667D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66C1772C" w:rsidR="006718F0" w:rsidRPr="00E552CF" w:rsidRDefault="00E3667D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2705B392" w:rsidR="006718F0" w:rsidRPr="00E552CF" w:rsidRDefault="00E3667D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20C6A0B0" w:rsidR="006718F0" w:rsidRPr="00E552CF" w:rsidRDefault="00E3667D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7F0F3FB3" w:rsidR="006718F0" w:rsidRPr="00922AF9" w:rsidRDefault="00E3667D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  <w:r w:rsidR="00E622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922AF9" w:rsidRPr="00922AF9" w14:paraId="2F0DED6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2C330FE7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D6D" w14:textId="42799AAC" w:rsidR="00922AF9" w:rsidRPr="00E552CF" w:rsidRDefault="00832166" w:rsidP="0086530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ทางนิติกรรม</w:t>
            </w:r>
            <w:r w:rsidR="0091337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</w:t>
            </w:r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proofErr w:type="spellStart"/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A66C" w14:textId="798A0B2F" w:rsidR="00922AF9" w:rsidRPr="00E552CF" w:rsidRDefault="00913374" w:rsidP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ระดับความสำเร็จการจัดทำนิติกรรมสัญญาที่เกี่ยวข้องระหว่าง </w:t>
            </w:r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86530E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กับ เอกชน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7E5A1495" w:rsidR="00922AF9" w:rsidRPr="00E552CF" w:rsidRDefault="00E6221C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64EB032B" w:rsidR="00922AF9" w:rsidRPr="00E552CF" w:rsidRDefault="00E6221C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667D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E3667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26E56DED" w:rsidR="00922AF9" w:rsidRPr="00E552CF" w:rsidRDefault="00E3667D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4AB6E6C0" w:rsidR="00922AF9" w:rsidRPr="00E552CF" w:rsidRDefault="00E3667D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65BF42CB" w:rsidR="00922AF9" w:rsidRPr="00E552CF" w:rsidRDefault="00E3667D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  <w:r w:rsidR="00E622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757246ED" w:rsidR="00922AF9" w:rsidRPr="00922AF9" w:rsidRDefault="00E3667D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  <w:r w:rsidR="00E622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922AF9" w:rsidRPr="00922AF9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77777777" w:rsidR="00922AF9" w:rsidRPr="00E552CF" w:rsidRDefault="00922AF9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642C7E07" w:rsidR="00922AF9" w:rsidRPr="00E552CF" w:rsidRDefault="00E3667D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922AF9"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922AF9" w:rsidRPr="00E552CF" w:rsidRDefault="00922AF9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922AF9" w:rsidRPr="00922AF9" w:rsidRDefault="00922AF9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</w:tr>
    </w:tbl>
    <w:p w14:paraId="60D2566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29"/>
          <w:szCs w:val="29"/>
        </w:rPr>
      </w:pPr>
    </w:p>
    <w:p w14:paraId="004ACD0D" w14:textId="77777777" w:rsidR="006718F0" w:rsidRPr="00922AF9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19D08834" w14:textId="77777777" w:rsidR="00913374" w:rsidRDefault="00913374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7005E04B" w14:textId="77777777" w:rsidR="00913374" w:rsidRDefault="00913374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</w:p>
    <w:p w14:paraId="60D0AFE7" w14:textId="77777777" w:rsidR="006718F0" w:rsidRPr="00EF5651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EF5651">
        <w:rPr>
          <w:rFonts w:ascii="TH SarabunPSK" w:hAnsi="TH SarabunPSK" w:cs="TH SarabunPSK" w:hint="cs"/>
        </w:rPr>
        <w:t>3</w:t>
      </w:r>
    </w:p>
    <w:p w14:paraId="40F91925" w14:textId="39F1F718" w:rsidR="006718F0" w:rsidRPr="00922AF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1.2</w:t>
      </w:r>
      <w:r w:rsidR="00116905" w:rsidRPr="00922AF9">
        <w:rPr>
          <w:rFonts w:ascii="TH SarabunPSK" w:hAnsi="TH SarabunPSK" w:cs="TH SarabunPSK" w:hint="cs"/>
          <w:w w:val="99"/>
        </w:rPr>
        <w:t xml:space="preserve"> </w:t>
      </w:r>
      <w:r w:rsidRPr="00922AF9">
        <w:rPr>
          <w:rFonts w:ascii="TH SarabunPSK" w:hAnsi="TH SarabunPSK" w:cs="TH SarabunPSK" w:hint="cs"/>
          <w:w w:val="99"/>
          <w:cs/>
        </w:rPr>
        <w:t>หลั</w:t>
      </w:r>
      <w:r w:rsidRPr="00922AF9">
        <w:rPr>
          <w:rFonts w:ascii="TH SarabunPSK" w:hAnsi="TH SarabunPSK" w:cs="TH SarabunPSK" w:hint="cs"/>
          <w:spacing w:val="-1"/>
          <w:w w:val="99"/>
          <w:cs/>
        </w:rPr>
        <w:t>งสิ้</w:t>
      </w:r>
      <w:r w:rsidRPr="00922AF9">
        <w:rPr>
          <w:rFonts w:ascii="TH SarabunPSK" w:hAnsi="TH SarabunPSK" w:cs="TH SarabunPSK" w:hint="cs"/>
          <w:w w:val="99"/>
          <w:cs/>
        </w:rPr>
        <w:t>นรอบการประ</w:t>
      </w:r>
      <w:r w:rsidRPr="00922AF9">
        <w:rPr>
          <w:rFonts w:ascii="TH SarabunPSK" w:hAnsi="TH SarabunPSK" w:cs="TH SarabunPSK" w:hint="cs"/>
          <w:spacing w:val="1"/>
          <w:w w:val="99"/>
          <w:cs/>
        </w:rPr>
        <w:t>เ</w:t>
      </w:r>
      <w:r w:rsidR="00116905" w:rsidRPr="00922AF9">
        <w:rPr>
          <w:rFonts w:ascii="TH SarabunPSK" w:hAnsi="TH SarabunPSK" w:cs="TH SarabunPSK" w:hint="cs"/>
          <w:spacing w:val="-1"/>
          <w:w w:val="99"/>
          <w:cs/>
        </w:rPr>
        <w:t>มิ</w:t>
      </w:r>
      <w:r w:rsidRPr="00922AF9">
        <w:rPr>
          <w:rFonts w:ascii="TH SarabunPSK" w:hAnsi="TH SarabunPSK" w:cs="TH SarabunPSK" w:hint="cs"/>
          <w:w w:val="99"/>
          <w:cs/>
        </w:rPr>
        <w:t>น</w:t>
      </w:r>
    </w:p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922AF9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922AF9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922AF9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922AF9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(I)=(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922AF9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922AF9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13374" w:rsidRPr="00922AF9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913374" w:rsidRPr="00922AF9" w:rsidRDefault="00913374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55D9A0D1" w:rsidR="00913374" w:rsidRPr="00922AF9" w:rsidRDefault="00913374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598D" w14:textId="7DFAB0C1" w:rsidR="00913374" w:rsidRPr="00922AF9" w:rsidRDefault="00913374" w:rsidP="00197D2F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ดำเนินการตามขั้นตอน กระบวนการทางศาล และเตรียมเอกสารครบถ้วน ถูกต้อง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55B738C2" w:rsidR="00913374" w:rsidRPr="00922AF9" w:rsidRDefault="00913374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913374" w:rsidRPr="00922AF9" w:rsidRDefault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913374" w:rsidRPr="00922AF9" w:rsidRDefault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13374" w:rsidRPr="00922AF9" w14:paraId="3DF4902D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913374" w:rsidRPr="00922AF9" w:rsidRDefault="00913374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7E11B34A" w:rsidR="00913374" w:rsidRPr="00922AF9" w:rsidRDefault="00913374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736A" w14:textId="21A4CE9A" w:rsidR="00913374" w:rsidRPr="00E552CF" w:rsidRDefault="0091337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นิติกรรมสัญญาระหว่าง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กับ เอกชน </w:t>
            </w: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เนื้อหาครอบคลุม และถูกต้อง ตามระเบียบ กฎหมายกำหนด</w:t>
            </w:r>
          </w:p>
          <w:p w14:paraId="7D128DB7" w14:textId="155BE456" w:rsidR="00913374" w:rsidRPr="00922AF9" w:rsidRDefault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7109418A" w:rsidR="00913374" w:rsidRPr="00922AF9" w:rsidRDefault="00913374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913374" w:rsidRPr="00922AF9" w:rsidRDefault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913374" w:rsidRPr="00922AF9" w:rsidRDefault="0091337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05FF3269" w14:textId="77777777" w:rsidR="00913374" w:rsidRPr="00BC05AF" w:rsidRDefault="00913374" w:rsidP="00913374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BC05AF">
        <w:rPr>
          <w:rFonts w:ascii="TH SarabunPSK" w:hAnsi="TH SarabunPSK" w:cs="TH SarabunPSK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2A3DA430" w14:textId="77777777" w:rsidR="00913374" w:rsidRPr="00BC05AF" w:rsidRDefault="00913374" w:rsidP="00913374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 xml:space="preserve">2. </w:t>
      </w:r>
      <w:r w:rsidRPr="00BC05AF">
        <w:rPr>
          <w:rFonts w:ascii="TH SarabunPSK" w:hAnsi="TH SarabunPSK" w:cs="TH SarabunPSK"/>
          <w:cs/>
        </w:rPr>
        <w:t xml:space="preserve">กรณีช่อง </w:t>
      </w:r>
      <w:r w:rsidRPr="00BC05AF">
        <w:rPr>
          <w:rFonts w:ascii="TH SarabunPSK" w:hAnsi="TH SarabunPSK" w:cs="TH SarabunPSK"/>
        </w:rPr>
        <w:t>“</w:t>
      </w:r>
      <w:r w:rsidRPr="00BC05AF">
        <w:rPr>
          <w:rFonts w:ascii="TH SarabunPSK" w:hAnsi="TH SarabunPSK" w:cs="TH SarabunPSK"/>
          <w:cs/>
        </w:rPr>
        <w:t>ผลสัมฤทธิ์ของงาน</w:t>
      </w:r>
      <w:r w:rsidRPr="00BC05AF">
        <w:rPr>
          <w:rFonts w:ascii="TH SarabunPSK" w:hAnsi="TH SarabunPSK" w:cs="TH SarabunPSK"/>
        </w:rPr>
        <w:t xml:space="preserve">” </w:t>
      </w:r>
      <w:r w:rsidRPr="00BC05AF">
        <w:rPr>
          <w:rFonts w:ascii="TH SarabunPSK" w:hAnsi="TH SarabunPSK" w:cs="TH SarabunPSK"/>
          <w:cs/>
        </w:rPr>
        <w:t xml:space="preserve">หรือช่อง </w:t>
      </w:r>
      <w:r w:rsidRPr="00BC05AF">
        <w:rPr>
          <w:rFonts w:ascii="TH SarabunPSK" w:hAnsi="TH SarabunPSK" w:cs="TH SarabunPSK"/>
        </w:rPr>
        <w:t>“</w:t>
      </w:r>
      <w:r w:rsidRPr="00BC05AF">
        <w:rPr>
          <w:rFonts w:ascii="TH SarabunPSK" w:hAnsi="TH SarabunPSK" w:cs="TH SarabunPSK"/>
          <w:cs/>
        </w:rPr>
        <w:t>ตัวชี้วัด</w:t>
      </w:r>
      <w:r w:rsidRPr="00BC05AF">
        <w:rPr>
          <w:rFonts w:ascii="TH SarabunPSK" w:hAnsi="TH SarabunPSK" w:cs="TH SarabunPSK"/>
        </w:rPr>
        <w:t xml:space="preserve">” </w:t>
      </w:r>
      <w:r w:rsidRPr="00BC05AF">
        <w:rPr>
          <w:rFonts w:ascii="TH SarabunPSK" w:hAnsi="TH SarabunPSK" w:cs="TH SarabunPSK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922AF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EF5651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EF5651">
        <w:rPr>
          <w:rFonts w:ascii="TH SarabunPSK" w:hAnsi="TH SarabunPSK" w:cs="TH SarabunPSK" w:hint="cs"/>
        </w:rPr>
        <w:lastRenderedPageBreak/>
        <w:t>4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0F20B436" w:rsidR="007C1CA4" w:rsidRPr="00227604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การประเมินสมรรถนะ (ร้อยละ </w:t>
                              </w:r>
                              <w:r w:rsidR="00227604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50</w:t>
                              </w: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9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DM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xM8nmGnQj/9hsugTRZ8k4EUkCHj5F5MD/xEEfkXiaOQvXvgzlfoZ&#10;3tXf5e7/Bg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B8sVDM1AYAAN8bAAAOAAAAAAAAAAAAAAAAAC4CAABkcnMvZTJvRG9j&#10;LnhtbFBLAQItABQABgAIAAAAIQDR3irl3AAAAAUBAAAPAAAAAAAAAAAAAAAAAC4JAABkcnMvZG93&#10;bnJldi54bWxQSwUGAAAAAAQABADzAAAANwoAAAAA&#10;">
                <v:shape id="Freeform 40" o:spid="_x0000_s1030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1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0F20B436" w:rsidR="007C1CA4" w:rsidRPr="00227604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การประเมินสมรรถนะ (ร้อยละ </w:t>
                        </w:r>
                        <w:r w:rsidR="00227604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50</w:t>
                        </w: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922AF9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922AF9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สมรรถนะ</w:t>
            </w:r>
          </w:p>
          <w:p w14:paraId="416B1CAA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922AF9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922AF9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922AF9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307116" w14:textId="77777777" w:rsidR="006718F0" w:rsidRPr="00922AF9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922AF9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ระดับที่คาดหวัง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ตาม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ม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าตรฐาน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922AF9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922AF9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ตามตาราง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เปรียบเทียบ</w:t>
            </w:r>
          </w:p>
          <w:p w14:paraId="4027CD14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922AF9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922AF9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922AF9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(H) =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u w:val="thick"/>
              </w:rPr>
              <w:t>(B) x G)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  <w:p w14:paraId="1B1F6781" w14:textId="7CDA2A5C" w:rsidR="006718F0" w:rsidRPr="00922AF9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 xml:space="preserve">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</w:rPr>
              <w:t>5</w:t>
            </w:r>
          </w:p>
        </w:tc>
      </w:tr>
      <w:tr w:rsidR="00281EFB" w:rsidRPr="00922AF9" w14:paraId="118D5308" w14:textId="77777777" w:rsidTr="00E728C6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922AF9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922AF9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ระดับ) (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922AF9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922AF9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922AF9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ผลการ</w:t>
            </w:r>
            <w:r w:rsidR="00281EFB"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ป</w:t>
            </w: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922AF9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 xml:space="preserve">  </w:t>
            </w:r>
            <w:r w:rsidR="00281EFB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922AF9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5A9D8CB" w14:textId="77777777" w:rsidTr="00942112">
        <w:trPr>
          <w:trHeight w:val="335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9B6E7F9" w14:textId="77777777" w:rsidTr="0043577B">
        <w:trPr>
          <w:trHeight w:val="25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942112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28"/>
                <w:szCs w:val="28"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</w:rPr>
              <w:t xml:space="preserve">1. </w:t>
            </w: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7792D3F5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55AE2C76" w:rsidR="006718F0" w:rsidRPr="0043577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43577B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</w:t>
            </w:r>
            <w:r w:rsidR="00281EFB"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0ACCAF98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942112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28"/>
                <w:szCs w:val="28"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</w:rPr>
              <w:t xml:space="preserve">2. </w:t>
            </w: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56DA671F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00216A74" w:rsidR="006718F0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5A0B79E8" w:rsidR="006718F0" w:rsidRPr="00942112" w:rsidRDefault="00E728C6" w:rsidP="0094211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ปฏิบัติงานด้วยความซื่อสัตย์สุจริต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6979218C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7D628BB" w14:textId="77777777" w:rsidTr="0043577B">
        <w:trPr>
          <w:trHeight w:val="33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942112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28"/>
                <w:szCs w:val="28"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</w:rPr>
              <w:t xml:space="preserve">3. </w:t>
            </w: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13B2F98A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2F74F0DD" w:rsidR="006718F0" w:rsidRPr="0043577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43577B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6708F510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B5D6724" w14:textId="77777777" w:rsidTr="0043577B">
        <w:trPr>
          <w:trHeight w:val="31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942112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28"/>
                <w:szCs w:val="28"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</w:rPr>
              <w:t xml:space="preserve">4. </w:t>
            </w: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541BDE7A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3449249B" w:rsidR="006718F0" w:rsidRPr="0043577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265E4E53" w:rsidR="006718F0" w:rsidRPr="00F51DC7" w:rsidRDefault="00F51DC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  <w:r w:rsidRPr="00F51DC7">
              <w:rPr>
                <w:rFonts w:ascii="TH SarabunPSK" w:hAnsi="TH SarabunPSK" w:cs="TH SarabunPSK" w:hint="cs"/>
                <w:cs/>
              </w:rPr>
              <w:t>ให้คำแนะนำแก่ผู้มาสอบถามด้วยความเต็มใจ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5DAE54A8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1012A1A6" w14:textId="77777777" w:rsidTr="00942112">
        <w:trPr>
          <w:trHeight w:val="304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942112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28"/>
                <w:szCs w:val="28"/>
              </w:rPr>
            </w:pPr>
            <w:r w:rsidRPr="00942112">
              <w:rPr>
                <w:rFonts w:ascii="TH SarabunPSK" w:hAnsi="TH SarabunPSK" w:cs="TH SarabunPSK" w:hint="cs"/>
                <w:sz w:val="28"/>
                <w:szCs w:val="28"/>
              </w:rPr>
              <w:t xml:space="preserve">5. </w:t>
            </w:r>
            <w:r w:rsidRPr="00942112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4C32C2C4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750E0B5F" w:rsidR="006718F0" w:rsidRPr="0043577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43577B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03F295D0" w:rsidR="006718F0" w:rsidRPr="00040B75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643E1DEC" w14:textId="77777777" w:rsidTr="00942112">
        <w:trPr>
          <w:trHeight w:val="324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922AF9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922AF9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3667D" w:rsidRPr="00E3667D" w14:paraId="4C1DDA78" w14:textId="77777777" w:rsidTr="00942112">
        <w:trPr>
          <w:trHeight w:val="304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1164" w14:textId="5A53AB31" w:rsidR="00E3667D" w:rsidRPr="00942112" w:rsidRDefault="00E3667D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42112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การยึดมั่นในหลักเกณฑ์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FEC0" w14:textId="2BB27558" w:rsidR="00E3667D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C1EC" w14:textId="0FED69B2" w:rsidR="00E3667D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6117" w14:textId="7ACFD1FB" w:rsidR="00E3667D" w:rsidRPr="00942112" w:rsidRDefault="00942112" w:rsidP="0094211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ยึดมั่นในแนวทางวิชาชีพ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677A" w14:textId="77777777" w:rsidR="00E3667D" w:rsidRPr="00922AF9" w:rsidRDefault="00E3667D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8F08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0C55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FE56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3667D" w:rsidRPr="00E3667D" w14:paraId="3FD3BB64" w14:textId="77777777" w:rsidTr="0043577B">
        <w:trPr>
          <w:trHeight w:val="30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FFC0" w14:textId="0F9434F0" w:rsidR="00E3667D" w:rsidRPr="00942112" w:rsidRDefault="00E3667D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42112"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การสะสมความรู้และความเชี่ยวในสายอาชีพ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3C11" w14:textId="784C70BB" w:rsidR="00E3667D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57C7" w14:textId="6DCB4F6A" w:rsidR="00E3667D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75CE" w14:textId="7210AB5F" w:rsidR="00942112" w:rsidRDefault="00942112" w:rsidP="0094211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 w:rsidRPr="00942112">
              <w:rPr>
                <w:rFonts w:ascii="TH SarabunPSK" w:hAnsi="TH SarabunPSK" w:cs="TH SarabunPSK"/>
                <w:cs/>
              </w:rPr>
              <w:t>หลักวิชาการ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942112">
              <w:rPr>
                <w:rFonts w:ascii="TH SarabunPSK" w:hAnsi="TH SarabunPSK" w:cs="TH SarabunPSK"/>
                <w:cs/>
              </w:rPr>
              <w:t xml:space="preserve"> ความรู</w:t>
            </w:r>
            <w:proofErr w:type="spellStart"/>
            <w:r w:rsidRPr="00942112">
              <w:rPr>
                <w:rFonts w:ascii="TH SarabunPSK" w:hAnsi="TH SarabunPSK" w:cs="TH SarabunPSK"/>
                <w:cs/>
              </w:rPr>
              <w:t>ใหม</w:t>
            </w:r>
            <w:proofErr w:type="spellEnd"/>
            <w:r w:rsidRPr="00942112">
              <w:rPr>
                <w:rFonts w:ascii="TH SarabunPSK" w:hAnsi="TH SarabunPSK" w:cs="TH SarabunPSK"/>
                <w:cs/>
              </w:rPr>
              <w:t xml:space="preserve">ๆ </w:t>
            </w:r>
          </w:p>
          <w:p w14:paraId="29C85405" w14:textId="1042E9D1" w:rsidR="00E3667D" w:rsidRPr="00942112" w:rsidRDefault="00942112" w:rsidP="0094211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มาประ</w:t>
            </w:r>
            <w:proofErr w:type="spellStart"/>
            <w:r>
              <w:rPr>
                <w:rFonts w:ascii="TH SarabunPSK" w:hAnsi="TH SarabunPSK" w:cs="TH SarabunPSK"/>
                <w:cs/>
              </w:rPr>
              <w:t>ย</w:t>
            </w:r>
            <w:r>
              <w:rPr>
                <w:rFonts w:ascii="TH SarabunPSK" w:hAnsi="TH SarabunPSK" w:cs="TH SarabunPSK" w:hint="cs"/>
                <w:cs/>
              </w:rPr>
              <w:t>ุก</w:t>
            </w:r>
            <w:r>
              <w:rPr>
                <w:rFonts w:ascii="TH SarabunPSK" w:hAnsi="TH SarabunPSK" w:cs="TH SarabunPSK"/>
                <w:cs/>
              </w:rPr>
              <w:t>ต</w:t>
            </w:r>
            <w:proofErr w:type="spellEnd"/>
            <w:r>
              <w:rPr>
                <w:rFonts w:ascii="TH SarabunPSK" w:hAnsi="TH SarabunPSK" w:cs="TH SarabunPSK"/>
                <w:cs/>
              </w:rPr>
              <w:t></w:t>
            </w:r>
            <w:r>
              <w:rPr>
                <w:rFonts w:ascii="TH SarabunPSK" w:hAnsi="TH SarabunPSK" w:cs="TH SarabunPSK" w:hint="cs"/>
                <w:cs/>
              </w:rPr>
              <w:t>ใช้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1EC9" w14:textId="77777777" w:rsidR="00E3667D" w:rsidRPr="00922AF9" w:rsidRDefault="00E3667D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A5C3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1225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C2EC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00798FC3" w14:textId="77777777" w:rsidTr="0043577B">
        <w:trPr>
          <w:trHeight w:val="427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600EFA32" w:rsidR="006718F0" w:rsidRPr="00942112" w:rsidRDefault="00E3667D" w:rsidP="00227604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42112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E40BCB" w:rsidRPr="00942112">
              <w:rPr>
                <w:rFonts w:ascii="TH SarabunPSK" w:hAnsi="TH SarabunPSK" w:cs="TH SarabunPSK" w:hint="cs"/>
                <w:sz w:val="30"/>
                <w:szCs w:val="30"/>
              </w:rPr>
              <w:t>.</w:t>
            </w:r>
            <w:r w:rsidR="002241E2" w:rsidRPr="00942112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="00227604">
              <w:rPr>
                <w:rFonts w:ascii="TH SarabunPSK" w:hAnsi="TH SarabunPSK" w:cs="TH SarabunPSK" w:hint="cs"/>
                <w:w w:val="95"/>
                <w:sz w:val="30"/>
                <w:szCs w:val="30"/>
                <w:cs/>
              </w:rPr>
              <w:t>ความละเอียดรอบครอบและความถูกต้องของงาน</w:t>
            </w:r>
            <w:r w:rsidR="0043577B" w:rsidRPr="00942112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6AE3B8FF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6DC65C2E" w:rsidR="006718F0" w:rsidRPr="0043577B" w:rsidRDefault="0043577B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3AB8F9D7" w:rsidR="006718F0" w:rsidRPr="00F51DC7" w:rsidRDefault="00F51DC7" w:rsidP="00197C8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  <w:r w:rsidRPr="00F51DC7">
              <w:rPr>
                <w:rFonts w:ascii="TH SarabunPSK" w:hAnsi="TH SarabunPSK" w:cs="TH SarabunPSK"/>
                <w:cs/>
              </w:rPr>
              <w:t>ตรวจทานความถูกต้องของงา</w:t>
            </w:r>
            <w:r w:rsidRPr="00F51DC7">
              <w:rPr>
                <w:rFonts w:ascii="TH SarabunPSK" w:hAnsi="TH SarabunPSK" w:cs="TH SarabunPSK" w:hint="cs"/>
                <w:cs/>
              </w:rPr>
              <w:t>นอย่า</w:t>
            </w:r>
            <w:r w:rsidRPr="00F51DC7">
              <w:rPr>
                <w:rFonts w:ascii="TH SarabunPSK" w:hAnsi="TH SarabunPSK" w:cs="TH SarabunPSK"/>
                <w:cs/>
              </w:rPr>
              <w:t>งละเอียดรอบคอบ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52E06A1D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922AF9" w14:paraId="704DDF67" w14:textId="77777777" w:rsidTr="0043577B">
        <w:trPr>
          <w:trHeight w:val="20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1D255E76" w:rsidR="006718F0" w:rsidRPr="00942112" w:rsidRDefault="00E40BCB" w:rsidP="002241E2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</w:pPr>
            <w:r w:rsidRPr="00942112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</w:rPr>
              <w:t>2.</w:t>
            </w:r>
            <w:r w:rsidR="002241E2" w:rsidRPr="00942112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</w:rPr>
              <w:t xml:space="preserve"> </w:t>
            </w:r>
            <w:r w:rsidR="002241E2" w:rsidRPr="00942112">
              <w:rPr>
                <w:rFonts w:ascii="TH SarabunPSK" w:hAnsi="TH SarabunPSK" w:cs="TH SarabunPSK" w:hint="cs"/>
                <w:spacing w:val="-1"/>
                <w:w w:val="95"/>
                <w:sz w:val="30"/>
                <w:szCs w:val="30"/>
                <w:cs/>
              </w:rPr>
              <w:t>การคิดวิเคราะห์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4B788DC6" w:rsidR="006718F0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7A514AD7" w:rsidR="006718F0" w:rsidRPr="0043577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606D3862" w:rsidR="006718F0" w:rsidRPr="00F51DC7" w:rsidRDefault="0043577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1DC7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การจัดทำนิติกรรมสัญญา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0653B919" w:rsidR="006718F0" w:rsidRPr="00922AF9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3667D" w:rsidRPr="00922AF9" w14:paraId="74DFC40A" w14:textId="77777777" w:rsidTr="00942112">
        <w:trPr>
          <w:trHeight w:val="35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414FC154" w:rsidR="00E3667D" w:rsidRPr="00942112" w:rsidRDefault="00E3667D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42112">
              <w:rPr>
                <w:rFonts w:ascii="TH SarabunPSK" w:hAnsi="TH SarabunPSK" w:cs="TH SarabunPSK" w:hint="cs"/>
                <w:sz w:val="30"/>
                <w:szCs w:val="30"/>
              </w:rPr>
              <w:t>3</w:t>
            </w:r>
            <w:r w:rsidRPr="0094211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942112">
              <w:rPr>
                <w:rFonts w:ascii="TH SarabunPSK" w:hAnsi="TH SarabunPSK" w:cs="TH SarabunPSK" w:hint="cs"/>
                <w:sz w:val="30"/>
                <w:szCs w:val="30"/>
              </w:rPr>
              <w:t xml:space="preserve"> </w:t>
            </w:r>
            <w:r w:rsidR="0043577B" w:rsidRPr="0094211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58B5A49A" w:rsidR="00E3667D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1BB12639" w:rsidR="00E3667D" w:rsidRPr="0043577B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3577B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2D8D4DD6" w:rsidR="00E3667D" w:rsidRPr="00F51DC7" w:rsidRDefault="00F51DC7" w:rsidP="00F51DC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51DC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ประสานงานทางศาล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54F0B066" w:rsidR="00E3667D" w:rsidRPr="00922AF9" w:rsidRDefault="00E3667D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3667D" w:rsidRPr="00922AF9" w14:paraId="22266F00" w14:textId="77777777" w:rsidTr="00942112">
        <w:trPr>
          <w:trHeight w:val="346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E3667D" w:rsidRPr="00922AF9" w:rsidRDefault="00E3667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5B5AA7DF" w:rsidR="00E3667D" w:rsidRPr="00922AF9" w:rsidRDefault="00F51DC7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5</w:t>
            </w:r>
            <w:r w:rsidR="00E3667D" w:rsidRPr="00922AF9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E3667D" w:rsidRPr="00922AF9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3965F063" w:rsidR="00E3667D" w:rsidRPr="00922AF9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E3667D" w:rsidRPr="00922AF9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E3667D" w:rsidRPr="00922AF9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E3667D" w:rsidRPr="00922AF9" w:rsidRDefault="00E3667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E3667D" w:rsidRPr="00922AF9" w:rsidRDefault="00E3667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EF5651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</w:rPr>
      </w:pPr>
      <w:r w:rsidRPr="00EF5651">
        <w:rPr>
          <w:rFonts w:ascii="TH SarabunPSK" w:hAnsi="TH SarabunPSK" w:cs="TH SarabunPSK" w:hint="cs"/>
        </w:rPr>
        <w:t>5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227604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2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uJ1A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">
                <v:shape id="Freeform 44" o:spid="_x0000_s1033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4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227604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11FF0581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0D1A05">
        <w:rPr>
          <w:rFonts w:ascii="TH SarabunPSK" w:hAnsi="TH SarabunPSK" w:cs="TH SarabunPSK" w:hint="cs"/>
          <w:spacing w:val="10"/>
          <w:w w:val="99"/>
          <w:cs/>
        </w:rPr>
        <w:t>ว่าง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 xml:space="preserve"> .</w:t>
      </w:r>
      <w:r w:rsidR="00BB2C9A">
        <w:rPr>
          <w:rFonts w:ascii="TH SarabunPSK" w:hAnsi="TH SarabunPSK" w:cs="TH SarabunPSK" w:hint="cs"/>
          <w:spacing w:val="10"/>
          <w:w w:val="99"/>
          <w:cs/>
        </w:rPr>
        <w:t>.....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CC2E32">
        <w:rPr>
          <w:rFonts w:ascii="TH SarabunPSK" w:hAnsi="TH SarabunPSK" w:cs="TH SarabunPSK" w:hint="cs"/>
          <w:b/>
          <w:bCs/>
          <w:spacing w:val="10"/>
          <w:w w:val="99"/>
          <w:cs/>
        </w:rPr>
        <w:t>นาง</w:t>
      </w:r>
      <w:r w:rsidR="000D1A05">
        <w:rPr>
          <w:rFonts w:ascii="TH SarabunPSK" w:hAnsi="TH SarabunPSK" w:cs="TH SarabunPSK" w:hint="cs"/>
          <w:b/>
          <w:bCs/>
          <w:spacing w:val="10"/>
          <w:w w:val="99"/>
          <w:cs/>
        </w:rPr>
        <w:t>สาว</w:t>
      </w:r>
      <w:r w:rsidR="00227604">
        <w:rPr>
          <w:rFonts w:ascii="TH SarabunPSK" w:hAnsi="TH SarabunPSK" w:cs="TH SarabunPSK" w:hint="cs"/>
          <w:b/>
          <w:bCs/>
          <w:spacing w:val="10"/>
          <w:w w:val="99"/>
          <w:cs/>
        </w:rPr>
        <w:t>มาริสา     สุวรรณดี</w:t>
      </w:r>
      <w:r w:rsidR="00BB2C9A">
        <w:rPr>
          <w:rFonts w:ascii="TH SarabunPSK" w:hAnsi="TH SarabunPSK" w:cs="TH SarabunPSK" w:hint="cs"/>
          <w:spacing w:val="6"/>
          <w:w w:val="99"/>
          <w:cs/>
        </w:rPr>
        <w:t>....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BB2C9A">
        <w:rPr>
          <w:rFonts w:ascii="TH SarabunPSK" w:hAnsi="TH SarabunPSK" w:cs="TH SarabunPSK" w:hint="cs"/>
          <w:spacing w:val="10"/>
          <w:w w:val="99"/>
          <w:cs/>
        </w:rPr>
        <w:t>...</w:t>
      </w:r>
      <w:r w:rsidR="009D2D4A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BB2C9A">
        <w:rPr>
          <w:rFonts w:ascii="TH SarabunPSK" w:hAnsi="TH SarabunPSK" w:cs="TH SarabunPSK" w:hint="cs"/>
          <w:b/>
          <w:bCs/>
          <w:spacing w:val="6"/>
          <w:w w:val="99"/>
          <w:cs/>
        </w:rPr>
        <w:t>นิติกร</w:t>
      </w:r>
      <w:r w:rsidR="00227604">
        <w:rPr>
          <w:rFonts w:ascii="TH SarabunPSK" w:hAnsi="TH SarabunPSK" w:cs="TH SarabunPSK" w:hint="cs"/>
          <w:b/>
          <w:bCs/>
          <w:spacing w:val="6"/>
          <w:w w:val="99"/>
          <w:cs/>
        </w:rPr>
        <w:t>ปฏิบัติการ</w:t>
      </w:r>
      <w:r w:rsidR="000D1A05">
        <w:rPr>
          <w:rFonts w:ascii="TH SarabunPSK" w:hAnsi="TH SarabunPSK" w:cs="TH SarabunPSK" w:hint="cs"/>
          <w:spacing w:val="10"/>
          <w:w w:val="99"/>
          <w:cs/>
        </w:rPr>
        <w:t>....................................</w:t>
      </w:r>
      <w:r w:rsidR="00BB2C9A">
        <w:rPr>
          <w:rFonts w:ascii="TH SarabunPSK" w:hAnsi="TH SarabunPSK" w:cs="TH SarabunPSK" w:hint="cs"/>
          <w:spacing w:val="10"/>
          <w:w w:val="99"/>
          <w:cs/>
        </w:rPr>
        <w:t>...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</w:p>
    <w:p w14:paraId="15F77581" w14:textId="6E55AC54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DF6F3E" w:rsidRPr="00922AF9">
        <w:rPr>
          <w:rFonts w:ascii="TH SarabunPSK" w:hAnsi="TH SarabunPSK" w:cs="TH SarabunPSK" w:hint="cs"/>
          <w:b/>
          <w:bCs/>
          <w:cs/>
        </w:rPr>
        <w:t>นาย</w:t>
      </w:r>
      <w:r w:rsidR="00D3501F">
        <w:rPr>
          <w:rFonts w:ascii="TH SarabunPSK" w:hAnsi="TH SarabunPSK" w:cs="TH SarabunPSK" w:hint="cs"/>
          <w:b/>
          <w:bCs/>
          <w:cs/>
        </w:rPr>
        <w:t>เกียรติศักดิ์  ตั้ง</w:t>
      </w:r>
      <w:proofErr w:type="spellStart"/>
      <w:r w:rsidR="00D3501F">
        <w:rPr>
          <w:rFonts w:ascii="TH SarabunPSK" w:hAnsi="TH SarabunPSK" w:cs="TH SarabunPSK" w:hint="cs"/>
          <w:b/>
          <w:bCs/>
          <w:cs/>
        </w:rPr>
        <w:t>พงษ์</w:t>
      </w:r>
      <w:proofErr w:type="spellEnd"/>
      <w:r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Pr="00922AF9">
        <w:rPr>
          <w:rFonts w:ascii="TH SarabunPSK" w:hAnsi="TH SarabunPSK" w:cs="TH SarabunPSK" w:hint="cs"/>
        </w:rPr>
        <w:t>…</w:t>
      </w:r>
      <w:r w:rsidR="00DF6F3E" w:rsidRPr="00922AF9">
        <w:rPr>
          <w:rFonts w:ascii="TH SarabunPSK" w:hAnsi="TH SarabunPSK" w:cs="TH SarabunPSK" w:hint="cs"/>
          <w:b/>
          <w:bCs/>
          <w:cs/>
        </w:rPr>
        <w:t>หัวหน้าสำนักปลัด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</w:t>
      </w:r>
      <w:r w:rsidR="000D1A05">
        <w:rPr>
          <w:rFonts w:ascii="TH SarabunPSK" w:hAnsi="TH SarabunPSK" w:cs="TH SarabunPSK"/>
          <w:spacing w:val="-8"/>
        </w:rPr>
        <w:t xml:space="preserve"> …………………………………………………</w:t>
      </w:r>
      <w:r w:rsidR="00DF6F3E" w:rsidRPr="00922AF9">
        <w:rPr>
          <w:rFonts w:ascii="TH SarabunPSK" w:hAnsi="TH SarabunPSK" w:cs="TH SarabunPSK" w:hint="cs"/>
          <w:spacing w:val="-8"/>
        </w:rPr>
        <w:t xml:space="preserve"> </w:t>
      </w:r>
    </w:p>
    <w:p w14:paraId="246F298D" w14:textId="103C4B04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076585">
        <w:rPr>
          <w:rFonts w:ascii="TH SarabunPSK" w:hAnsi="TH SarabunPSK" w:cs="TH SarabunPSK" w:hint="cs"/>
          <w:cs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377056" w:rsidRPr="00377056">
        <w:rPr>
          <w:rFonts w:ascii="TH SarabunPSK" w:hAnsi="TH SarabunPSK" w:cs="TH SarabunPSK" w:hint="cs"/>
          <w:cs/>
        </w:rPr>
        <w:t>256</w:t>
      </w:r>
      <w:r w:rsidR="00227604">
        <w:rPr>
          <w:rFonts w:ascii="TH SarabunPSK" w:hAnsi="TH SarabunPSK" w:cs="TH SarabunPSK" w:hint="cs"/>
          <w:cs/>
        </w:rPr>
        <w:t>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5D28AA20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 </w:t>
      </w:r>
      <w:r w:rsidR="000143AB">
        <w:rPr>
          <w:rFonts w:ascii="TH SarabunPSK" w:hAnsi="TH SarabunPSK" w:cs="TH SarabunPSK" w:hint="cs"/>
        </w:rPr>
        <w:t xml:space="preserve">                           </w:t>
      </w:r>
      <w:r w:rsidRPr="00922AF9">
        <w:rPr>
          <w:rFonts w:ascii="TH SarabunPSK" w:hAnsi="TH SarabunPSK" w:cs="TH SarabunPSK" w:hint="cs"/>
        </w:rPr>
        <w:t xml:space="preserve">   </w:t>
      </w:r>
      <w:r w:rsidR="006718F0" w:rsidRPr="00922AF9">
        <w:rPr>
          <w:rFonts w:ascii="TH SarabunPSK" w:hAnsi="TH SarabunPSK" w:cs="TH SarabunPSK" w:hint="cs"/>
        </w:rPr>
        <w:t>(</w:t>
      </w:r>
      <w:r w:rsidR="00CC2E32">
        <w:rPr>
          <w:rFonts w:ascii="TH SarabunPSK" w:hAnsi="TH SarabunPSK" w:cs="TH SarabunPSK" w:hint="cs"/>
          <w:cs/>
        </w:rPr>
        <w:t>นาง</w:t>
      </w:r>
      <w:r w:rsidR="000D1A05">
        <w:rPr>
          <w:rFonts w:ascii="TH SarabunPSK" w:hAnsi="TH SarabunPSK" w:cs="TH SarabunPSK" w:hint="cs"/>
          <w:cs/>
        </w:rPr>
        <w:t>สาว</w:t>
      </w:r>
      <w:r w:rsidR="00227604">
        <w:rPr>
          <w:rFonts w:ascii="TH SarabunPSK" w:hAnsi="TH SarabunPSK" w:cs="TH SarabunPSK" w:hint="cs"/>
          <w:cs/>
        </w:rPr>
        <w:t>มาริสา    สุวรรณดี</w:t>
      </w:r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</w:t>
      </w:r>
      <w:r w:rsidR="000143AB">
        <w:rPr>
          <w:rFonts w:ascii="TH SarabunPSK" w:hAnsi="TH SarabunPSK" w:cs="TH SarabunPSK" w:hint="cs"/>
        </w:rPr>
        <w:t xml:space="preserve">                             </w:t>
      </w:r>
      <w:r w:rsidRPr="00922AF9">
        <w:rPr>
          <w:rFonts w:ascii="TH SarabunPSK" w:hAnsi="TH SarabunPSK" w:cs="TH SarabunPSK" w:hint="cs"/>
        </w:rPr>
        <w:t xml:space="preserve">       </w:t>
      </w:r>
      <w:r w:rsidR="006718F0" w:rsidRPr="00922AF9">
        <w:rPr>
          <w:rFonts w:ascii="TH SarabunPSK" w:hAnsi="TH SarabunPSK" w:cs="TH SarabunPSK" w:hint="cs"/>
        </w:rPr>
        <w:t>(</w:t>
      </w:r>
      <w:proofErr w:type="gramStart"/>
      <w:r w:rsidRPr="00922AF9">
        <w:rPr>
          <w:rFonts w:ascii="TH SarabunPSK" w:hAnsi="TH SarabunPSK" w:cs="TH SarabunPSK" w:hint="cs"/>
          <w:cs/>
        </w:rPr>
        <w:t>นาย</w:t>
      </w:r>
      <w:r w:rsidR="00D3501F">
        <w:rPr>
          <w:rFonts w:ascii="TH SarabunPSK" w:hAnsi="TH SarabunPSK" w:cs="TH SarabunPSK" w:hint="cs"/>
          <w:cs/>
        </w:rPr>
        <w:t>เกียรติศักดิ์  ตั้ง</w:t>
      </w:r>
      <w:proofErr w:type="spellStart"/>
      <w:r w:rsidR="00D3501F">
        <w:rPr>
          <w:rFonts w:ascii="TH SarabunPSK" w:hAnsi="TH SarabunPSK" w:cs="TH SarabunPSK" w:hint="cs"/>
          <w:cs/>
        </w:rPr>
        <w:t>พงษ์</w:t>
      </w:r>
      <w:proofErr w:type="spellEnd"/>
      <w:proofErr w:type="gram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75BED2B5" w:rsidR="006718F0" w:rsidRPr="00227604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  <w:cs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="00227604"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227604">
        <w:rPr>
          <w:rFonts w:ascii="TH SarabunPSK" w:hAnsi="TH SarabunPSK" w:cs="TH SarabunPSK"/>
        </w:rPr>
        <w:t xml:space="preserve">  </w:t>
      </w:r>
      <w:r w:rsidR="000D1A05">
        <w:rPr>
          <w:rFonts w:ascii="TH SarabunPSK" w:hAnsi="TH SarabunPSK" w:cs="TH SarabunPSK" w:hint="cs"/>
          <w:cs/>
        </w:rPr>
        <w:t>นิติกรปฏิบัติการ</w:t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6D3438">
        <w:rPr>
          <w:rFonts w:ascii="TH SarabunPSK" w:hAnsi="TH SarabunPSK" w:cs="TH SarabunPSK" w:hint="cs"/>
          <w:cs/>
        </w:rPr>
        <w:t xml:space="preserve">   </w:t>
      </w:r>
      <w:r w:rsidR="00D3501F">
        <w:rPr>
          <w:rFonts w:ascii="TH SarabunPSK" w:hAnsi="TH SarabunPSK" w:cs="TH SarabunPSK" w:hint="cs"/>
          <w:cs/>
        </w:rPr>
        <w:t xml:space="preserve"> </w:t>
      </w:r>
      <w:r w:rsidR="000143AB">
        <w:rPr>
          <w:rFonts w:ascii="TH SarabunPSK" w:hAnsi="TH SarabunPSK" w:cs="TH SarabunPSK" w:hint="cs"/>
          <w:cs/>
        </w:rPr>
        <w:t xml:space="preserve">     </w:t>
      </w:r>
      <w:r w:rsidR="00351437">
        <w:rPr>
          <w:rFonts w:ascii="TH SarabunPSK" w:hAnsi="TH SarabunPSK" w:cs="TH SarabunPSK" w:hint="cs"/>
          <w:cs/>
        </w:rPr>
        <w:t xml:space="preserve"> </w:t>
      </w:r>
      <w:r w:rsidR="000D1A05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หัวหน้าสำนักปลัด</w:t>
      </w:r>
      <w:r w:rsidR="00227604">
        <w:rPr>
          <w:rFonts w:ascii="TH SarabunPSK" w:hAnsi="TH SarabunPSK" w:cs="TH SarabunPSK"/>
        </w:rPr>
        <w:t xml:space="preserve"> </w:t>
      </w:r>
      <w:proofErr w:type="spellStart"/>
      <w:r w:rsidR="00227604">
        <w:rPr>
          <w:rFonts w:ascii="TH SarabunPSK" w:hAnsi="TH SarabunPSK" w:cs="TH SarabunPSK" w:hint="cs"/>
          <w:cs/>
        </w:rPr>
        <w:t>อบต</w:t>
      </w:r>
      <w:proofErr w:type="spellEnd"/>
      <w:r w:rsidR="00227604">
        <w:rPr>
          <w:rFonts w:ascii="TH SarabunPSK" w:hAnsi="TH SarabunPSK" w:cs="TH SarabunPSK" w:hint="cs"/>
          <w:cs/>
        </w:rPr>
        <w:t>.ถ้ำวัวแดง</w:t>
      </w:r>
    </w:p>
    <w:p w14:paraId="4C787384" w14:textId="1869FA57" w:rsidR="006718F0" w:rsidRPr="00922AF9" w:rsidRDefault="00377056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วันที่....</w:t>
      </w:r>
      <w:r>
        <w:rPr>
          <w:rFonts w:ascii="TH SarabunPSK" w:hAnsi="TH SarabunPSK" w:cs="TH SarabunPSK" w:hint="cs"/>
          <w:cs/>
        </w:rPr>
        <w:t>....</w:t>
      </w:r>
      <w:r w:rsidR="00227604">
        <w:rPr>
          <w:rFonts w:ascii="TH SarabunPSK" w:hAnsi="TH SarabunPSK" w:cs="TH SarabunPSK" w:hint="cs"/>
          <w:cs/>
        </w:rPr>
        <w:t>1  สิงหาคม  2565</w:t>
      </w:r>
      <w:r w:rsidR="006718F0" w:rsidRPr="00922AF9">
        <w:rPr>
          <w:rFonts w:ascii="TH SarabunPSK" w:hAnsi="TH SarabunPSK" w:cs="TH SarabunPSK" w:hint="cs"/>
          <w:cs/>
        </w:rPr>
        <w:t>.........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="00A94B6D" w:rsidRPr="00922AF9"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วันที่........</w:t>
      </w:r>
      <w:r w:rsidR="00227604">
        <w:rPr>
          <w:rFonts w:ascii="TH SarabunPSK" w:hAnsi="TH SarabunPSK" w:cs="TH SarabunPSK" w:hint="cs"/>
          <w:cs/>
        </w:rPr>
        <w:t>1  สิงหาคม  2565</w:t>
      </w:r>
      <w:r w:rsidR="006718F0" w:rsidRPr="00922AF9">
        <w:rPr>
          <w:rFonts w:ascii="TH SarabunPSK" w:hAnsi="TH SarabunPSK" w:cs="TH SarabunPSK" w:hint="cs"/>
          <w:cs/>
        </w:rPr>
        <w:t>...............</w:t>
      </w:r>
    </w:p>
    <w:p w14:paraId="43F4669F" w14:textId="77777777" w:rsidR="006718F0" w:rsidRPr="00227604" w:rsidRDefault="006718F0">
      <w:pPr>
        <w:pStyle w:val="a3"/>
        <w:kinsoku w:val="0"/>
        <w:overflowPunct w:val="0"/>
        <w:rPr>
          <w:rFonts w:ascii="TH SarabunPSK" w:hAnsi="TH SarabunPSK" w:cs="TH SarabunPSK"/>
          <w:sz w:val="16"/>
          <w:szCs w:val="16"/>
        </w:rPr>
      </w:pP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227604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5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IkBYNkkG&#10;AABTGAAADgAAAAAAAAAAAAAAAAAuAgAAZHJzL2Uyb0RvYy54bWxQSwECLQAUAAYACAAAACEAmNsc&#10;it4AAAAJAQAADwAAAAAAAAAAAAAAAACjCAAAZHJzL2Rvd25yZXYueG1sUEsFBgAAAAAEAAQA8wAA&#10;AK4JAAAAAA==&#10;" o:allowincell="f">
                <v:shape id="Freeform 48" o:spid="_x0000_s1036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7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227604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21BAC759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227604">
        <w:rPr>
          <w:rFonts w:ascii="TH SarabunPSK" w:hAnsi="TH SarabunPSK" w:cs="TH SarabunPSK" w:hint="cs"/>
          <w:cs/>
        </w:rPr>
        <w:t>นางสาวมาริสา    สุวรรณดี</w:t>
      </w:r>
      <w:r w:rsidRPr="00922AF9">
        <w:rPr>
          <w:rFonts w:ascii="TH SarabunPSK" w:hAnsi="TH SarabunPSK" w:cs="TH SarabunPSK" w:hint="cs"/>
        </w:rPr>
        <w:t>)</w:t>
      </w:r>
    </w:p>
    <w:p w14:paraId="410CD44A" w14:textId="3A40D4AB" w:rsidR="006718F0" w:rsidRPr="00922AF9" w:rsidRDefault="000D1A05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4A039D">
        <w:rPr>
          <w:rFonts w:ascii="TH SarabunPSK" w:hAnsi="TH SarabunPSK" w:cs="TH SarabunPSK" w:hint="cs"/>
          <w:cs/>
        </w:rPr>
        <w:t xml:space="preserve">  </w:t>
      </w:r>
      <w:r w:rsidR="00377056">
        <w:rPr>
          <w:rFonts w:ascii="TH SarabunPSK" w:hAnsi="TH SarabunPSK" w:cs="TH SarabunPSK" w:hint="cs"/>
          <w:cs/>
        </w:rPr>
        <w:t xml:space="preserve">  </w:t>
      </w:r>
      <w:r w:rsidR="004A039D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นิติกรปฏิบัติการ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EF5651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EF5651">
        <w:rPr>
          <w:rFonts w:ascii="TH SarabunPSK" w:hAnsi="TH SarabunPSK" w:cs="TH SarabunPSK" w:hint="cs"/>
        </w:rPr>
        <w:lastRenderedPageBreak/>
        <w:t>6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61681A8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23039E5F" w:rsidR="006718F0" w:rsidRPr="00922AF9" w:rsidRDefault="00EF2125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4B7197F7" w:rsidR="006718F0" w:rsidRPr="00922AF9" w:rsidRDefault="00EF2125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3A5D4075" w14:textId="7BBD2243" w:rsidR="006718F0" w:rsidRPr="00922AF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227604">
        <w:rPr>
          <w:rFonts w:ascii="TH SarabunPSK" w:hAnsi="TH SarabunPSK" w:cs="TH SarabunPSK" w:hint="cs"/>
          <w:cs/>
        </w:rPr>
        <w:t>นางกุลนิตย์    แนวประเสริฐ</w:t>
      </w:r>
      <w:r w:rsidRPr="00922AF9">
        <w:rPr>
          <w:rFonts w:ascii="TH SarabunPSK" w:hAnsi="TH SarabunPSK" w:cs="TH SarabunPSK" w:hint="cs"/>
        </w:rPr>
        <w:t>)</w:t>
      </w:r>
    </w:p>
    <w:p w14:paraId="267E9083" w14:textId="1EBF5756" w:rsidR="006718F0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</w:t>
      </w:r>
      <w:r w:rsidR="004A039D">
        <w:rPr>
          <w:rFonts w:ascii="TH SarabunPSK" w:hAnsi="TH SarabunPSK" w:cs="TH SarabunPSK" w:hint="cs"/>
          <w:cs/>
        </w:rPr>
        <w:t xml:space="preserve">  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227604">
        <w:rPr>
          <w:rFonts w:ascii="TH SarabunPSK" w:hAnsi="TH SarabunPSK" w:cs="TH SarabunPSK" w:hint="cs"/>
          <w:cs/>
        </w:rPr>
        <w:t>นักจัดการงานทั่วไป  รักษาราชการแทน</w:t>
      </w:r>
    </w:p>
    <w:p w14:paraId="128B0DB6" w14:textId="42E4BE47" w:rsidR="00227604" w:rsidRPr="00922AF9" w:rsidRDefault="0022760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หัวหน้าสำนักปลัด </w:t>
      </w:r>
      <w:proofErr w:type="spellStart"/>
      <w:r>
        <w:rPr>
          <w:rFonts w:ascii="TH SarabunPSK" w:hAnsi="TH SarabunPSK" w:cs="TH SarabunPSK" w:hint="cs"/>
          <w:cs/>
        </w:rPr>
        <w:t>อบต</w:t>
      </w:r>
      <w:proofErr w:type="spellEnd"/>
      <w:r>
        <w:rPr>
          <w:rFonts w:ascii="TH SarabunPSK" w:hAnsi="TH SarabunPSK" w:cs="TH SarabunPSK" w:hint="cs"/>
          <w:cs/>
        </w:rPr>
        <w:t>.ถ้ำวัวแดง</w:t>
      </w:r>
    </w:p>
    <w:p w14:paraId="607ABA6B" w14:textId="77777777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39A13FCF" w:rsidR="007C1CA4" w:rsidRPr="00227604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227604"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22760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8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3hOw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" o:allowincell="f">
                <v:shape id="Freeform 51" o:spid="_x0000_s1039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0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39A13FCF" w:rsidR="007C1CA4" w:rsidRPr="00227604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227604"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22760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698"/>
        <w:gridCol w:w="3213"/>
      </w:tblGrid>
      <w:tr w:rsidR="006718F0" w:rsidRPr="00922AF9" w14:paraId="614842B2" w14:textId="77777777" w:rsidTr="00227604">
        <w:trPr>
          <w:trHeight w:val="846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06B9" w14:textId="699703DD" w:rsidR="006718F0" w:rsidRPr="00922AF9" w:rsidRDefault="007C1CA4" w:rsidP="00227604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C080" w14:textId="0FE44842" w:rsidR="006718F0" w:rsidRPr="00922AF9" w:rsidRDefault="00227604" w:rsidP="00227604">
            <w:pPr>
              <w:pStyle w:val="TableParagraph"/>
              <w:kinsoku w:val="0"/>
              <w:overflowPunct w:val="0"/>
              <w:ind w:right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227604">
            <w:pPr>
              <w:pStyle w:val="TableParagraph"/>
              <w:kinsoku w:val="0"/>
              <w:overflowPunct w:val="0"/>
              <w:spacing w:line="361" w:lineRule="exact"/>
              <w:ind w:right="94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227604">
        <w:trPr>
          <w:trHeight w:val="845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E1150A" w:rsidR="006718F0" w:rsidRPr="00922AF9" w:rsidRDefault="00227604" w:rsidP="002276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16395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ความรู้และทักษะเฉพาะของงานในตำแหน่ง</w:t>
            </w:r>
            <w:r w:rsidRPr="0016395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1646" w14:textId="77777777" w:rsidR="006718F0" w:rsidRDefault="0037705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  <w:p w14:paraId="2FF035A6" w14:textId="77777777" w:rsidR="00227604" w:rsidRDefault="002276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470051" w14:textId="77777777" w:rsidR="00227604" w:rsidRDefault="002276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2B091B" w14:textId="1BAB46DE" w:rsidR="00227604" w:rsidRPr="00922AF9" w:rsidRDefault="002276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40E5F74B" w:rsidR="006718F0" w:rsidRPr="00922AF9" w:rsidRDefault="001A10DE" w:rsidP="002276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377056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770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22760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35A8352F" w:rsidR="006718F0" w:rsidRPr="00922AF9" w:rsidRDefault="00377056" w:rsidP="006C156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58BEC4BA" w:rsidR="006718F0" w:rsidRPr="00922AF9" w:rsidRDefault="006718F0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</w:p>
    <w:p w14:paraId="2B3827D2" w14:textId="77777777" w:rsidR="00746414" w:rsidRPr="005B6EC4" w:rsidRDefault="00746414" w:rsidP="00746414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t>7</w:t>
      </w:r>
    </w:p>
    <w:p w14:paraId="245C8034" w14:textId="77777777" w:rsidR="00746414" w:rsidRPr="00BC05AF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0BAF075C" w14:textId="77777777" w:rsidR="00746414" w:rsidRPr="00BC05AF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54BA1E4D" w14:textId="77777777" w:rsidR="00746414" w:rsidRPr="00BC05AF" w:rsidRDefault="00746414" w:rsidP="00746414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78A77B66" wp14:editId="4C35F26A">
                <wp:extent cx="7693025" cy="454025"/>
                <wp:effectExtent l="0" t="0" r="3175" b="3175"/>
                <wp:docPr id="2307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2308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9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CE699" w14:textId="77777777" w:rsidR="00746414" w:rsidRPr="005B6EC4" w:rsidRDefault="00746414" w:rsidP="0074641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1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">
                <v:shape id="Freeform 54" o:spid="_x0000_s1042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CDsQA&#10;AADdAAAADwAAAGRycy9kb3ducmV2LnhtbERPy2rCQBTdC/2H4Rbc6SSGlhIdpbaIXahQH4vubjO3&#10;mWDmTsiMJv59ZyG4PJz3bNHbWlyp9ZVjBek4AUFcOF1xqeB4WI3eQPiArLF2TApu5GExfxrMMNeu&#10;42+67kMpYgj7HBWYEJpcSl8YsujHriGO3J9rLYYI21LqFrsYbms5SZJXabHi2GCwoQ9DxXl/sQq2&#10;JdPy5LZZ1qRm3e02L5+/6Y9Sw+f+fQoiUB8e4rv7SyuYZEmcG9/EJ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iQg7EAAAA3Q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3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USMUA&#10;AADdAAAADwAAAGRycy9kb3ducmV2LnhtbESPQWsCMRSE70L/Q3iF3jSpBdGtUaQoCEJx3R56fN08&#10;d4Obl+0m6vrvG0HocZiZb5j5sneNuFAXrGcNryMFgrj0xnKl4avYDKcgQkQ22HgmDTcKsFw8DeaY&#10;GX/lnC6HWIkE4ZChhjrGNpMylDU5DCPfEifv6DuHMcmukqbDa4K7Ro6VmkiHltNCjS191FSeDmen&#10;YfXN+dr+fv7s82Nui2KmeDc5af3y3K/eQUTq43/40d4aDeM3NYP7m/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dRIxQAAAN0AAAAPAAAAAAAAAAAAAAAAAJgCAABkcnMv&#10;ZG93bnJldi54bWxQSwUGAAAAAAQABAD1AAAAigMAAAAA&#10;" filled="f" stroked="f">
                  <v:textbox inset="0,0,0,0">
                    <w:txbxContent>
                      <w:p w14:paraId="600CE699" w14:textId="77777777" w:rsidR="00746414" w:rsidRPr="005B6EC4" w:rsidRDefault="00746414" w:rsidP="0074641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913BC4" w14:textId="77777777" w:rsidR="00746414" w:rsidRPr="00BC05AF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4"/>
        <w:gridCol w:w="5091"/>
        <w:gridCol w:w="5094"/>
      </w:tblGrid>
      <w:tr w:rsidR="00746414" w:rsidRPr="00BC05AF" w14:paraId="7A96F831" w14:textId="77777777" w:rsidTr="00746414">
        <w:trPr>
          <w:trHeight w:val="371"/>
        </w:trPr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8AEBFB8" w14:textId="77777777" w:rsidR="00746414" w:rsidRPr="00BC05AF" w:rsidRDefault="00746414" w:rsidP="00E925F1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2FDEDCD" w14:textId="77777777" w:rsidR="00746414" w:rsidRPr="00BC05AF" w:rsidRDefault="00746414" w:rsidP="00E925F1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298CA55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71"/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ได้แจ้งผลการประเมินแล้วเมื่อวันที่..............................</w:t>
            </w:r>
          </w:p>
        </w:tc>
      </w:tr>
      <w:tr w:rsidR="00746414" w:rsidRPr="00BC05AF" w14:paraId="6687EB39" w14:textId="77777777" w:rsidTr="00746414">
        <w:trPr>
          <w:trHeight w:val="389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CBC5D6D" w14:textId="77777777" w:rsidR="00746414" w:rsidRPr="00BC05AF" w:rsidRDefault="0074641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158C82F" w14:textId="77777777" w:rsidR="00746414" w:rsidRPr="00BC05AF" w:rsidRDefault="0074641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0485A5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746414" w:rsidRPr="00BC05AF" w14:paraId="795AE7B6" w14:textId="77777777" w:rsidTr="00746414">
        <w:trPr>
          <w:trHeight w:val="371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57D336" w14:textId="4DE66853" w:rsidR="00746414" w:rsidRPr="00BC05AF" w:rsidRDefault="00746414" w:rsidP="00EF5651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</w:t>
            </w:r>
            <w:r w:rsidR="00EF565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F4E6880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0BE4F3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โดยมี.......................................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...เป็นพยาน</w:t>
            </w:r>
          </w:p>
        </w:tc>
      </w:tr>
      <w:tr w:rsidR="00746414" w:rsidRPr="00BC05AF" w14:paraId="034798D3" w14:textId="77777777" w:rsidTr="00746414">
        <w:trPr>
          <w:trHeight w:val="371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F781C1E" w14:textId="5C3C56C8" w:rsidR="00746414" w:rsidRPr="00BC05AF" w:rsidRDefault="00746414" w:rsidP="00EF5651">
            <w:pPr>
              <w:pStyle w:val="TableParagraph"/>
              <w:kinsoku w:val="0"/>
              <w:overflowPunct w:val="0"/>
              <w:spacing w:before="23"/>
              <w:ind w:right="104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         (</w:t>
            </w:r>
            <w:r w:rsidR="00EF565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นางกุลนิตย์    แนวประเสริฐ )</w:t>
            </w: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DDB6D10" w14:textId="5622ADCF" w:rsidR="00746414" w:rsidRPr="00BC05AF" w:rsidRDefault="00746414" w:rsidP="00746414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สาวมาริสา   สุวรรณดี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F3C133" w14:textId="77777777" w:rsidR="00746414" w:rsidRPr="00BC05AF" w:rsidRDefault="0074641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651" w:rsidRPr="00BC05AF" w14:paraId="2A22D631" w14:textId="77777777" w:rsidTr="00635675">
        <w:trPr>
          <w:trHeight w:val="389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CBE7B37" w14:textId="26BDCAD9" w:rsidR="00EF5651" w:rsidRPr="00BC05AF" w:rsidRDefault="00EF5651" w:rsidP="00EF5651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  รักษาราชการแทน</w:t>
            </w: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289DF66" w14:textId="3D0E222C" w:rsidR="00EF5651" w:rsidRPr="00BC05AF" w:rsidRDefault="00EF5651" w:rsidP="00746414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นิติกรปฏิบัติการ</w:t>
            </w:r>
          </w:p>
        </w:tc>
        <w:tc>
          <w:tcPr>
            <w:tcW w:w="5094" w:type="dxa"/>
            <w:vMerge w:val="restart"/>
            <w:tcBorders>
              <w:top w:val="none" w:sz="6" w:space="0" w:color="auto"/>
              <w:left w:val="single" w:sz="4" w:space="0" w:color="000000"/>
              <w:right w:val="single" w:sz="4" w:space="0" w:color="000000"/>
            </w:tcBorders>
          </w:tcPr>
          <w:p w14:paraId="2A8D4145" w14:textId="77777777" w:rsidR="00EF5651" w:rsidRPr="00BC05AF" w:rsidRDefault="00EF5651" w:rsidP="00E925F1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  <w:p w14:paraId="5E4C248B" w14:textId="080DC119" w:rsidR="00EF5651" w:rsidRPr="00BC05AF" w:rsidRDefault="00EF5651" w:rsidP="00E925F1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(.........................................................)</w:t>
            </w:r>
          </w:p>
        </w:tc>
      </w:tr>
      <w:tr w:rsidR="00EF5651" w:rsidRPr="00BC05AF" w14:paraId="652481B1" w14:textId="77777777" w:rsidTr="00635675">
        <w:trPr>
          <w:trHeight w:val="371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57FECA5" w14:textId="4221B20F" w:rsidR="00EF5651" w:rsidRPr="00BC05AF" w:rsidRDefault="00EF5651" w:rsidP="00EF5651">
            <w:pPr>
              <w:pStyle w:val="TableParagraph"/>
              <w:kinsoku w:val="0"/>
              <w:overflowPunct w:val="0"/>
              <w:spacing w:before="24"/>
              <w:ind w:left="440" w:right="40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หน้าสำนักปลัด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ถ้ำวัวแดง</w:t>
            </w: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7A63D6C" w14:textId="77777777" w:rsidR="00EF5651" w:rsidRPr="00BC05AF" w:rsidRDefault="00EF5651" w:rsidP="00E925F1">
            <w:pPr>
              <w:pStyle w:val="TableParagraph"/>
              <w:kinsoku w:val="0"/>
              <w:overflowPunct w:val="0"/>
              <w:spacing w:before="24"/>
              <w:ind w:left="1877" w:right="17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ผู้รับก</w:t>
            </w:r>
            <w:r w:rsidRPr="00BC05AF">
              <w:rPr>
                <w:rFonts w:ascii="TH SarabunPSK" w:hAnsi="TH SarabunPSK" w:cs="TH SarabunPSK"/>
                <w:spacing w:val="-3"/>
                <w:w w:val="99"/>
                <w:sz w:val="32"/>
                <w:szCs w:val="32"/>
                <w:cs/>
              </w:rPr>
              <w:t>า</w:t>
            </w: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รประเ</w:t>
            </w:r>
            <w:r w:rsidRPr="00BC05AF">
              <w:rPr>
                <w:rFonts w:ascii="TH SarabunPSK" w:hAnsi="TH SarabunPSK" w:cs="TH SarabunPSK"/>
                <w:spacing w:val="-1"/>
                <w:w w:val="99"/>
                <w:sz w:val="32"/>
                <w:szCs w:val="32"/>
                <w:cs/>
              </w:rPr>
              <w:t>ม</w:t>
            </w: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ิน</w:t>
            </w:r>
          </w:p>
        </w:tc>
        <w:tc>
          <w:tcPr>
            <w:tcW w:w="5094" w:type="dxa"/>
            <w:vMerge/>
            <w:tcBorders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F8F3D03" w14:textId="3CB29865" w:rsidR="00EF5651" w:rsidRPr="00BC05AF" w:rsidRDefault="00EF5651" w:rsidP="00E925F1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46414" w:rsidRPr="00BC05AF" w14:paraId="73EF6D02" w14:textId="77777777" w:rsidTr="00746414">
        <w:trPr>
          <w:trHeight w:val="389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49048D4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E46CB93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CFCA916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ตำแหน่ง....................................................</w:t>
            </w:r>
          </w:p>
        </w:tc>
      </w:tr>
      <w:tr w:rsidR="00746414" w:rsidRPr="00BC05AF" w14:paraId="16D184BD" w14:textId="77777777" w:rsidTr="00746414">
        <w:trPr>
          <w:trHeight w:val="389"/>
        </w:trPr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35D286" w14:textId="77777777" w:rsidR="00746414" w:rsidRPr="00BC05AF" w:rsidRDefault="0074641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91" w:type="dxa"/>
            <w:tcBorders>
              <w:top w:val="non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DA2EA2" w14:textId="77777777" w:rsidR="00746414" w:rsidRPr="00BC05AF" w:rsidRDefault="00746414" w:rsidP="00E925F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94" w:type="dxa"/>
            <w:tcBorders>
              <w:top w:val="non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3BA910" w14:textId="77777777" w:rsidR="00746414" w:rsidRPr="00BC05AF" w:rsidRDefault="00746414" w:rsidP="00E925F1">
            <w:pPr>
              <w:pStyle w:val="TableParagraph"/>
              <w:kinsoku w:val="0"/>
              <w:overflowPunct w:val="0"/>
              <w:spacing w:before="19"/>
              <w:ind w:right="12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วันที่...............................................</w:t>
            </w:r>
          </w:p>
        </w:tc>
      </w:tr>
    </w:tbl>
    <w:p w14:paraId="259B8D51" w14:textId="77777777" w:rsidR="00746414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</w:p>
    <w:p w14:paraId="740731E7" w14:textId="77777777" w:rsidR="00746414" w:rsidRPr="00BC05AF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0" allowOverlap="1" wp14:anchorId="4CA197CF" wp14:editId="6E49CF17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1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17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F773C4" w14:textId="77777777" w:rsidR="00746414" w:rsidRPr="00BC05AF" w:rsidRDefault="00746414" w:rsidP="0074641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C05A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4" style="position:absolute;margin-left:41.5pt;margin-top:11.5pt;width:606.5pt;height:39.5pt;z-index:251659264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" o:allowincell="f">
                <v:shape id="Freeform 57" o:spid="_x0000_s1045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JkzL8A&#10;AADbAAAADwAAAGRycy9kb3ducmV2LnhtbERPTYvCMBC9C/6HMII3TV1Ql2papCB4WVZdL96GZmyL&#10;zaQksXb//WZB8DaP9znbfDCt6Mn5xrKCxTwBQVxa3XCl4PKzn32C8AFZY2uZFPyShzwbj7aYavvk&#10;E/XnUIkYwj5FBXUIXSqlL2sy6Oe2I47czTqDIUJXSe3wGcNNKz+SZCUNNhwbauyoqKm8nx9GQbls&#10;+stdFsdiMK57+O+vqzkEpaaTYbcBEWgIb/HLfdBx/hr+f4kHyOw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YmTMvwAAANsAAAAPAAAAAAAAAAAAAAAAAJgCAABkcnMvZG93bnJl&#10;di54bWxQSwUGAAAAAAQABAD1AAAAhAMAAAAA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6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14:paraId="69F773C4" w14:textId="77777777" w:rsidR="00746414" w:rsidRPr="00BC05AF" w:rsidRDefault="00746414" w:rsidP="0074641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C05AF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312717D" w14:textId="77777777" w:rsidR="00746414" w:rsidRPr="00BC05AF" w:rsidRDefault="00746414" w:rsidP="00746414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209A9EF7" wp14:editId="66D13C13">
                <wp:simplePos x="0" y="0"/>
                <wp:positionH relativeFrom="page">
                  <wp:posOffset>542925</wp:posOffset>
                </wp:positionH>
                <wp:positionV relativeFrom="paragraph">
                  <wp:posOffset>681355</wp:posOffset>
                </wp:positionV>
                <wp:extent cx="9543415" cy="2352675"/>
                <wp:effectExtent l="0" t="0" r="19685" b="28575"/>
                <wp:wrapTopAndBottom/>
                <wp:docPr id="1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3526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10E063" w14:textId="77777777" w:rsidR="00746414" w:rsidRPr="00BC05AF" w:rsidRDefault="00746414" w:rsidP="00746414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527D28D4" w14:textId="77777777" w:rsidR="00746414" w:rsidRPr="00BC05AF" w:rsidRDefault="00746414" w:rsidP="00746414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6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.................</w:t>
                            </w:r>
                          </w:p>
                          <w:p w14:paraId="26943864" w14:textId="77777777" w:rsidR="00746414" w:rsidRPr="00BC05AF" w:rsidRDefault="00746414" w:rsidP="00746414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1F4412F8" w14:textId="77777777" w:rsidR="00746414" w:rsidRPr="00BC05AF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1198883E" w14:textId="77777777" w:rsidR="00746414" w:rsidRPr="00BC05AF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</w:t>
                            </w:r>
                          </w:p>
                          <w:p w14:paraId="23AF6554" w14:textId="77777777" w:rsidR="00746414" w:rsidRPr="00BC05AF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นายแสง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ชุ่มฉิมพลี</w:t>
                            </w: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1ACF00D7" w14:textId="50A6308A" w:rsidR="00746414" w:rsidRPr="00BC05AF" w:rsidRDefault="009D327E" w:rsidP="0074641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</w:t>
                            </w:r>
                            <w:r w:rsidR="00746414"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ลัดองค์การบริหารส่วนตำบล</w:t>
                            </w:r>
                            <w:r w:rsidR="0074641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125FE9DC" w14:textId="77777777" w:rsidR="00746414" w:rsidRPr="00BC05AF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47" type="#_x0000_t202" style="position:absolute;margin-left:42.75pt;margin-top:53.65pt;width:751.45pt;height:185.2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" o:allowincell="f" filled="f" strokeweight=".48pt">
                <v:textbox inset="0,0,0,0">
                  <w:txbxContent>
                    <w:p w14:paraId="7010E063" w14:textId="77777777" w:rsidR="00746414" w:rsidRPr="00BC05AF" w:rsidRDefault="00746414" w:rsidP="00746414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527D28D4" w14:textId="77777777" w:rsidR="00746414" w:rsidRPr="00BC05AF" w:rsidRDefault="00746414" w:rsidP="00746414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BC05AF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BC05AF">
                        <w:rPr>
                          <w:rFonts w:ascii="TH SarabunPSK" w:hAnsi="TH SarabunPSK" w:cs="TH SarabunPSK"/>
                          <w:spacing w:val="-2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pacing w:val="-26"/>
                          <w:sz w:val="32"/>
                          <w:szCs w:val="32"/>
                        </w:rPr>
                        <w:t xml:space="preserve"> 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BC05AF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BC05AF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.................</w:t>
                      </w:r>
                    </w:p>
                    <w:p w14:paraId="26943864" w14:textId="77777777" w:rsidR="00746414" w:rsidRPr="00BC05AF" w:rsidRDefault="00746414" w:rsidP="00746414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BC05AF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C05AF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1F4412F8" w14:textId="77777777" w:rsidR="00746414" w:rsidRPr="00BC05AF" w:rsidRDefault="00746414" w:rsidP="0074641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1198883E" w14:textId="77777777" w:rsidR="00746414" w:rsidRPr="00BC05AF" w:rsidRDefault="00746414" w:rsidP="0074641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</w:t>
                      </w:r>
                    </w:p>
                    <w:p w14:paraId="23AF6554" w14:textId="77777777" w:rsidR="00746414" w:rsidRPr="00BC05AF" w:rsidRDefault="00746414" w:rsidP="00746414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BC05AF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นายแสง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ชุ่มฉิมพลี</w:t>
                      </w:r>
                      <w:r w:rsidRPr="00BC05AF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1ACF00D7" w14:textId="50A6308A" w:rsidR="00746414" w:rsidRPr="00BC05AF" w:rsidRDefault="009D327E" w:rsidP="0074641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</w:t>
                      </w:r>
                      <w:bookmarkStart w:id="2" w:name="_GoBack"/>
                      <w:bookmarkEnd w:id="2"/>
                      <w:r w:rsidR="00746414" w:rsidRPr="00BC05AF">
                        <w:rPr>
                          <w:rFonts w:ascii="TH SarabunPSK" w:hAnsi="TH SarabunPSK" w:cs="TH SarabunPSK"/>
                          <w:cs/>
                        </w:rPr>
                        <w:t>ลัดองค์การบริหารส่วนตำบล</w:t>
                      </w:r>
                      <w:r w:rsidR="00746414"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125FE9DC" w14:textId="77777777" w:rsidR="00746414" w:rsidRPr="00BC05AF" w:rsidRDefault="00746414" w:rsidP="00746414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98AAF2" w14:textId="77777777" w:rsidR="00746414" w:rsidRPr="00BC05AF" w:rsidRDefault="00746414" w:rsidP="00746414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4CE2B3EB" w14:textId="77777777" w:rsidR="00746414" w:rsidRPr="005B6EC4" w:rsidRDefault="00746414" w:rsidP="00746414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lastRenderedPageBreak/>
        <w:t>8</w:t>
      </w:r>
    </w:p>
    <w:p w14:paraId="301D2C71" w14:textId="77777777" w:rsidR="00746414" w:rsidRPr="00BC05AF" w:rsidRDefault="00746414" w:rsidP="00746414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03FA96A6" wp14:editId="3F720771">
                <wp:extent cx="7693025" cy="390525"/>
                <wp:effectExtent l="0" t="0" r="3175" b="9525"/>
                <wp:docPr id="230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390525"/>
                          <a:chOff x="0" y="0"/>
                          <a:chExt cx="12115" cy="790"/>
                        </a:xfrm>
                      </wpg:grpSpPr>
                      <wps:wsp>
                        <wps:cNvPr id="2301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E90260" w14:textId="77777777" w:rsidR="00746414" w:rsidRPr="0010769B" w:rsidRDefault="00746414" w:rsidP="0074641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1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ผลการปฏิบัติงานของพนักงานส่วนท้อง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ถิ่น</w:t>
                              </w:r>
                              <w:proofErr w:type="spellStart"/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154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ิ่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8" style="width:605.75pt;height:30.75pt;mso-position-horizontal-relative:char;mso-position-vertical-relative:line" coordsize="1211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">
                <v:shape id="Freeform 61" o:spid="_x0000_s1049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91x8cA&#10;AADdAAAADwAAAGRycy9kb3ducmV2LnhtbESP3WrCQBSE74W+w3IKvRHdjYKU6BraQmnBKtaf+0P2&#10;mIRmz4bsRtM+vVsQvBxm5htmkfW2FmdqfeVYQzJWIIhzZyouNBz276NnED4gG6wdk4Zf8pAtHwYL&#10;TI278Dedd6EQEcI+RQ1lCE0qpc9LsujHriGO3sm1FkOUbSFNi5cIt7WcKDWTFiuOCyU29FZS/rPr&#10;rIbuyx+G29d1dRxuaLVV3d/Hut5r/fTYv8xBBOrDPXxrfxoNk6lK4P9Nf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vdcfHAAAA3QAAAA8AAAAAAAAAAAAAAAAAmAIAAGRy&#10;cy9kb3ducmV2LnhtbFBLBQYAAAAABAAEAPUAAACMAwAAAAA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0" type="#_x0000_t202" style="position:absolute;width:12115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lGOcYA&#10;AADdAAAADwAAAGRycy9kb3ducmV2LnhtbESPQWsCMRSE70L/Q3iF3jRxC9KuRpGiIBSK6/bQ4+vm&#10;uRvcvGw3Ubf/vhEKHoeZ+YZZrAbXigv1wXrWMJ0oEMSVN5ZrDZ/ldvwCIkRkg61n0vBLAVbLh9EC&#10;c+OvXNDlEGuRIBxy1NDE2OVShqohh2HiO+LkHX3vMCbZ19L0eE1w18pMqZl0aDktNNjRW0PV6XB2&#10;GtZfXGzsz8f3vjgWtixfFb/PTlo/PQ7rOYhIQ7yH/9s7oyF7Vhnc3q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lGOcYAAADdAAAADwAAAAAAAAAAAAAAAACYAgAAZHJz&#10;L2Rvd25yZXYueG1sUEsFBgAAAAAEAAQA9QAAAIsDAAAAAA==&#10;" filled="f" stroked="f">
                  <v:textbox inset="0,0,0,0">
                    <w:txbxContent>
                      <w:p w14:paraId="58E90260" w14:textId="77777777" w:rsidR="00746414" w:rsidRPr="0010769B" w:rsidRDefault="00746414" w:rsidP="0074641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1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ผลการปฏิบัติงานของพนักงานส่วนท้อง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ถิ่น</w:t>
                        </w:r>
                        <w:proofErr w:type="spellStart"/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154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ิ่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3EBE5E" w14:textId="77777777" w:rsidR="00746414" w:rsidRPr="00BC05AF" w:rsidRDefault="00746414" w:rsidP="00746414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1494492E" wp14:editId="17C815FF">
                <wp:simplePos x="0" y="0"/>
                <wp:positionH relativeFrom="page">
                  <wp:posOffset>526415</wp:posOffset>
                </wp:positionH>
                <wp:positionV relativeFrom="paragraph">
                  <wp:posOffset>2980055</wp:posOffset>
                </wp:positionV>
                <wp:extent cx="7771765" cy="491490"/>
                <wp:effectExtent l="0" t="0" r="19685" b="22860"/>
                <wp:wrapTopAndBottom/>
                <wp:docPr id="20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1765" cy="491490"/>
                          <a:chOff x="632" y="8632"/>
                          <a:chExt cx="12145" cy="750"/>
                        </a:xfrm>
                      </wpg:grpSpPr>
                      <wps:wsp>
                        <wps:cNvPr id="21" name="Freeform 65"/>
                        <wps:cNvSpPr>
                          <a:spLocks/>
                        </wps:cNvSpPr>
                        <wps:spPr bwMode="auto">
                          <a:xfrm>
                            <a:off x="672" y="8632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632" y="8782"/>
                            <a:ext cx="12145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3CDB" w14:textId="77777777" w:rsidR="00746414" w:rsidRPr="00654F3A" w:rsidRDefault="00746414" w:rsidP="0074641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54F3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1" style="position:absolute;margin-left:41.45pt;margin-top:234.65pt;width:611.95pt;height:38.7pt;z-index:251662336;mso-wrap-distance-left:0;mso-wrap-distance-right:0;mso-position-horizontal-relative:page;mso-position-vertical-relative:text" coordorigin="632,8632" coordsize="1214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" o:allowincell="f">
                <v:shape id="Freeform 65" o:spid="_x0000_s1052" style="position:absolute;left:672;top:8632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QKMQA&#10;AADbAAAADwAAAGRycy9kb3ducmV2LnhtbESPMW/CMBSEdyT+g/UqdQMnDKhNcVBUAerAUtqh41P8&#10;iJPGz5HtQPj3GKlSx9PdfafbbCfbiwv50DpWkC8zEMS10y03Cr6/9osXECEia+wdk4IbBdiW89kG&#10;C+2u/EmXU2xEgnAoUIGJcSikDLUhi2HpBuLknZ23GJP0jdQerwlue7nKsrW02HJaMDjQu6H69zRa&#10;Bc047tfV8bX1P11XDeZ82FF+UOr5aareQESa4n/4r/2hFaxyeHxJP0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kCjEAAAA2wAAAA8AAAAAAAAAAAAAAAAAmAIAAGRycy9k&#10;b3ducmV2LnhtbFBLBQYAAAAABAAEAPUAAACJAwAAAAA=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3" type="#_x0000_t202" style="position:absolute;left:632;top:8782;width:1214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14:paraId="55193CDB" w14:textId="77777777" w:rsidR="00746414" w:rsidRPr="00654F3A" w:rsidRDefault="00746414" w:rsidP="0074641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654F3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72009886" wp14:editId="1BE8320F">
                <wp:simplePos x="0" y="0"/>
                <wp:positionH relativeFrom="page">
                  <wp:posOffset>542925</wp:posOffset>
                </wp:positionH>
                <wp:positionV relativeFrom="paragraph">
                  <wp:posOffset>195580</wp:posOffset>
                </wp:positionV>
                <wp:extent cx="9543415" cy="2657475"/>
                <wp:effectExtent l="0" t="0" r="19685" b="28575"/>
                <wp:wrapTopAndBottom/>
                <wp:docPr id="2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6574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25D63E" w14:textId="77777777" w:rsidR="00746414" w:rsidRPr="005B6EC4" w:rsidRDefault="00746414" w:rsidP="00746414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ิน ตามส่วนที่ 4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ตามส่วนที่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E98F265" w14:textId="77777777" w:rsidR="00746414" w:rsidRPr="005B6EC4" w:rsidRDefault="00746414" w:rsidP="00746414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C97FFDC" w14:textId="77777777" w:rsidR="00746414" w:rsidRPr="005B6EC4" w:rsidRDefault="00746414" w:rsidP="0074641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    2.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45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เหตุผล...................................................................................................................................</w:t>
                            </w:r>
                          </w:p>
                          <w:p w14:paraId="5E3F555D" w14:textId="77777777" w:rsidR="00746414" w:rsidRPr="005B6EC4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รวมคะแนนที่ควรได้ครั้งนี้ร้อยละ.........................</w:t>
                            </w:r>
                          </w:p>
                          <w:p w14:paraId="3EBAC4B3" w14:textId="77777777" w:rsidR="00746414" w:rsidRPr="005B6EC4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</w:t>
                            </w:r>
                          </w:p>
                          <w:p w14:paraId="1E18E0CB" w14:textId="77777777" w:rsidR="00746414" w:rsidRPr="005B6EC4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นายแสง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ชุ่มฉิมพลี  )</w:t>
                            </w:r>
                          </w:p>
                          <w:p w14:paraId="3B749673" w14:textId="77777777" w:rsidR="00746414" w:rsidRPr="005B6EC4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ปลัดองค์การบริหารส่วนตำบล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02BC974B" w14:textId="77777777" w:rsidR="00746414" w:rsidRPr="0010769B" w:rsidRDefault="00746414" w:rsidP="0074641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ประธานกรรมการกลั่นกรองการประเมินผลการปฏิบัติงานฯ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w w:val="95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4" type="#_x0000_t202" style="position:absolute;margin-left:42.75pt;margin-top:15.4pt;width:751.45pt;height:209.2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" o:allowincell="f" filled="f" strokeweight=".48pt">
                <v:textbox inset="0,0,0,0">
                  <w:txbxContent>
                    <w:p w14:paraId="7825D63E" w14:textId="77777777" w:rsidR="00746414" w:rsidRPr="005B6EC4" w:rsidRDefault="00746414" w:rsidP="00746414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5B6EC4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5B6EC4">
                        <w:rPr>
                          <w:rFonts w:ascii="TH SarabunPSK" w:hAnsi="TH SarabunPSK" w:cs="TH SarabunPSK"/>
                          <w:spacing w:val="-1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ิน ตามส่วนที่ 4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5B6EC4">
                        <w:rPr>
                          <w:rFonts w:ascii="TH SarabunPSK" w:hAnsi="TH SarabunPSK" w:cs="TH SarabunPSK"/>
                          <w:spacing w:val="-1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5B6EC4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ตามส่วนที่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E98F265" w14:textId="77777777" w:rsidR="00746414" w:rsidRPr="005B6EC4" w:rsidRDefault="00746414" w:rsidP="00746414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5B6EC4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5B6EC4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5B6EC4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5B6EC4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2C97FFDC" w14:textId="77777777" w:rsidR="00746414" w:rsidRPr="005B6EC4" w:rsidRDefault="00746414" w:rsidP="0074641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</w:rPr>
                        <w:t xml:space="preserve">    2.</w:t>
                      </w:r>
                      <w:r w:rsidRPr="005B6EC4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45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เหตุผล...................................................................................................................................</w:t>
                      </w:r>
                    </w:p>
                    <w:p w14:paraId="5E3F555D" w14:textId="77777777" w:rsidR="00746414" w:rsidRPr="005B6EC4" w:rsidRDefault="00746414" w:rsidP="00746414">
                      <w:pPr>
                        <w:pStyle w:val="a3"/>
                        <w:kinsoku w:val="0"/>
                        <w:overflowPunct w:val="0"/>
                        <w:spacing w:before="120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 xml:space="preserve">                  รวมคะแนนที่ควรได้ครั้งนี้ร้อยละ.........................</w:t>
                      </w:r>
                    </w:p>
                    <w:p w14:paraId="3EBAC4B3" w14:textId="77777777" w:rsidR="00746414" w:rsidRPr="005B6EC4" w:rsidRDefault="00746414" w:rsidP="0074641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</w:t>
                      </w:r>
                    </w:p>
                    <w:p w14:paraId="1E18E0CB" w14:textId="77777777" w:rsidR="00746414" w:rsidRPr="005B6EC4" w:rsidRDefault="00746414" w:rsidP="00746414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5B6EC4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นายแสง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ชุ่มฉิมพลี  )</w:t>
                      </w:r>
                    </w:p>
                    <w:p w14:paraId="3B749673" w14:textId="77777777" w:rsidR="00746414" w:rsidRPr="005B6EC4" w:rsidRDefault="00746414" w:rsidP="0074641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ปลัดองค์การบริหารส่วนตำบล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02BC974B" w14:textId="77777777" w:rsidR="00746414" w:rsidRPr="0010769B" w:rsidRDefault="00746414" w:rsidP="0074641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ประธานกรรมการกลั่นกรองการประเมินผลการปฏิบัติงานฯ</w:t>
                      </w:r>
                      <w:r w:rsidRPr="005B6EC4">
                        <w:rPr>
                          <w:rFonts w:ascii="TH SarabunPSK" w:hAnsi="TH SarabunPSK" w:cs="TH SarabunPSK"/>
                          <w:w w:val="95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1A1BC1" w14:textId="77777777" w:rsidR="00746414" w:rsidRPr="00BC05AF" w:rsidRDefault="00746414" w:rsidP="00746414">
      <w:pPr>
        <w:pStyle w:val="a3"/>
        <w:kinsoku w:val="0"/>
        <w:overflowPunct w:val="0"/>
        <w:rPr>
          <w:rFonts w:ascii="TH SarabunPSK" w:hAnsi="TH SarabunPSK" w:cs="TH SarabunPSK"/>
          <w:sz w:val="14"/>
          <w:szCs w:val="14"/>
        </w:rPr>
      </w:pPr>
      <w:r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63360" behindDoc="0" locked="0" layoutInCell="0" allowOverlap="1" wp14:anchorId="35D53A26" wp14:editId="50248F55">
                <wp:simplePos x="0" y="0"/>
                <wp:positionH relativeFrom="page">
                  <wp:posOffset>523875</wp:posOffset>
                </wp:positionH>
                <wp:positionV relativeFrom="paragraph">
                  <wp:posOffset>733425</wp:posOffset>
                </wp:positionV>
                <wp:extent cx="9543415" cy="2390775"/>
                <wp:effectExtent l="0" t="0" r="19685" b="28575"/>
                <wp:wrapTopAndBottom/>
                <wp:docPr id="2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3907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3C5E94" w14:textId="77777777" w:rsidR="00746414" w:rsidRPr="00654F3A" w:rsidRDefault="00746414" w:rsidP="00746414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ind w:left="459" w:hanging="35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เห็นชอบตามความเห็นของคณะกรรมการกลั่นกรองการประเมินผลการปฏิบัติงานของพนักงานส่วนท้องถิ่น</w:t>
                            </w:r>
                          </w:p>
                          <w:p w14:paraId="6C04FE9F" w14:textId="77777777" w:rsidR="00746414" w:rsidRPr="00654F3A" w:rsidRDefault="00746414" w:rsidP="00746414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</w:rPr>
                              <w:tab/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16A91612" w14:textId="77777777" w:rsidR="00746414" w:rsidRPr="00654F3A" w:rsidRDefault="00746414" w:rsidP="0074641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6FC07133" w14:textId="77777777" w:rsidR="00746414" w:rsidRPr="00654F3A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                   รวมคะแนนที่ได้ครั้งนี้ร้อยละ.........................</w:t>
                            </w:r>
                          </w:p>
                          <w:p w14:paraId="44C3A85D" w14:textId="77777777" w:rsidR="00746414" w:rsidRPr="00654F3A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</w:t>
                            </w:r>
                          </w:p>
                          <w:p w14:paraId="211ED4C6" w14:textId="77777777" w:rsidR="00746414" w:rsidRPr="00654F3A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นายอาทิตย์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ศิ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ริบุ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36D5735E" w14:textId="77777777" w:rsidR="00746414" w:rsidRPr="00654F3A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35B7A2E8" w14:textId="77777777" w:rsidR="00746414" w:rsidRPr="00654F3A" w:rsidRDefault="00746414" w:rsidP="0074641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5" type="#_x0000_t202" style="position:absolute;margin-left:41.25pt;margin-top:57.75pt;width:751.45pt;height:188.2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" o:allowincell="f" filled="f" strokeweight=".48pt">
                <v:textbox inset="0,0,0,0">
                  <w:txbxContent>
                    <w:p w14:paraId="093C5E94" w14:textId="77777777" w:rsidR="00746414" w:rsidRPr="00654F3A" w:rsidRDefault="00746414" w:rsidP="00746414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ind w:left="459" w:hanging="35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เห็นชอบตามความเห็นของคณะกรรมการกลั่นกรองการประเมินผลการปฏิบัติงานของพนักงานส่วนท้องถิ่น</w:t>
                      </w:r>
                    </w:p>
                    <w:p w14:paraId="6C04FE9F" w14:textId="77777777" w:rsidR="00746414" w:rsidRPr="00654F3A" w:rsidRDefault="00746414" w:rsidP="00746414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654F3A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654F3A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654F3A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654F3A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</w:rPr>
                        <w:tab/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654F3A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16A91612" w14:textId="77777777" w:rsidR="00746414" w:rsidRPr="00654F3A" w:rsidRDefault="00746414" w:rsidP="0074641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654F3A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654F3A">
                        <w:rPr>
                          <w:rFonts w:ascii="TH SarabunPSK" w:hAnsi="TH SarabunPSK" w:cs="TH SarabunPSK"/>
                        </w:rPr>
                        <w:tab/>
                      </w:r>
                      <w:r w:rsidRPr="00654F3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เหตุผล......................................................................................................................</w:t>
                      </w:r>
                      <w:r w:rsidRPr="00654F3A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6FC07133" w14:textId="77777777" w:rsidR="00746414" w:rsidRPr="00654F3A" w:rsidRDefault="00746414" w:rsidP="00746414">
                      <w:pPr>
                        <w:pStyle w:val="a3"/>
                        <w:kinsoku w:val="0"/>
                        <w:overflowPunct w:val="0"/>
                        <w:spacing w:before="120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 xml:space="preserve">                                     รวมคะแนนที่ได้ครั้งนี้ร้อยละ.........................</w:t>
                      </w:r>
                    </w:p>
                    <w:p w14:paraId="44C3A85D" w14:textId="77777777" w:rsidR="00746414" w:rsidRPr="00654F3A" w:rsidRDefault="00746414" w:rsidP="0074641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</w:t>
                      </w:r>
                    </w:p>
                    <w:p w14:paraId="211ED4C6" w14:textId="77777777" w:rsidR="00746414" w:rsidRPr="00654F3A" w:rsidRDefault="00746414" w:rsidP="00746414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654F3A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นายอาทิตย์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ศิ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ริบุ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s/>
                        </w:rPr>
                        <w:t>ตวงศ์</w:t>
                      </w:r>
                      <w:proofErr w:type="spellEnd"/>
                      <w:r w:rsidRPr="00654F3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36D5735E" w14:textId="77777777" w:rsidR="00746414" w:rsidRPr="00654F3A" w:rsidRDefault="00746414" w:rsidP="0074641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35B7A2E8" w14:textId="77777777" w:rsidR="00746414" w:rsidRPr="00654F3A" w:rsidRDefault="00746414" w:rsidP="0074641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bookmarkEnd w:id="0"/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sectPr w:rsidR="00365452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7ABAC" w14:textId="77777777" w:rsidR="0011254C" w:rsidRDefault="0011254C">
      <w:r>
        <w:separator/>
      </w:r>
    </w:p>
  </w:endnote>
  <w:endnote w:type="continuationSeparator" w:id="0">
    <w:p w14:paraId="74614B90" w14:textId="77777777" w:rsidR="0011254C" w:rsidRDefault="0011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33C42" w14:textId="77777777" w:rsidR="0011254C" w:rsidRDefault="0011254C">
      <w:r>
        <w:separator/>
      </w:r>
    </w:p>
  </w:footnote>
  <w:footnote w:type="continuationSeparator" w:id="0">
    <w:p w14:paraId="4335015F" w14:textId="77777777" w:rsidR="0011254C" w:rsidRDefault="00112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143AB"/>
    <w:rsid w:val="0003097A"/>
    <w:rsid w:val="000337D4"/>
    <w:rsid w:val="00037684"/>
    <w:rsid w:val="00040B75"/>
    <w:rsid w:val="000515A7"/>
    <w:rsid w:val="000661F9"/>
    <w:rsid w:val="00076585"/>
    <w:rsid w:val="00081D5A"/>
    <w:rsid w:val="000D1A05"/>
    <w:rsid w:val="001042AF"/>
    <w:rsid w:val="0010769B"/>
    <w:rsid w:val="00111986"/>
    <w:rsid w:val="0011254C"/>
    <w:rsid w:val="001139C9"/>
    <w:rsid w:val="00116905"/>
    <w:rsid w:val="001302B4"/>
    <w:rsid w:val="00151556"/>
    <w:rsid w:val="00155FD9"/>
    <w:rsid w:val="00190579"/>
    <w:rsid w:val="00197C8A"/>
    <w:rsid w:val="00197D2F"/>
    <w:rsid w:val="001A10DE"/>
    <w:rsid w:val="001B1EA4"/>
    <w:rsid w:val="001D5CAC"/>
    <w:rsid w:val="002033C1"/>
    <w:rsid w:val="00213F96"/>
    <w:rsid w:val="002241E2"/>
    <w:rsid w:val="00227604"/>
    <w:rsid w:val="00281EFB"/>
    <w:rsid w:val="002857DD"/>
    <w:rsid w:val="002942AC"/>
    <w:rsid w:val="002B25BB"/>
    <w:rsid w:val="002B61D9"/>
    <w:rsid w:val="002D4A74"/>
    <w:rsid w:val="002D4AB0"/>
    <w:rsid w:val="00303041"/>
    <w:rsid w:val="0030492F"/>
    <w:rsid w:val="00333EE9"/>
    <w:rsid w:val="00336B69"/>
    <w:rsid w:val="003465CA"/>
    <w:rsid w:val="00351437"/>
    <w:rsid w:val="00354151"/>
    <w:rsid w:val="00355BE5"/>
    <w:rsid w:val="00365452"/>
    <w:rsid w:val="00377056"/>
    <w:rsid w:val="00394B39"/>
    <w:rsid w:val="003A2729"/>
    <w:rsid w:val="003C4E55"/>
    <w:rsid w:val="0043577B"/>
    <w:rsid w:val="0046636D"/>
    <w:rsid w:val="004878A8"/>
    <w:rsid w:val="00491BCB"/>
    <w:rsid w:val="00493D8F"/>
    <w:rsid w:val="004A039D"/>
    <w:rsid w:val="004C6212"/>
    <w:rsid w:val="004E55F8"/>
    <w:rsid w:val="004E708F"/>
    <w:rsid w:val="004F5D2A"/>
    <w:rsid w:val="00560E8A"/>
    <w:rsid w:val="00577902"/>
    <w:rsid w:val="005845E6"/>
    <w:rsid w:val="005A69F8"/>
    <w:rsid w:val="005C7681"/>
    <w:rsid w:val="005F0CBD"/>
    <w:rsid w:val="00616D4B"/>
    <w:rsid w:val="00634739"/>
    <w:rsid w:val="00634EDB"/>
    <w:rsid w:val="00652337"/>
    <w:rsid w:val="00652E87"/>
    <w:rsid w:val="00655B94"/>
    <w:rsid w:val="00671788"/>
    <w:rsid w:val="006718F0"/>
    <w:rsid w:val="00683625"/>
    <w:rsid w:val="006A0607"/>
    <w:rsid w:val="006C1560"/>
    <w:rsid w:val="006D3438"/>
    <w:rsid w:val="006F41FC"/>
    <w:rsid w:val="00702A48"/>
    <w:rsid w:val="007073AC"/>
    <w:rsid w:val="00746414"/>
    <w:rsid w:val="00746857"/>
    <w:rsid w:val="0076088B"/>
    <w:rsid w:val="00765BCB"/>
    <w:rsid w:val="00771DD1"/>
    <w:rsid w:val="00785A96"/>
    <w:rsid w:val="00792530"/>
    <w:rsid w:val="00796813"/>
    <w:rsid w:val="007A7DED"/>
    <w:rsid w:val="007B058C"/>
    <w:rsid w:val="007B5693"/>
    <w:rsid w:val="007C1CA4"/>
    <w:rsid w:val="007D2399"/>
    <w:rsid w:val="007F4A95"/>
    <w:rsid w:val="00832166"/>
    <w:rsid w:val="00855D77"/>
    <w:rsid w:val="00862F7D"/>
    <w:rsid w:val="0086530E"/>
    <w:rsid w:val="008730B9"/>
    <w:rsid w:val="00873603"/>
    <w:rsid w:val="00882B07"/>
    <w:rsid w:val="008C6ADC"/>
    <w:rsid w:val="008D4538"/>
    <w:rsid w:val="008E4AB2"/>
    <w:rsid w:val="008E7678"/>
    <w:rsid w:val="00913374"/>
    <w:rsid w:val="00922AF9"/>
    <w:rsid w:val="00942112"/>
    <w:rsid w:val="009639FF"/>
    <w:rsid w:val="00965AC2"/>
    <w:rsid w:val="009B0903"/>
    <w:rsid w:val="009B0D08"/>
    <w:rsid w:val="009B78C4"/>
    <w:rsid w:val="009B7F03"/>
    <w:rsid w:val="009C5DEE"/>
    <w:rsid w:val="009D2D4A"/>
    <w:rsid w:val="009D327E"/>
    <w:rsid w:val="009E654B"/>
    <w:rsid w:val="009F2F77"/>
    <w:rsid w:val="00A00901"/>
    <w:rsid w:val="00A41312"/>
    <w:rsid w:val="00A60339"/>
    <w:rsid w:val="00A74758"/>
    <w:rsid w:val="00A85F9C"/>
    <w:rsid w:val="00A94B6D"/>
    <w:rsid w:val="00AA3E62"/>
    <w:rsid w:val="00AC5FAB"/>
    <w:rsid w:val="00AF5FB0"/>
    <w:rsid w:val="00B008D3"/>
    <w:rsid w:val="00B02066"/>
    <w:rsid w:val="00B551DC"/>
    <w:rsid w:val="00B722AE"/>
    <w:rsid w:val="00B81A83"/>
    <w:rsid w:val="00B8242D"/>
    <w:rsid w:val="00B95964"/>
    <w:rsid w:val="00BA32EB"/>
    <w:rsid w:val="00BA6D01"/>
    <w:rsid w:val="00BB2C9A"/>
    <w:rsid w:val="00BC269E"/>
    <w:rsid w:val="00BC2F1A"/>
    <w:rsid w:val="00BC70C2"/>
    <w:rsid w:val="00BE7DC1"/>
    <w:rsid w:val="00C1585D"/>
    <w:rsid w:val="00C162D2"/>
    <w:rsid w:val="00C327CF"/>
    <w:rsid w:val="00C42D20"/>
    <w:rsid w:val="00C65097"/>
    <w:rsid w:val="00C7152A"/>
    <w:rsid w:val="00C72124"/>
    <w:rsid w:val="00C7528F"/>
    <w:rsid w:val="00C80B12"/>
    <w:rsid w:val="00CC2E32"/>
    <w:rsid w:val="00CD3CB1"/>
    <w:rsid w:val="00CE0BCB"/>
    <w:rsid w:val="00CE5359"/>
    <w:rsid w:val="00CF1E30"/>
    <w:rsid w:val="00D1470D"/>
    <w:rsid w:val="00D3501F"/>
    <w:rsid w:val="00D44D7E"/>
    <w:rsid w:val="00D456E6"/>
    <w:rsid w:val="00D46843"/>
    <w:rsid w:val="00D73999"/>
    <w:rsid w:val="00D74007"/>
    <w:rsid w:val="00D745FC"/>
    <w:rsid w:val="00D903FC"/>
    <w:rsid w:val="00D94DA7"/>
    <w:rsid w:val="00DA1EF5"/>
    <w:rsid w:val="00DA4E65"/>
    <w:rsid w:val="00DB6536"/>
    <w:rsid w:val="00DD3CF0"/>
    <w:rsid w:val="00DF5B8E"/>
    <w:rsid w:val="00DF6F3E"/>
    <w:rsid w:val="00E02F6C"/>
    <w:rsid w:val="00E16B5F"/>
    <w:rsid w:val="00E3667D"/>
    <w:rsid w:val="00E40BCB"/>
    <w:rsid w:val="00E41E61"/>
    <w:rsid w:val="00E552CF"/>
    <w:rsid w:val="00E60534"/>
    <w:rsid w:val="00E6221C"/>
    <w:rsid w:val="00E728C6"/>
    <w:rsid w:val="00E8513A"/>
    <w:rsid w:val="00E86C4D"/>
    <w:rsid w:val="00EA1979"/>
    <w:rsid w:val="00EA5592"/>
    <w:rsid w:val="00EE6644"/>
    <w:rsid w:val="00EF2125"/>
    <w:rsid w:val="00EF470F"/>
    <w:rsid w:val="00EF5651"/>
    <w:rsid w:val="00F25A19"/>
    <w:rsid w:val="00F36079"/>
    <w:rsid w:val="00F37F49"/>
    <w:rsid w:val="00F44DCC"/>
    <w:rsid w:val="00F51DC7"/>
    <w:rsid w:val="00F54A1C"/>
    <w:rsid w:val="00F61502"/>
    <w:rsid w:val="00F677BA"/>
    <w:rsid w:val="00F856DA"/>
    <w:rsid w:val="00FB4021"/>
    <w:rsid w:val="00FC225A"/>
    <w:rsid w:val="00FD167B"/>
    <w:rsid w:val="00FE09EC"/>
    <w:rsid w:val="00FF0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188F-BB20-44DB-9431-FEABEF06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8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195</cp:revision>
  <cp:lastPrinted>2021-01-05T08:44:00Z</cp:lastPrinted>
  <dcterms:created xsi:type="dcterms:W3CDTF">2020-09-16T08:06:00Z</dcterms:created>
  <dcterms:modified xsi:type="dcterms:W3CDTF">2024-03-15T07:14:00Z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