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3809" w14:textId="77777777" w:rsidR="006718F0" w:rsidRPr="00922AF9" w:rsidRDefault="006718F0">
      <w:pPr>
        <w:pStyle w:val="a3"/>
        <w:kinsoku w:val="0"/>
        <w:overflowPunct w:val="0"/>
        <w:spacing w:before="4"/>
        <w:rPr>
          <w:rFonts w:ascii="TH SarabunPSK" w:hAnsi="TH SarabunPSK" w:cs="TH SarabunPSK"/>
          <w:sz w:val="11"/>
          <w:szCs w:val="11"/>
          <w:cs/>
        </w:rPr>
      </w:pPr>
      <w:bookmarkStart w:id="0" w:name="_Hlk51420276"/>
    </w:p>
    <w:p w14:paraId="1B2573F5" w14:textId="6FB019C9" w:rsidR="006718F0" w:rsidRPr="00922AF9" w:rsidRDefault="00616D4B" w:rsidP="00616D4B">
      <w:pPr>
        <w:tabs>
          <w:tab w:val="left" w:pos="6040"/>
        </w:tabs>
        <w:jc w:val="right"/>
        <w:rPr>
          <w:rFonts w:ascii="TH SarabunPSK" w:hAnsi="TH SarabunPSK" w:cs="TH SarabunPSK"/>
          <w:sz w:val="27"/>
          <w:szCs w:val="27"/>
        </w:rPr>
      </w:pPr>
      <w:r w:rsidRPr="00922AF9">
        <w:rPr>
          <w:rFonts w:ascii="TH SarabunPSK" w:hAnsi="TH SarabunPSK" w:cs="TH SarabunPSK" w:hint="cs"/>
        </w:rPr>
        <w:t>1</w:t>
      </w:r>
    </w:p>
    <w:p w14:paraId="06DE4ACF" w14:textId="77777777" w:rsidR="00491BCB" w:rsidRPr="00C71E0B" w:rsidRDefault="006718F0" w:rsidP="00491BCB">
      <w:pPr>
        <w:pStyle w:val="1"/>
        <w:kinsoku w:val="0"/>
        <w:overflowPunct w:val="0"/>
        <w:spacing w:line="278" w:lineRule="auto"/>
        <w:ind w:left="0" w:right="-41" w:firstLine="0"/>
        <w:jc w:val="center"/>
      </w:pPr>
      <w:r w:rsidRPr="00C71E0B">
        <w:rPr>
          <w:cs/>
        </w:rPr>
        <w:t>แบบประเมินผลการปฏิบัติงานของ</w:t>
      </w:r>
      <w:r w:rsidR="00855D77" w:rsidRPr="00C71E0B">
        <w:rPr>
          <w:cs/>
        </w:rPr>
        <w:t>ข้าราชการหรือพนักงานส่วนท้องถิ่น</w:t>
      </w:r>
    </w:p>
    <w:p w14:paraId="18E8A1A5" w14:textId="77777777" w:rsidR="006718F0" w:rsidRPr="00C71E0B" w:rsidRDefault="006718F0" w:rsidP="00491BCB">
      <w:pPr>
        <w:pStyle w:val="1"/>
        <w:kinsoku w:val="0"/>
        <w:overflowPunct w:val="0"/>
        <w:spacing w:before="0" w:line="278" w:lineRule="auto"/>
        <w:ind w:left="0" w:right="-41" w:firstLine="0"/>
        <w:jc w:val="center"/>
      </w:pPr>
      <w:r w:rsidRPr="00C71E0B">
        <w:rPr>
          <w:cs/>
        </w:rPr>
        <w:t>(สำหรับตำแหน่งประเภทวิชาการ และทั่วไป)</w:t>
      </w:r>
    </w:p>
    <w:p w14:paraId="2F8E047E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64F2F89" w14:textId="77777777" w:rsidR="006718F0" w:rsidRPr="00C71E0B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25"/>
          <w:szCs w:val="25"/>
        </w:rPr>
      </w:pPr>
    </w:p>
    <w:p w14:paraId="56DF8BD6" w14:textId="1E39B8DE" w:rsidR="006718F0" w:rsidRPr="00C71E0B" w:rsidRDefault="00882B07">
      <w:pPr>
        <w:pStyle w:val="2"/>
        <w:kinsoku w:val="0"/>
        <w:overflowPunct w:val="0"/>
        <w:spacing w:before="105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0" allowOverlap="1" wp14:anchorId="30E666FC" wp14:editId="2ACAC4E9">
                <wp:simplePos x="0" y="0"/>
                <wp:positionH relativeFrom="page">
                  <wp:posOffset>2337758</wp:posOffset>
                </wp:positionH>
                <wp:positionV relativeFrom="paragraph">
                  <wp:posOffset>57486</wp:posOffset>
                </wp:positionV>
                <wp:extent cx="5262114" cy="577970"/>
                <wp:effectExtent l="0" t="0" r="15240" b="12700"/>
                <wp:wrapNone/>
                <wp:docPr id="23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2114" cy="577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23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392"/>
                              <w:gridCol w:w="2436"/>
                              <w:gridCol w:w="2409"/>
                            </w:tblGrid>
                            <w:tr w:rsidR="007C1CA4" w:rsidRPr="00FE09EC" w14:paraId="0E2359EC" w14:textId="77777777" w:rsidTr="00F677BA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12E1A24B" w14:textId="77777777" w:rsidR="007C1CA4" w:rsidRPr="00DB3E45" w:rsidRDefault="007C1CA4">
                                  <w:pPr>
                                    <w:pStyle w:val="TableParagraph"/>
                                    <w:numPr>
                                      <w:ilvl w:val="0"/>
                                      <w:numId w:val="23"/>
                                    </w:numPr>
                                    <w:tabs>
                                      <w:tab w:val="left" w:pos="482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ครั้งที่1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51BE445" w14:textId="61CA4180" w:rsidR="007C1CA4" w:rsidRPr="00DB3E45" w:rsidRDefault="00C1585D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ตุลาคม 25</w:t>
                                  </w:r>
                                  <w:r w:rsidR="009475DC"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DB3E4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4A1120C7" w14:textId="50BF4061" w:rsidR="007C1CA4" w:rsidRPr="00DB3E45" w:rsidRDefault="00C1585D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2" w:lineRule="exact"/>
                                    <w:ind w:left="13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31  มีนาคม 25</w:t>
                                  </w:r>
                                  <w:r w:rsidR="009475DC"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6</w:t>
                                  </w:r>
                                  <w:r w:rsidR="00DB3E4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7C1CA4" w:rsidRPr="00FE09EC" w14:paraId="67A4D038" w14:textId="77777777" w:rsidTr="00F677BA">
                              <w:trPr>
                                <w:trHeight w:val="360"/>
                              </w:trPr>
                              <w:tc>
                                <w:tcPr>
                                  <w:tcW w:w="1392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7D3D6E39" w14:textId="6AA0221C" w:rsidR="007C1CA4" w:rsidRPr="00DB3E45" w:rsidRDefault="00DB3E45" w:rsidP="00DB3E45">
                                  <w:pPr>
                                    <w:pStyle w:val="TableParagraph"/>
                                    <w:tabs>
                                      <w:tab w:val="left" w:pos="0"/>
                                    </w:tabs>
                                    <w:kinsoku w:val="0"/>
                                    <w:overflowPunct w:val="0"/>
                                    <w:spacing w:line="347" w:lineRule="exact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Pr="00BC05AF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  <w:sym w:font="Wingdings" w:char="F0FE"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</w:t>
                                  </w:r>
                                  <w:r w:rsidR="007C1CA4"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ครั้งที่2</w:t>
                                  </w:r>
                                </w:p>
                              </w:tc>
                              <w:tc>
                                <w:tcPr>
                                  <w:tcW w:w="2436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38BA8974" w14:textId="5DB940F4" w:rsidR="007C1CA4" w:rsidRPr="00DB3E45" w:rsidRDefault="00F677BA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216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วันที่  1  เมษายน 256</w:t>
                                  </w:r>
                                  <w:r w:rsidR="00DB3E4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one" w:sz="6" w:space="0" w:color="auto"/>
                                    <w:left w:val="none" w:sz="6" w:space="0" w:color="auto"/>
                                    <w:bottom w:val="none" w:sz="6" w:space="0" w:color="auto"/>
                                    <w:right w:val="none" w:sz="6" w:space="0" w:color="auto"/>
                                  </w:tcBorders>
                                </w:tcPr>
                                <w:p w14:paraId="6737EDA5" w14:textId="6D95F5F0" w:rsidR="007C1CA4" w:rsidRPr="00DB3E45" w:rsidRDefault="007C1CA4" w:rsidP="00DB3E45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 w:line="341" w:lineRule="exact"/>
                                    <w:ind w:left="152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DB3E45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ถึง  30  กันยายน 256</w:t>
                                  </w:r>
                                  <w:r w:rsidR="00DB3E45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8D4E928" w14:textId="77777777" w:rsidR="007C1CA4" w:rsidRDefault="007C1CA4">
                            <w:pPr>
                              <w:pStyle w:val="a3"/>
                              <w:kinsoku w:val="0"/>
                              <w:overflowPunct w:val="0"/>
                              <w:rPr>
                                <w:rFonts w:ascii="Times New Roman" w:hAnsi="Times New Roman" w:cs="Angsana New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84.1pt;margin-top:4.55pt;width:414.35pt;height:45.5pt;z-index: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623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392"/>
                        <w:gridCol w:w="2436"/>
                        <w:gridCol w:w="2409"/>
                      </w:tblGrid>
                      <w:tr w:rsidR="007C1CA4" w:rsidRPr="00FE09EC" w14:paraId="0E2359EC" w14:textId="77777777" w:rsidTr="00F677BA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12E1A24B" w14:textId="77777777" w:rsidR="007C1CA4" w:rsidRPr="00DB3E45" w:rsidRDefault="007C1CA4">
                            <w:pPr>
                              <w:pStyle w:val="TableParagraph"/>
                              <w:numPr>
                                <w:ilvl w:val="0"/>
                                <w:numId w:val="23"/>
                              </w:numPr>
                              <w:tabs>
                                <w:tab w:val="left" w:pos="482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ครั้งที่1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51BE445" w14:textId="61CA4180" w:rsidR="007C1CA4" w:rsidRPr="00DB3E45" w:rsidRDefault="00C1585D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ตุลาคม 25</w:t>
                            </w:r>
                            <w:r w:rsidR="009475DC"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DB3E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4A1120C7" w14:textId="50BF4061" w:rsidR="007C1CA4" w:rsidRPr="00DB3E45" w:rsidRDefault="00C1585D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2" w:lineRule="exact"/>
                              <w:ind w:left="13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31  มีนาคม 25</w:t>
                            </w:r>
                            <w:r w:rsidR="009475DC"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="00DB3E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  <w:tr w:rsidR="007C1CA4" w:rsidRPr="00FE09EC" w14:paraId="67A4D038" w14:textId="77777777" w:rsidTr="00F677BA">
                        <w:trPr>
                          <w:trHeight w:val="360"/>
                        </w:trPr>
                        <w:tc>
                          <w:tcPr>
                            <w:tcW w:w="1392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7D3D6E39" w14:textId="6AA0221C" w:rsidR="007C1CA4" w:rsidRPr="00DB3E45" w:rsidRDefault="00DB3E45" w:rsidP="00DB3E45">
                            <w:pPr>
                              <w:pStyle w:val="TableParagraph"/>
                              <w:tabs>
                                <w:tab w:val="left" w:pos="0"/>
                              </w:tabs>
                              <w:kinsoku w:val="0"/>
                              <w:overflowPunct w:val="0"/>
                              <w:spacing w:line="347" w:lineRule="exac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C05A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FE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7C1CA4"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ครั้งที่2</w:t>
                            </w:r>
                          </w:p>
                        </w:tc>
                        <w:tc>
                          <w:tcPr>
                            <w:tcW w:w="2436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38BA8974" w14:textId="5DB940F4" w:rsidR="007C1CA4" w:rsidRPr="00DB3E45" w:rsidRDefault="00F677BA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216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วันที่  1  เมษายน 256</w:t>
                            </w:r>
                            <w:r w:rsidR="00DB3E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one" w:sz="6" w:space="0" w:color="auto"/>
                              <w:left w:val="none" w:sz="6" w:space="0" w:color="auto"/>
                              <w:bottom w:val="none" w:sz="6" w:space="0" w:color="auto"/>
                              <w:right w:val="none" w:sz="6" w:space="0" w:color="auto"/>
                            </w:tcBorders>
                          </w:tcPr>
                          <w:p w14:paraId="6737EDA5" w14:textId="6D95F5F0" w:rsidR="007C1CA4" w:rsidRPr="00DB3E45" w:rsidRDefault="007C1CA4" w:rsidP="00DB3E45">
                            <w:pPr>
                              <w:pStyle w:val="TableParagraph"/>
                              <w:kinsoku w:val="0"/>
                              <w:overflowPunct w:val="0"/>
                              <w:spacing w:before="5" w:line="341" w:lineRule="exact"/>
                              <w:ind w:left="152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E4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ถึง  30  กันยายน 256</w:t>
                            </w:r>
                            <w:r w:rsidR="00DB3E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8D4E928" w14:textId="77777777" w:rsidR="007C1CA4" w:rsidRDefault="007C1CA4">
                      <w:pPr>
                        <w:pStyle w:val="a3"/>
                        <w:kinsoku w:val="0"/>
                        <w:overflowPunct w:val="0"/>
                        <w:rPr>
                          <w:rFonts w:ascii="Times New Roman" w:hAnsi="Times New Roman" w:cs="Angsana New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718F0" w:rsidRPr="00C71E0B">
        <w:rPr>
          <w:rFonts w:ascii="TH SarabunPSK" w:hAnsi="TH SarabunPSK" w:cs="TH SarabunPSK"/>
          <w:cs/>
        </w:rPr>
        <w:t>รอบการประเมิน</w:t>
      </w:r>
    </w:p>
    <w:p w14:paraId="59046E54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A096156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74E7EB64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003E62A7" w14:textId="77777777" w:rsidR="006718F0" w:rsidRPr="00C71E0B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b/>
          <w:bCs/>
          <w:sz w:val="19"/>
          <w:szCs w:val="1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6"/>
        <w:gridCol w:w="4798"/>
        <w:gridCol w:w="5577"/>
      </w:tblGrid>
      <w:tr w:rsidR="006718F0" w:rsidRPr="00C71E0B" w14:paraId="6EFCDE02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5B55F0" w14:textId="77777777" w:rsidR="006718F0" w:rsidRPr="00C71E0B" w:rsidRDefault="006718F0" w:rsidP="00702A48">
            <w:pPr>
              <w:pStyle w:val="TableParagraph"/>
              <w:kinsoku w:val="0"/>
              <w:overflowPunct w:val="0"/>
              <w:spacing w:before="184"/>
              <w:ind w:left="6851" w:right="663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</w:tc>
      </w:tr>
      <w:tr w:rsidR="006718F0" w:rsidRPr="00C71E0B" w14:paraId="6EF5BDB4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EAAF" w14:textId="750878CE" w:rsidR="006718F0" w:rsidRPr="00C71E0B" w:rsidRDefault="006718F0" w:rsidP="00F32365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CC2E32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6162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236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</w:t>
            </w:r>
            <w:bookmarkStart w:id="1" w:name="_GoBack"/>
            <w:bookmarkEnd w:id="1"/>
            <w:r w:rsidR="00CC2E32" w:rsidRPr="00C71E0B">
              <w:rPr>
                <w:rFonts w:ascii="TH SarabunPSK" w:hAnsi="TH SarabunPSK" w:cs="TH SarabunPSK"/>
                <w:sz w:val="32"/>
                <w:szCs w:val="32"/>
              </w:rPr>
              <w:t xml:space="preserve">…..                                   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346F" w14:textId="00BF66DA" w:rsidR="006718F0" w:rsidRPr="00C71E0B" w:rsidRDefault="006718F0" w:rsidP="00D46843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ชื่อ-นามสกุล......</w:t>
            </w:r>
            <w:r w:rsidR="00A41312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D46843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กุลนิตย์ แนวประเสริฐ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5FB7" w14:textId="33FD01BD" w:rsidR="006718F0" w:rsidRPr="00C71E0B" w:rsidRDefault="006718F0" w:rsidP="00D46843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</w:t>
            </w:r>
            <w:r w:rsidR="00D46843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นักจัดการงานทั่วไป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</w:p>
        </w:tc>
      </w:tr>
      <w:tr w:rsidR="006718F0" w:rsidRPr="00C71E0B" w14:paraId="0921AC7E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9481" w14:textId="491C8703" w:rsidR="006718F0" w:rsidRPr="00C71E0B" w:rsidRDefault="006718F0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ตำแหน่งประเภท...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วิชาการ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</w:t>
            </w:r>
            <w:r w:rsidR="00C6162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0B47" w14:textId="1794ECD7" w:rsidR="006718F0" w:rsidRPr="00C71E0B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ระดับ...</w:t>
            </w:r>
            <w:r w:rsidR="00671788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ชำนาญ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8AA5" w14:textId="312990C3" w:rsidR="006718F0" w:rsidRPr="00C71E0B" w:rsidRDefault="006718F0" w:rsidP="00D5416A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เลขที่ตำแหน่ง....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D541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541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</w:rPr>
              <w:t>01</w:t>
            </w:r>
            <w:r w:rsidR="00D5416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</w:rPr>
              <w:t>310</w:t>
            </w:r>
            <w:r w:rsidR="004E55F8" w:rsidRPr="00C71E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5416A">
              <w:rPr>
                <w:rFonts w:ascii="TH SarabunPSK" w:hAnsi="TH SarabunPSK" w:cs="TH SarabunPSK"/>
                <w:sz w:val="32"/>
                <w:szCs w:val="32"/>
              </w:rPr>
              <w:t>-001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</w:t>
            </w:r>
          </w:p>
        </w:tc>
      </w:tr>
      <w:tr w:rsidR="006718F0" w:rsidRPr="00C71E0B" w14:paraId="4C17BD1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B5D" w14:textId="66746CD5" w:rsidR="006718F0" w:rsidRPr="00C71E0B" w:rsidRDefault="006718F0">
            <w:pPr>
              <w:pStyle w:val="TableParagraph"/>
              <w:kinsoku w:val="0"/>
              <w:overflowPunct w:val="0"/>
              <w:spacing w:before="18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งาน...</w:t>
            </w:r>
            <w:r w:rsidR="004F5D2A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บริหารงานทั่วไป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C6162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478" w14:textId="44720177" w:rsidR="006718F0" w:rsidRPr="00C71E0B" w:rsidRDefault="006718F0">
            <w:pPr>
              <w:pStyle w:val="TableParagraph"/>
              <w:kinsoku w:val="0"/>
              <w:overflowPunct w:val="0"/>
              <w:spacing w:before="183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ส่วน/ฝ่าย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</w:t>
            </w:r>
            <w:r w:rsidR="007B5693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2F6F" w14:textId="7CA109A0" w:rsidR="006718F0" w:rsidRPr="00C71E0B" w:rsidRDefault="006718F0" w:rsidP="00F362DA">
            <w:pPr>
              <w:pStyle w:val="TableParagraph"/>
              <w:kinsoku w:val="0"/>
              <w:overflowPunct w:val="0"/>
              <w:spacing w:before="183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...ปลัด </w:t>
            </w:r>
            <w:proofErr w:type="spellStart"/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</w:t>
            </w:r>
            <w:proofErr w:type="spellStart"/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วัแดง</w:t>
            </w:r>
            <w:proofErr w:type="spellEnd"/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</w:t>
            </w:r>
          </w:p>
        </w:tc>
      </w:tr>
      <w:tr w:rsidR="006718F0" w:rsidRPr="00C71E0B" w14:paraId="2D6CDDFF" w14:textId="77777777">
        <w:trPr>
          <w:trHeight w:val="800"/>
        </w:trPr>
        <w:tc>
          <w:tcPr>
            <w:tcW w:w="1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5BE37BB" w14:textId="77777777" w:rsidR="006718F0" w:rsidRPr="00C71E0B" w:rsidRDefault="006718F0">
            <w:pPr>
              <w:pStyle w:val="TableParagraph"/>
              <w:kinsoku w:val="0"/>
              <w:overflowPunct w:val="0"/>
              <w:spacing w:before="184"/>
              <w:ind w:left="6851" w:right="68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</w:p>
        </w:tc>
      </w:tr>
      <w:tr w:rsidR="006718F0" w:rsidRPr="00C71E0B" w14:paraId="6AFCC149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4A0A" w14:textId="1259C9F7" w:rsidR="006718F0" w:rsidRPr="00C71E0B" w:rsidRDefault="006718F0" w:rsidP="00671788">
            <w:pPr>
              <w:pStyle w:val="TableParagraph"/>
              <w:kinsoku w:val="0"/>
              <w:overflowPunct w:val="0"/>
              <w:spacing w:before="181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เลขประจำตัวประชาชน</w:t>
            </w:r>
            <w:r w:rsidR="00671788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....</w:t>
            </w:r>
            <w:r w:rsidR="00671788" w:rsidRPr="00C71E0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….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9A1" w14:textId="63E044A4" w:rsidR="006718F0" w:rsidRPr="00C71E0B" w:rsidRDefault="006718F0">
            <w:pPr>
              <w:pStyle w:val="TableParagraph"/>
              <w:kinsoku w:val="0"/>
              <w:overflowPunct w:val="0"/>
              <w:spacing w:before="181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ชื่อ-นามสกุล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...นาย</w:t>
            </w:r>
            <w:r w:rsidR="00D3501F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เกียรติศักดิ์  ตั้ง</w:t>
            </w:r>
            <w:proofErr w:type="spellStart"/>
            <w:r w:rsidR="00D3501F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AA2F" w14:textId="39592EEC" w:rsidR="006718F0" w:rsidRPr="00C71E0B" w:rsidRDefault="006718F0">
            <w:pPr>
              <w:pStyle w:val="TableParagraph"/>
              <w:kinsoku w:val="0"/>
              <w:overflowPunct w:val="0"/>
              <w:spacing w:before="181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...หัวหน้าสำนัก</w:t>
            </w:r>
            <w:r w:rsidR="005F0CB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ปลัด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</w:t>
            </w:r>
          </w:p>
        </w:tc>
      </w:tr>
      <w:tr w:rsidR="006718F0" w:rsidRPr="00C71E0B" w14:paraId="70BE7596" w14:textId="77777777">
        <w:trPr>
          <w:trHeight w:val="800"/>
        </w:trPr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033A" w14:textId="7981F2FF" w:rsidR="006718F0" w:rsidRPr="00C71E0B" w:rsidRDefault="006718F0">
            <w:pPr>
              <w:pStyle w:val="TableParagraph"/>
              <w:kinsoku w:val="0"/>
              <w:overflowPunct w:val="0"/>
              <w:spacing w:before="18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ตำแหน่งประเภท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...อำนวยการท้องถิ่น..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4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D610" w14:textId="7B6CDB14" w:rsidR="006718F0" w:rsidRPr="00C71E0B" w:rsidRDefault="006718F0">
            <w:pPr>
              <w:pStyle w:val="TableParagraph"/>
              <w:kinsoku w:val="0"/>
              <w:overflowPunct w:val="0"/>
              <w:spacing w:before="184"/>
              <w:ind w:left="10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...ต้น...........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</w:t>
            </w:r>
          </w:p>
        </w:tc>
        <w:tc>
          <w:tcPr>
            <w:tcW w:w="5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DF61" w14:textId="04DFD0F1" w:rsidR="006718F0" w:rsidRPr="00C71E0B" w:rsidRDefault="006718F0" w:rsidP="00F362DA">
            <w:pPr>
              <w:pStyle w:val="TableParagraph"/>
              <w:kinsoku w:val="0"/>
              <w:overflowPunct w:val="0"/>
              <w:spacing w:before="18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สำนัก/กอง...</w:t>
            </w:r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ปลัด </w:t>
            </w:r>
            <w:proofErr w:type="spellStart"/>
            <w:r w:rsidR="00F37F4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อบต</w:t>
            </w:r>
            <w:proofErr w:type="spellEnd"/>
            <w:r w:rsidR="00F362D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ถ้ำวัวแดง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</w:t>
            </w:r>
          </w:p>
        </w:tc>
      </w:tr>
    </w:tbl>
    <w:p w14:paraId="55B1E42B" w14:textId="77777777" w:rsidR="006718F0" w:rsidRPr="00C71E0B" w:rsidRDefault="006718F0">
      <w:pPr>
        <w:rPr>
          <w:rFonts w:ascii="TH SarabunPSK" w:hAnsi="TH SarabunPSK" w:cs="TH SarabunPSK"/>
          <w:b/>
          <w:bCs/>
          <w:sz w:val="19"/>
          <w:szCs w:val="19"/>
        </w:rPr>
        <w:sectPr w:rsidR="006718F0" w:rsidRPr="00C71E0B" w:rsidSect="00A60339">
          <w:headerReference w:type="default" r:id="rId9"/>
          <w:pgSz w:w="16850" w:h="11910" w:orient="landscape"/>
          <w:pgMar w:top="459" w:right="697" w:bottom="278" w:left="743" w:header="125" w:footer="0" w:gutter="0"/>
          <w:pgNumType w:fmt="thaiNumbers" w:start="1"/>
          <w:cols w:space="720" w:equalWidth="0">
            <w:col w:w="15413"/>
          </w:cols>
          <w:noEndnote/>
        </w:sectPr>
      </w:pPr>
    </w:p>
    <w:p w14:paraId="248B1605" w14:textId="77777777" w:rsidR="006718F0" w:rsidRPr="00C71E0B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lastRenderedPageBreak/>
        <w:t>2</w:t>
      </w:r>
    </w:p>
    <w:p w14:paraId="06D893D7" w14:textId="77777777" w:rsidR="006718F0" w:rsidRPr="00C71E0B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b/>
          <w:bCs/>
          <w:sz w:val="16"/>
          <w:szCs w:val="16"/>
        </w:rPr>
      </w:pPr>
    </w:p>
    <w:p w14:paraId="3DAC404D" w14:textId="38E01AC2" w:rsidR="006718F0" w:rsidRPr="00C71E0B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C71E0B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1209A4A5" wp14:editId="7016E1C4">
                <wp:extent cx="7683500" cy="415925"/>
                <wp:effectExtent l="3810" t="635" r="8890" b="2540"/>
                <wp:docPr id="13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15925"/>
                          <a:chOff x="0" y="0"/>
                          <a:chExt cx="12100" cy="655"/>
                        </a:xfrm>
                      </wpg:grpSpPr>
                      <wps:wsp>
                        <wps:cNvPr id="14" name="Freeform 37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1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02 h 615"/>
                              <a:gd name="T2" fmla="*/ 8 w 12060"/>
                              <a:gd name="T3" fmla="*/ 62 h 615"/>
                              <a:gd name="T4" fmla="*/ 30 w 12060"/>
                              <a:gd name="T5" fmla="*/ 30 h 615"/>
                              <a:gd name="T6" fmla="*/ 62 w 12060"/>
                              <a:gd name="T7" fmla="*/ 8 h 615"/>
                              <a:gd name="T8" fmla="*/ 102 w 12060"/>
                              <a:gd name="T9" fmla="*/ 0 h 615"/>
                              <a:gd name="T10" fmla="*/ 11957 w 12060"/>
                              <a:gd name="T11" fmla="*/ 0 h 615"/>
                              <a:gd name="T12" fmla="*/ 11997 w 12060"/>
                              <a:gd name="T13" fmla="*/ 8 h 615"/>
                              <a:gd name="T14" fmla="*/ 12030 w 12060"/>
                              <a:gd name="T15" fmla="*/ 30 h 615"/>
                              <a:gd name="T16" fmla="*/ 12051 w 12060"/>
                              <a:gd name="T17" fmla="*/ 62 h 615"/>
                              <a:gd name="T18" fmla="*/ 12060 w 12060"/>
                              <a:gd name="T19" fmla="*/ 102 h 615"/>
                              <a:gd name="T20" fmla="*/ 12060 w 12060"/>
                              <a:gd name="T21" fmla="*/ 512 h 615"/>
                              <a:gd name="T22" fmla="*/ 12051 w 12060"/>
                              <a:gd name="T23" fmla="*/ 552 h 615"/>
                              <a:gd name="T24" fmla="*/ 12030 w 12060"/>
                              <a:gd name="T25" fmla="*/ 585 h 615"/>
                              <a:gd name="T26" fmla="*/ 11997 w 12060"/>
                              <a:gd name="T27" fmla="*/ 606 h 615"/>
                              <a:gd name="T28" fmla="*/ 11957 w 12060"/>
                              <a:gd name="T29" fmla="*/ 615 h 615"/>
                              <a:gd name="T30" fmla="*/ 102 w 12060"/>
                              <a:gd name="T31" fmla="*/ 615 h 615"/>
                              <a:gd name="T32" fmla="*/ 62 w 12060"/>
                              <a:gd name="T33" fmla="*/ 606 h 615"/>
                              <a:gd name="T34" fmla="*/ 30 w 12060"/>
                              <a:gd name="T35" fmla="*/ 585 h 615"/>
                              <a:gd name="T36" fmla="*/ 8 w 12060"/>
                              <a:gd name="T37" fmla="*/ 552 h 615"/>
                              <a:gd name="T38" fmla="*/ 0 w 12060"/>
                              <a:gd name="T39" fmla="*/ 512 h 615"/>
                              <a:gd name="T40" fmla="*/ 0 w 12060"/>
                              <a:gd name="T41" fmla="*/ 102 h 61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15">
                                <a:moveTo>
                                  <a:pt x="0" y="102"/>
                                </a:moveTo>
                                <a:lnTo>
                                  <a:pt x="8" y="62"/>
                                </a:lnTo>
                                <a:lnTo>
                                  <a:pt x="30" y="30"/>
                                </a:lnTo>
                                <a:lnTo>
                                  <a:pt x="62" y="8"/>
                                </a:lnTo>
                                <a:lnTo>
                                  <a:pt x="102" y="0"/>
                                </a:lnTo>
                                <a:lnTo>
                                  <a:pt x="11957" y="0"/>
                                </a:lnTo>
                                <a:lnTo>
                                  <a:pt x="11997" y="8"/>
                                </a:lnTo>
                                <a:lnTo>
                                  <a:pt x="12030" y="30"/>
                                </a:lnTo>
                                <a:lnTo>
                                  <a:pt x="12051" y="62"/>
                                </a:lnTo>
                                <a:lnTo>
                                  <a:pt x="12060" y="102"/>
                                </a:lnTo>
                                <a:lnTo>
                                  <a:pt x="12060" y="512"/>
                                </a:lnTo>
                                <a:lnTo>
                                  <a:pt x="12051" y="552"/>
                                </a:lnTo>
                                <a:lnTo>
                                  <a:pt x="12030" y="585"/>
                                </a:lnTo>
                                <a:lnTo>
                                  <a:pt x="11997" y="606"/>
                                </a:lnTo>
                                <a:lnTo>
                                  <a:pt x="11957" y="615"/>
                                </a:lnTo>
                                <a:lnTo>
                                  <a:pt x="102" y="615"/>
                                </a:lnTo>
                                <a:lnTo>
                                  <a:pt x="62" y="606"/>
                                </a:lnTo>
                                <a:lnTo>
                                  <a:pt x="30" y="585"/>
                                </a:lnTo>
                                <a:lnTo>
                                  <a:pt x="8" y="552"/>
                                </a:lnTo>
                                <a:lnTo>
                                  <a:pt x="0" y="512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0B6A" w14:textId="3FEA3A08" w:rsidR="007C1CA4" w:rsidRPr="00DB3E45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49"/>
                                <w:ind w:left="213"/>
                                <w:rPr>
                                  <w:rFonts w:ascii="TH SarabunPSK" w:hAnsi="TH SarabunPSK" w:cs="TH SarabunPSK"/>
                                  <w:b/>
                                  <w:bCs/>
                                </w:rPr>
                              </w:pPr>
                              <w:r w:rsidRPr="00DB3E4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 xml:space="preserve">ส่วนที่ 1 การประเมินผลสัมฤทธิ์ของงาน (ร้อยละ </w:t>
                              </w:r>
                              <w:r w:rsidR="00DB3E45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s/>
                                </w:rPr>
                                <w:t>70</w:t>
                              </w:r>
                              <w:r w:rsidRPr="00DB3E4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6" o:spid="_x0000_s1027" style="width:605pt;height:32.75pt;mso-position-horizontal-relative:char;mso-position-vertical-relative:line" coordsize="12100,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">
                <v:shape id="Freeform 37" o:spid="_x0000_s1028" style="position:absolute;left:20;top:20;width:12060;height:615;visibility:visible;mso-wrap-style:square;v-text-anchor:top" coordsize="12060,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tp48IA&#10;AADbAAAADwAAAGRycy9kb3ducmV2LnhtbERPTWvCQBC9F/wPywi91U1LkBJdxWoKOQnaBvE2ZMck&#10;mJ1dstsk/ffdQqG3ebzPWW8n04mBet9aVvC8SEAQV1a3XCv4/Hh/egXhA7LGzjIp+CYP283sYY2Z&#10;tiOfaDiHWsQQ9hkqaEJwmZS+asigX1hHHLmb7Q2GCPta6h7HGG46+ZIkS2mw5djQoKN9Q9X9/GUU&#10;UO6Olzy/tu7tku6KsjwdPE1KPc6n3QpEoCn8i//chY7zU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2njwgAAANsAAAAPAAAAAAAAAAAAAAAAAJgCAABkcnMvZG93&#10;bnJldi54bWxQSwUGAAAAAAQABAD1AAAAhwMAAAAA&#10;" path="m,102l8,62,30,30,62,8,102,,11957,r40,8l12030,30r21,32l12060,102r,410l12051,552r-21,33l11997,606r-40,9l102,615,62,606,30,585,8,552,,512,,102xe" filled="f" strokeweight="2pt">
                  <v:path arrowok="t" o:connecttype="custom" o:connectlocs="0,102;8,62;30,30;62,8;102,0;11957,0;11997,8;12030,30;12051,62;12060,102;12060,512;12051,552;12030,585;11997,606;11957,615;102,615;62,606;30,585;8,552;0,512;0,102" o:connectangles="0,0,0,0,0,0,0,0,0,0,0,0,0,0,0,0,0,0,0,0,0"/>
                </v:shape>
                <v:shape id="Text Box 38" o:spid="_x0000_s1029" type="#_x0000_t202" style="position:absolute;width:12100;height:6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14:paraId="64390B6A" w14:textId="3FEA3A08" w:rsidR="007C1CA4" w:rsidRPr="00DB3E45" w:rsidRDefault="007C1CA4">
                        <w:pPr>
                          <w:pStyle w:val="a3"/>
                          <w:kinsoku w:val="0"/>
                          <w:overflowPunct w:val="0"/>
                          <w:spacing w:before="149"/>
                          <w:ind w:left="213"/>
                          <w:rPr>
                            <w:rFonts w:ascii="TH SarabunPSK" w:hAnsi="TH SarabunPSK" w:cs="TH SarabunPSK"/>
                            <w:b/>
                            <w:bCs/>
                          </w:rPr>
                        </w:pPr>
                        <w:r w:rsidRPr="00DB3E4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 xml:space="preserve">ส่วนที่ 1 การประเมินผลสัมฤทธิ์ของงาน (ร้อยละ </w:t>
                        </w:r>
                        <w:r w:rsidR="00DB3E45">
                          <w:rPr>
                            <w:rFonts w:ascii="TH SarabunPSK" w:hAnsi="TH SarabunPSK" w:cs="TH SarabunPSK" w:hint="cs"/>
                            <w:b/>
                            <w:bCs/>
                            <w:cs/>
                          </w:rPr>
                          <w:t>70</w:t>
                        </w:r>
                        <w:r w:rsidRPr="00DB3E45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2B8F5C" w14:textId="77777777" w:rsidR="006718F0" w:rsidRPr="00C71E0B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b/>
          <w:bCs/>
          <w:sz w:val="6"/>
          <w:szCs w:val="6"/>
        </w:rPr>
      </w:pPr>
    </w:p>
    <w:p w14:paraId="6627778A" w14:textId="77777777" w:rsidR="006718F0" w:rsidRPr="00C71E0B" w:rsidRDefault="006718F0">
      <w:pPr>
        <w:pStyle w:val="a3"/>
        <w:kinsoku w:val="0"/>
        <w:overflowPunct w:val="0"/>
        <w:spacing w:before="90"/>
        <w:ind w:left="275"/>
        <w:rPr>
          <w:rFonts w:ascii="TH SarabunPSK" w:hAnsi="TH SarabunPSK" w:cs="TH SarabunPSK"/>
          <w:b/>
          <w:bCs/>
        </w:rPr>
      </w:pPr>
      <w:r w:rsidRPr="00C71E0B">
        <w:rPr>
          <w:rFonts w:ascii="TH SarabunPSK" w:hAnsi="TH SarabunPSK" w:cs="TH SarabunPSK"/>
          <w:b/>
          <w:bCs/>
        </w:rPr>
        <w:t>1.1</w:t>
      </w:r>
      <w:r w:rsidRPr="00C71E0B">
        <w:rPr>
          <w:rFonts w:ascii="TH SarabunPSK" w:hAnsi="TH SarabunPSK" w:cs="TH SarabunPSK"/>
          <w:b/>
          <w:bCs/>
          <w:cs/>
        </w:rPr>
        <w:t xml:space="preserve"> ก่อนเริ่มรอบการประเมิน</w:t>
      </w:r>
    </w:p>
    <w:p w14:paraId="1321CF0A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1310674F" w14:textId="77777777" w:rsidR="006718F0" w:rsidRPr="00C71E0B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3550"/>
        <w:gridCol w:w="4252"/>
        <w:gridCol w:w="1132"/>
        <w:gridCol w:w="1076"/>
        <w:gridCol w:w="1078"/>
        <w:gridCol w:w="1077"/>
        <w:gridCol w:w="1078"/>
        <w:gridCol w:w="1078"/>
      </w:tblGrid>
      <w:tr w:rsidR="006718F0" w:rsidRPr="00C71E0B" w14:paraId="6C8813A7" w14:textId="77777777" w:rsidTr="00116905">
        <w:trPr>
          <w:trHeight w:val="3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7580FC5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0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862031D" w14:textId="77777777" w:rsidR="006718F0" w:rsidRPr="00C71E0B" w:rsidRDefault="006718F0" w:rsidP="00116905">
            <w:pPr>
              <w:pStyle w:val="TableParagraph"/>
              <w:kinsoku w:val="0"/>
              <w:overflowPunct w:val="0"/>
              <w:spacing w:before="1" w:line="347" w:lineRule="exact"/>
              <w:ind w:left="1194" w:right="56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31E1D78" w14:textId="77777777" w:rsidR="006718F0" w:rsidRPr="00C71E0B" w:rsidRDefault="006718F0" w:rsidP="00F37F49">
            <w:pPr>
              <w:pStyle w:val="TableParagraph"/>
              <w:kinsoku w:val="0"/>
              <w:overflowPunct w:val="0"/>
              <w:spacing w:before="1" w:line="347" w:lineRule="exact"/>
              <w:ind w:left="1555" w:right="141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55D4555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39A553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47" w:lineRule="exact"/>
              <w:ind w:left="1279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ระดับคะแนนและค่าเป้าหมาย (</w:t>
            </w:r>
            <w:r w:rsidRPr="00C71E0B">
              <w:rPr>
                <w:rFonts w:ascii="TH SarabunPSK" w:hAnsi="TH SarabunPSK" w:cs="TH SarabunPSK"/>
                <w:sz w:val="32"/>
                <w:szCs w:val="32"/>
              </w:rPr>
              <w:t>D)</w:t>
            </w:r>
          </w:p>
        </w:tc>
      </w:tr>
      <w:tr w:rsidR="006718F0" w:rsidRPr="00C71E0B" w14:paraId="2017F155" w14:textId="77777777" w:rsidTr="00116905">
        <w:trPr>
          <w:trHeight w:val="300"/>
        </w:trPr>
        <w:tc>
          <w:tcPr>
            <w:tcW w:w="708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66D7D8" w14:textId="77777777" w:rsidR="006718F0" w:rsidRPr="00C71E0B" w:rsidRDefault="006718F0">
            <w:pPr>
              <w:pStyle w:val="TableParagraph"/>
              <w:kinsoku w:val="0"/>
              <w:overflowPunct w:val="0"/>
              <w:spacing w:line="357" w:lineRule="exact"/>
              <w:ind w:left="260" w:right="2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550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733BC7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25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6C937FB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2" w:type="dxa"/>
            <w:vMerge w:val="restart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075673C" w14:textId="77777777" w:rsidR="006718F0" w:rsidRPr="00C71E0B" w:rsidRDefault="006718F0">
            <w:pPr>
              <w:pStyle w:val="TableParagraph"/>
              <w:kinsoku w:val="0"/>
              <w:overflowPunct w:val="0"/>
              <w:spacing w:line="357" w:lineRule="exact"/>
              <w:ind w:left="136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5387" w:type="dxa"/>
            <w:gridSpan w:val="5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347A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</w:rPr>
            </w:pPr>
          </w:p>
        </w:tc>
      </w:tr>
      <w:tr w:rsidR="006718F0" w:rsidRPr="00C71E0B" w14:paraId="5F9A12C5" w14:textId="77777777" w:rsidTr="00116905">
        <w:trPr>
          <w:trHeight w:val="240"/>
        </w:trPr>
        <w:tc>
          <w:tcPr>
            <w:tcW w:w="708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1920885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3550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A5DC176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425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9D3C255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132" w:type="dxa"/>
            <w:vMerge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D2F106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54B39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right="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1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8D97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BC96C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3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1FE9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4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E1CC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right="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C71E0B" w14:paraId="6F90582F" w14:textId="77777777" w:rsidTr="00116905">
        <w:trPr>
          <w:trHeight w:val="520"/>
        </w:trPr>
        <w:tc>
          <w:tcPr>
            <w:tcW w:w="70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EA3B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550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AB09" w14:textId="77777777" w:rsidR="006718F0" w:rsidRPr="00C71E0B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194" w:right="119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(A)</w:t>
            </w:r>
          </w:p>
        </w:tc>
        <w:tc>
          <w:tcPr>
            <w:tcW w:w="425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A2453" w14:textId="77777777" w:rsidR="006718F0" w:rsidRPr="00C71E0B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664" w:right="166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(B)</w:t>
            </w:r>
          </w:p>
        </w:tc>
        <w:tc>
          <w:tcPr>
            <w:tcW w:w="1132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7CDC" w14:textId="77777777" w:rsidR="006718F0" w:rsidRPr="00C71E0B" w:rsidRDefault="006718F0">
            <w:pPr>
              <w:pStyle w:val="TableParagraph"/>
              <w:kinsoku w:val="0"/>
              <w:overflowPunct w:val="0"/>
              <w:spacing w:before="170" w:line="341" w:lineRule="exact"/>
              <w:ind w:left="155" w:right="15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(C)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0146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4D636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AB228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6886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94CE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b/>
                <w:bCs/>
                <w:sz w:val="17"/>
                <w:szCs w:val="17"/>
              </w:rPr>
            </w:pPr>
          </w:p>
        </w:tc>
      </w:tr>
      <w:tr w:rsidR="006718F0" w:rsidRPr="00C71E0B" w14:paraId="3351E58C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E981" w14:textId="31DB29AB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F8BC" w14:textId="5D1BF062" w:rsidR="006718F0" w:rsidRPr="00C71E0B" w:rsidRDefault="00634ED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งานกิจการสภาองค์การบริหารส่วนตำบล</w:t>
            </w:r>
          </w:p>
          <w:p w14:paraId="3871B907" w14:textId="14EFCF4F" w:rsidR="00BA6D01" w:rsidRPr="00C71E0B" w:rsidRDefault="00057D66" w:rsidP="00C71E0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 256</w:t>
            </w:r>
            <w:r w:rsidR="00C71E0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2019" w14:textId="7E9B0B8C" w:rsidR="006718F0" w:rsidRPr="00C71E0B" w:rsidRDefault="00922AF9" w:rsidP="00336B6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 w:rsidR="00634EDB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งานกิจการสภาองค์การบริหารส่วนตำบล</w:t>
            </w:r>
            <w:r w:rsidR="00336B6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ถ้ำวัวแดง</w:t>
            </w:r>
            <w:r w:rsidR="00BA6D01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มีความถ</w:t>
            </w:r>
            <w:r w:rsidR="00BA6D01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ูกต้อง</w:t>
            </w:r>
            <w:r w:rsidR="00336B69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A6D01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820" w14:textId="24019C49" w:rsidR="006718F0" w:rsidRPr="00C71E0B" w:rsidRDefault="002C663F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  30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7602" w14:textId="51E4685A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F128" w14:textId="652EF5ED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85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81D9" w14:textId="14386D5E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0E1D" w14:textId="4A70BACE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95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55C9" w14:textId="7E02B5AF" w:rsidR="006718F0" w:rsidRPr="00C71E0B" w:rsidRDefault="00116905" w:rsidP="00116905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C71E0B" w:rsidRPr="00C71E0B" w14:paraId="2F0DED65" w14:textId="77777777" w:rsidTr="00116905">
        <w:trPr>
          <w:trHeight w:val="14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A7E" w14:textId="2C330FE7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9AE5" w14:textId="073DCD66" w:rsidR="00C71E0B" w:rsidRDefault="00C71E0B" w:rsidP="00C71E0B">
            <w:pPr>
              <w:widowControl/>
              <w:autoSpaceDE/>
              <w:autoSpaceDN/>
              <w:adjustRightInd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1E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การประเมินประสิทธิภาพขององค์กรปกครองส่วนท้องถิ่น ปี 256</w:t>
            </w:r>
            <w:r w:rsidR="00246C9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C71E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(</w:t>
            </w:r>
            <w:r w:rsidRPr="00C71E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LPA</w:t>
            </w:r>
            <w:r w:rsidRPr="00C71E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  <w:p w14:paraId="18FF6D6D" w14:textId="3AAE7BFB" w:rsidR="00C71E0B" w:rsidRPr="00C71E0B" w:rsidRDefault="00C71E0B" w:rsidP="00C71E0B">
            <w:pPr>
              <w:widowControl/>
              <w:autoSpaceDE/>
              <w:autoSpaceDN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1E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ด้านที่ 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การบริหารงานบุคคลและกิจการสภา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A66C" w14:textId="6E4B31F6" w:rsidR="00C71E0B" w:rsidRPr="00C71E0B" w:rsidRDefault="00C71E0B" w:rsidP="001B1E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ระดับผลการประเมินได้ไม่น้อยกว่าร้อยละ 80%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D13" w14:textId="0BCC113E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05AF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D274" w14:textId="63E29510" w:rsidR="00C71E0B" w:rsidRPr="00CE2CB6" w:rsidRDefault="00CE2CB6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69BB" w14:textId="067D83CC" w:rsidR="00C71E0B" w:rsidRPr="00CE2CB6" w:rsidRDefault="00CE2CB6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109D" w14:textId="1835DBB0" w:rsidR="00C71E0B" w:rsidRPr="00CE2CB6" w:rsidRDefault="00CE2CB6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1D3E" w14:textId="6539B9B7" w:rsidR="00C71E0B" w:rsidRPr="00CE2CB6" w:rsidRDefault="00CE2CB6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B4EF" w14:textId="729685F5" w:rsidR="00C71E0B" w:rsidRPr="00CE2CB6" w:rsidRDefault="00CE2CB6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</w:tr>
      <w:tr w:rsidR="00C71E0B" w:rsidRPr="00C71E0B" w14:paraId="3F372DB5" w14:textId="77777777" w:rsidTr="00C71E0B">
        <w:trPr>
          <w:trHeight w:val="9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1ADA" w14:textId="3F1CE900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EAE6" w14:textId="7F280744" w:rsidR="00C71E0B" w:rsidRPr="00C71E0B" w:rsidRDefault="00C71E0B" w:rsidP="00634EDB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งานอำนวยการและประสานงาน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3AE5" w14:textId="48ADBC6E" w:rsidR="00C71E0B" w:rsidRPr="00C71E0B" w:rsidRDefault="00C71E0B" w:rsidP="001B1E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งานอำนวยการและประสานงานมีความถูกต้องครบถ้วน และเป็นไปตามวัตถุประสงค์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25A7" w14:textId="50AF612F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 20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55ED" w14:textId="3AB62E71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5245" w14:textId="77062057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70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D7E" w14:textId="42B9ED51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DF1A" w14:textId="7A33021A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CAAD" w14:textId="5403BAC4" w:rsidR="00C71E0B" w:rsidRPr="00C71E0B" w:rsidRDefault="00C71E0B" w:rsidP="00922AF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  <w:tr w:rsidR="00C71E0B" w:rsidRPr="00C71E0B" w14:paraId="224C3678" w14:textId="77777777" w:rsidTr="00F37F49">
        <w:trPr>
          <w:trHeight w:val="6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50F2" w14:textId="77777777" w:rsidR="00C71E0B" w:rsidRPr="00C71E0B" w:rsidRDefault="00C71E0B" w:rsidP="00922AF9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B25BC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ind w:left="3765" w:right="353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849F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ind w:left="155" w:right="1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7D3B41C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FB162AD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3234BC8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C1F15B1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0F8FFF92" w14:textId="77777777" w:rsidR="00C71E0B" w:rsidRPr="00C71E0B" w:rsidRDefault="00C71E0B" w:rsidP="00922AF9">
            <w:pPr>
              <w:pStyle w:val="TableParagraph"/>
              <w:kinsoku w:val="0"/>
              <w:overflowPunct w:val="0"/>
              <w:spacing w:before="155"/>
              <w:ind w:right="3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-</w:t>
            </w:r>
          </w:p>
        </w:tc>
      </w:tr>
    </w:tbl>
    <w:p w14:paraId="60D2566F" w14:textId="77777777" w:rsidR="006718F0" w:rsidRPr="00C71E0B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29"/>
          <w:szCs w:val="29"/>
        </w:rPr>
      </w:pPr>
    </w:p>
    <w:p w14:paraId="004ACD0D" w14:textId="77777777" w:rsidR="006718F0" w:rsidRPr="00C71E0B" w:rsidRDefault="006718F0">
      <w:pPr>
        <w:pStyle w:val="a3"/>
        <w:kinsoku w:val="0"/>
        <w:overflowPunct w:val="0"/>
        <w:spacing w:before="90" w:line="278" w:lineRule="auto"/>
        <w:ind w:left="1858" w:hanging="1302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C71E0B">
        <w:rPr>
          <w:rFonts w:ascii="TH SarabunPSK" w:hAnsi="TH SarabunPSK" w:cs="TH SarabunPSK"/>
          <w:cs/>
        </w:rPr>
        <w:t>1. ในกรณีมีข้าราชการหรือพนักงานส่วนท้องถิ่นได้รับการแต่งตั้งให้ดำรงตำแหน่ง หรือระดับสูงขึ้น ให้นำวิสัยทัศน์หรือข้อเสนอในการพัฒนางานมากำหนดเป็นการ ประเมินผลสัมฤทธิ์ของงานในรอบการประเมินครั้งนั้น และครั้งถัดไปจนกว่าจะได้ผลสำเร็จตามตัวชี้วัดที่เสนอในวิสัยทัศน์หรือข้อเสนอ</w:t>
      </w:r>
    </w:p>
    <w:p w14:paraId="50A90E57" w14:textId="77777777" w:rsidR="006718F0" w:rsidRPr="00C71E0B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 xml:space="preserve">2. </w:t>
      </w:r>
      <w:r w:rsidRPr="00C71E0B">
        <w:rPr>
          <w:rFonts w:ascii="TH SarabunPSK" w:hAnsi="TH SarabunPSK" w:cs="TH SarabunPSK"/>
          <w:cs/>
        </w:rPr>
        <w:t xml:space="preserve">กรณีช่อง </w:t>
      </w:r>
      <w:r w:rsidRPr="00C71E0B">
        <w:rPr>
          <w:rFonts w:ascii="TH SarabunPSK" w:hAnsi="TH SarabunPSK" w:cs="TH SarabunPSK"/>
        </w:rPr>
        <w:t>“</w:t>
      </w:r>
      <w:r w:rsidRPr="00C71E0B">
        <w:rPr>
          <w:rFonts w:ascii="TH SarabunPSK" w:hAnsi="TH SarabunPSK" w:cs="TH SarabunPSK"/>
          <w:cs/>
        </w:rPr>
        <w:t>ผลสัมฤทธิ์ของงาน</w:t>
      </w:r>
      <w:r w:rsidRPr="00C71E0B">
        <w:rPr>
          <w:rFonts w:ascii="TH SarabunPSK" w:hAnsi="TH SarabunPSK" w:cs="TH SarabunPSK"/>
        </w:rPr>
        <w:t xml:space="preserve">” </w:t>
      </w:r>
      <w:r w:rsidRPr="00C71E0B">
        <w:rPr>
          <w:rFonts w:ascii="TH SarabunPSK" w:hAnsi="TH SarabunPSK" w:cs="TH SarabunPSK"/>
          <w:cs/>
        </w:rPr>
        <w:t xml:space="preserve">หรือช่อง </w:t>
      </w:r>
      <w:r w:rsidRPr="00C71E0B">
        <w:rPr>
          <w:rFonts w:ascii="TH SarabunPSK" w:hAnsi="TH SarabunPSK" w:cs="TH SarabunPSK"/>
        </w:rPr>
        <w:t>“</w:t>
      </w:r>
      <w:r w:rsidRPr="00C71E0B">
        <w:rPr>
          <w:rFonts w:ascii="TH SarabunPSK" w:hAnsi="TH SarabunPSK" w:cs="TH SarabunPSK"/>
          <w:cs/>
        </w:rPr>
        <w:t>ตัวชี้วัด</w:t>
      </w:r>
      <w:r w:rsidRPr="00C71E0B">
        <w:rPr>
          <w:rFonts w:ascii="TH SarabunPSK" w:hAnsi="TH SarabunPSK" w:cs="TH SarabunPSK"/>
        </w:rPr>
        <w:t xml:space="preserve">” </w:t>
      </w:r>
      <w:r w:rsidRPr="00C71E0B">
        <w:rPr>
          <w:rFonts w:ascii="TH SarabunPSK" w:hAnsi="TH SarabunPSK" w:cs="TH SarabunPSK"/>
          <w:cs/>
        </w:rPr>
        <w:t>หากไม่สามารถกรอกรายละเอียดได้พอ อาจทำเป็นหลักฐานแนบท้ายแบบประเมินได้</w:t>
      </w:r>
    </w:p>
    <w:p w14:paraId="0097F64E" w14:textId="77777777" w:rsidR="006718F0" w:rsidRPr="00C71E0B" w:rsidRDefault="006718F0">
      <w:pPr>
        <w:pStyle w:val="a3"/>
        <w:kinsoku w:val="0"/>
        <w:overflowPunct w:val="0"/>
        <w:spacing w:before="8"/>
        <w:ind w:left="1550"/>
        <w:rPr>
          <w:rFonts w:ascii="TH SarabunPSK" w:hAnsi="TH SarabunPSK" w:cs="TH SarabunPSK"/>
        </w:rPr>
        <w:sectPr w:rsidR="006718F0" w:rsidRPr="00C71E0B" w:rsidSect="00D456E6">
          <w:headerReference w:type="default" r:id="rId10"/>
          <w:pgSz w:w="16850" w:h="11910" w:orient="landscape"/>
          <w:pgMar w:top="460" w:right="740" w:bottom="280" w:left="720" w:header="125" w:footer="0" w:gutter="0"/>
          <w:pgNumType w:fmt="thaiNumbers" w:chapStyle="1"/>
          <w:cols w:space="720" w:equalWidth="0">
            <w:col w:w="15390"/>
          </w:cols>
          <w:noEndnote/>
        </w:sectPr>
      </w:pPr>
    </w:p>
    <w:p w14:paraId="60D0AFE7" w14:textId="77777777" w:rsidR="006718F0" w:rsidRPr="00C71E0B" w:rsidRDefault="00616D4B" w:rsidP="00616D4B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lastRenderedPageBreak/>
        <w:t>3</w:t>
      </w:r>
    </w:p>
    <w:p w14:paraId="40F91925" w14:textId="39F1F718" w:rsidR="006718F0" w:rsidRPr="00C71E0B" w:rsidRDefault="006718F0">
      <w:pPr>
        <w:pStyle w:val="2"/>
        <w:kinsoku w:val="0"/>
        <w:overflowPunct w:val="0"/>
        <w:ind w:left="255"/>
        <w:rPr>
          <w:rFonts w:ascii="TH SarabunPSK" w:hAnsi="TH SarabunPSK" w:cs="TH SarabunPSK"/>
          <w:w w:val="99"/>
        </w:rPr>
      </w:pPr>
      <w:r w:rsidRPr="00C71E0B">
        <w:rPr>
          <w:rFonts w:ascii="TH SarabunPSK" w:hAnsi="TH SarabunPSK" w:cs="TH SarabunPSK"/>
          <w:w w:val="99"/>
        </w:rPr>
        <w:t>1.2</w:t>
      </w:r>
      <w:r w:rsidR="00116905" w:rsidRPr="00C71E0B">
        <w:rPr>
          <w:rFonts w:ascii="TH SarabunPSK" w:hAnsi="TH SarabunPSK" w:cs="TH SarabunPSK"/>
          <w:w w:val="99"/>
        </w:rPr>
        <w:t xml:space="preserve"> </w:t>
      </w:r>
      <w:r w:rsidRPr="00C71E0B">
        <w:rPr>
          <w:rFonts w:ascii="TH SarabunPSK" w:hAnsi="TH SarabunPSK" w:cs="TH SarabunPSK"/>
          <w:w w:val="99"/>
          <w:cs/>
        </w:rPr>
        <w:t>หลั</w:t>
      </w:r>
      <w:r w:rsidRPr="00C71E0B">
        <w:rPr>
          <w:rFonts w:ascii="TH SarabunPSK" w:hAnsi="TH SarabunPSK" w:cs="TH SarabunPSK"/>
          <w:spacing w:val="-1"/>
          <w:w w:val="99"/>
          <w:cs/>
        </w:rPr>
        <w:t>งสิ้</w:t>
      </w:r>
      <w:r w:rsidRPr="00C71E0B">
        <w:rPr>
          <w:rFonts w:ascii="TH SarabunPSK" w:hAnsi="TH SarabunPSK" w:cs="TH SarabunPSK"/>
          <w:w w:val="99"/>
          <w:cs/>
        </w:rPr>
        <w:t>นรอบการประ</w:t>
      </w:r>
      <w:r w:rsidRPr="00C71E0B">
        <w:rPr>
          <w:rFonts w:ascii="TH SarabunPSK" w:hAnsi="TH SarabunPSK" w:cs="TH SarabunPSK"/>
          <w:spacing w:val="1"/>
          <w:w w:val="99"/>
          <w:cs/>
        </w:rPr>
        <w:t>เ</w:t>
      </w:r>
      <w:r w:rsidR="00116905" w:rsidRPr="00C71E0B">
        <w:rPr>
          <w:rFonts w:ascii="TH SarabunPSK" w:hAnsi="TH SarabunPSK" w:cs="TH SarabunPSK"/>
          <w:spacing w:val="-1"/>
          <w:w w:val="99"/>
          <w:cs/>
        </w:rPr>
        <w:t>มิ</w:t>
      </w:r>
      <w:r w:rsidRPr="00C71E0B">
        <w:rPr>
          <w:rFonts w:ascii="TH SarabunPSK" w:hAnsi="TH SarabunPSK" w:cs="TH SarabunPSK"/>
          <w:w w:val="99"/>
          <w:cs/>
        </w:rPr>
        <w:t>น</w:t>
      </w:r>
    </w:p>
    <w:p w14:paraId="2F4678C9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b/>
          <w:bCs/>
          <w:sz w:val="20"/>
          <w:szCs w:val="20"/>
        </w:rPr>
      </w:pPr>
    </w:p>
    <w:p w14:paraId="3D94706A" w14:textId="77777777" w:rsidR="006718F0" w:rsidRPr="00C71E0B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b/>
          <w:bCs/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2976"/>
        <w:gridCol w:w="5528"/>
        <w:gridCol w:w="1985"/>
        <w:gridCol w:w="1843"/>
        <w:gridCol w:w="1844"/>
      </w:tblGrid>
      <w:tr w:rsidR="006718F0" w:rsidRPr="00C71E0B" w14:paraId="5A4AEE7C" w14:textId="77777777">
        <w:trPr>
          <w:trHeight w:val="44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2A97199" w14:textId="77777777" w:rsidR="006718F0" w:rsidRPr="00C71E0B" w:rsidRDefault="006718F0" w:rsidP="00116905">
            <w:pPr>
              <w:pStyle w:val="TableParagraph"/>
              <w:kinsoku w:val="0"/>
              <w:overflowPunct w:val="0"/>
              <w:spacing w:before="1"/>
              <w:ind w:left="107"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10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9AF4" w14:textId="31F0419E" w:rsidR="006718F0" w:rsidRPr="00C71E0B" w:rsidRDefault="00116905" w:rsidP="00116905">
            <w:pPr>
              <w:pStyle w:val="TableParagraph"/>
              <w:kinsoku w:val="0"/>
              <w:overflowPunct w:val="0"/>
              <w:spacing w:before="1"/>
              <w:ind w:right="407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การประเมินตนเอง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80481A" w14:textId="77777777" w:rsidR="006718F0" w:rsidRPr="00C71E0B" w:rsidRDefault="006718F0" w:rsidP="00A74758">
            <w:pPr>
              <w:pStyle w:val="TableParagraph"/>
              <w:kinsoku w:val="0"/>
              <w:overflowPunct w:val="0"/>
              <w:spacing w:before="1"/>
              <w:ind w:right="11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05AE68A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left="429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คะแนนที่ได้</w:t>
            </w:r>
          </w:p>
        </w:tc>
      </w:tr>
      <w:tr w:rsidR="006718F0" w:rsidRPr="00C71E0B" w14:paraId="461EB73A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7ABE74A" w14:textId="77777777" w:rsidR="006718F0" w:rsidRPr="00C71E0B" w:rsidRDefault="006718F0" w:rsidP="00116905">
            <w:pPr>
              <w:pStyle w:val="TableParagraph"/>
              <w:kinsoku w:val="0"/>
              <w:overflowPunct w:val="0"/>
              <w:spacing w:line="346" w:lineRule="exact"/>
              <w:ind w:right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8D4A5FF" w14:textId="77777777" w:rsidR="006718F0" w:rsidRPr="00C71E0B" w:rsidRDefault="006718F0">
            <w:pPr>
              <w:pStyle w:val="TableParagraph"/>
              <w:kinsoku w:val="0"/>
              <w:overflowPunct w:val="0"/>
              <w:spacing w:line="346" w:lineRule="exact"/>
              <w:ind w:left="665" w:right="67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0F1169B" w14:textId="77777777" w:rsidR="006718F0" w:rsidRPr="00C71E0B" w:rsidRDefault="006718F0" w:rsidP="00A74758">
            <w:pPr>
              <w:pStyle w:val="TableParagraph"/>
              <w:kinsoku w:val="0"/>
              <w:overflowPunct w:val="0"/>
              <w:spacing w:line="346" w:lineRule="exact"/>
              <w:ind w:left="1583" w:right="152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หลักฐาน/ตัวบ่งชี้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BFD1285" w14:textId="1D90FF03" w:rsidR="006718F0" w:rsidRPr="00C71E0B" w:rsidRDefault="00116905" w:rsidP="00A74758">
            <w:pPr>
              <w:pStyle w:val="TableParagraph"/>
              <w:kinsoku w:val="0"/>
              <w:overflowPunct w:val="0"/>
              <w:spacing w:line="346" w:lineRule="exact"/>
              <w:ind w:right="24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6BC6CD5" w14:textId="77777777" w:rsidR="006718F0" w:rsidRPr="00C71E0B" w:rsidRDefault="006718F0">
            <w:pPr>
              <w:pStyle w:val="TableParagraph"/>
              <w:kinsoku w:val="0"/>
              <w:overflowPunct w:val="0"/>
              <w:spacing w:line="346" w:lineRule="exact"/>
              <w:ind w:left="270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ของผู้ประเมิน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5A7EC3C" w14:textId="77777777" w:rsidR="006718F0" w:rsidRPr="00C71E0B" w:rsidRDefault="006718F0">
            <w:pPr>
              <w:pStyle w:val="TableParagraph"/>
              <w:kinsoku w:val="0"/>
              <w:overflowPunct w:val="0"/>
              <w:spacing w:line="346" w:lineRule="exact"/>
              <w:ind w:left="386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(I)=(</w:t>
            </w:r>
            <w:r w:rsidRPr="00C71E0B">
              <w:rPr>
                <w:rFonts w:ascii="TH SarabunPSK" w:hAnsi="TH SarabunPSK" w:cs="TH SarabunPSK"/>
                <w:sz w:val="32"/>
                <w:szCs w:val="32"/>
                <w:u w:val="thick"/>
              </w:rPr>
              <w:t>C) x (H)</w:t>
            </w:r>
          </w:p>
        </w:tc>
      </w:tr>
      <w:tr w:rsidR="006718F0" w:rsidRPr="00C71E0B" w14:paraId="32C0F190" w14:textId="77777777">
        <w:trPr>
          <w:trHeight w:val="36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68089C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91F08A9" w14:textId="000BA3E6" w:rsidR="006718F0" w:rsidRPr="00C71E0B" w:rsidRDefault="00A74758" w:rsidP="00A74758">
            <w:pPr>
              <w:pStyle w:val="TableParagraph"/>
              <w:kinsoku w:val="0"/>
              <w:overflowPunct w:val="0"/>
              <w:spacing w:line="342" w:lineRule="exact"/>
              <w:ind w:right="544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 xml:space="preserve">        </w:t>
            </w:r>
            <w:r w:rsidR="006718F0" w:rsidRPr="00C71E0B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ที่สำเร็จตามตัวชี้วัด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69C19E1" w14:textId="77777777" w:rsidR="006718F0" w:rsidRPr="00C71E0B" w:rsidRDefault="006718F0">
            <w:pPr>
              <w:pStyle w:val="TableParagraph"/>
              <w:kinsoku w:val="0"/>
              <w:overflowPunct w:val="0"/>
              <w:spacing w:line="342" w:lineRule="exact"/>
              <w:ind w:left="2038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ความสำเร็จ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D99A874" w14:textId="77777777" w:rsidR="006718F0" w:rsidRPr="00C71E0B" w:rsidRDefault="006718F0" w:rsidP="00116905">
            <w:pPr>
              <w:pStyle w:val="TableParagraph"/>
              <w:kinsoku w:val="0"/>
              <w:overflowPunct w:val="0"/>
              <w:spacing w:line="342" w:lineRule="exact"/>
              <w:ind w:left="339" w:right="3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AE02A34" w14:textId="77777777" w:rsidR="006718F0" w:rsidRPr="00C71E0B" w:rsidRDefault="006718F0">
            <w:pPr>
              <w:pStyle w:val="TableParagraph"/>
              <w:kinsoku w:val="0"/>
              <w:overflowPunct w:val="0"/>
              <w:spacing w:line="342" w:lineRule="exact"/>
              <w:ind w:left="268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FF257" w14:textId="77777777" w:rsidR="006718F0" w:rsidRPr="00C71E0B" w:rsidRDefault="006718F0">
            <w:pPr>
              <w:pStyle w:val="TableParagraph"/>
              <w:kinsoku w:val="0"/>
              <w:overflowPunct w:val="0"/>
              <w:spacing w:line="342" w:lineRule="exact"/>
              <w:ind w:left="345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</w:rPr>
              <w:t>5</w:t>
            </w:r>
          </w:p>
        </w:tc>
      </w:tr>
      <w:tr w:rsidR="006718F0" w:rsidRPr="00C71E0B" w14:paraId="51AACAB1" w14:textId="77777777">
        <w:trPr>
          <w:trHeight w:val="340"/>
        </w:trPr>
        <w:tc>
          <w:tcPr>
            <w:tcW w:w="85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E1C1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4AF" w14:textId="77777777" w:rsidR="006718F0" w:rsidRPr="00C71E0B" w:rsidRDefault="006718F0">
            <w:pPr>
              <w:pStyle w:val="TableParagraph"/>
              <w:kinsoku w:val="0"/>
              <w:overflowPunct w:val="0"/>
              <w:spacing w:line="336" w:lineRule="exact"/>
              <w:ind w:left="667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(E)</w:t>
            </w:r>
          </w:p>
        </w:tc>
        <w:tc>
          <w:tcPr>
            <w:tcW w:w="552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7508F" w14:textId="77777777" w:rsidR="006718F0" w:rsidRPr="00C71E0B" w:rsidRDefault="006718F0">
            <w:pPr>
              <w:pStyle w:val="TableParagraph"/>
              <w:kinsoku w:val="0"/>
              <w:overflowPunct w:val="0"/>
              <w:spacing w:line="336" w:lineRule="exact"/>
              <w:ind w:left="2039" w:right="203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(F)</w:t>
            </w:r>
          </w:p>
        </w:tc>
        <w:tc>
          <w:tcPr>
            <w:tcW w:w="198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66A0" w14:textId="77777777" w:rsidR="006718F0" w:rsidRPr="00C71E0B" w:rsidRDefault="006718F0">
            <w:pPr>
              <w:pStyle w:val="TableParagraph"/>
              <w:kinsoku w:val="0"/>
              <w:overflowPunct w:val="0"/>
              <w:spacing w:line="336" w:lineRule="exact"/>
              <w:ind w:left="339" w:right="3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(G)</w:t>
            </w:r>
          </w:p>
        </w:tc>
        <w:tc>
          <w:tcPr>
            <w:tcW w:w="1843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FD872" w14:textId="77777777" w:rsidR="006718F0" w:rsidRPr="00C71E0B" w:rsidRDefault="006718F0">
            <w:pPr>
              <w:pStyle w:val="TableParagraph"/>
              <w:kinsoku w:val="0"/>
              <w:overflowPunct w:val="0"/>
              <w:spacing w:line="336" w:lineRule="exact"/>
              <w:ind w:left="269" w:right="27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(H)</w:t>
            </w:r>
          </w:p>
        </w:tc>
        <w:tc>
          <w:tcPr>
            <w:tcW w:w="1844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82D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718F0" w:rsidRPr="00C71E0B" w14:paraId="3859B5D6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D3AD" w14:textId="520E8F27" w:rsidR="006718F0" w:rsidRPr="00C71E0B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B527D" w14:textId="7E1FB751" w:rsidR="006718F0" w:rsidRPr="00C71E0B" w:rsidRDefault="00E4279A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C96C" w14:textId="77777777" w:rsidR="00DB3E45" w:rsidRDefault="00A7475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E552CF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รายงานการประชุม</w:t>
            </w:r>
            <w:r w:rsidR="00197D2F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สภาองค์การบริหารส่วนตำบลถ้ำวัวแดง</w:t>
            </w:r>
            <w:r w:rsidR="00DB3E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14:paraId="33017623" w14:textId="6CEEDDAB" w:rsidR="00A74758" w:rsidRPr="00C71E0B" w:rsidRDefault="00DB3E4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สมัยสามัญครั้งที่ 2/2565 และ ครั้งที่ 3/2565</w:t>
            </w:r>
          </w:p>
          <w:p w14:paraId="7918598D" w14:textId="263A5F1B" w:rsidR="00E552CF" w:rsidRPr="00C71E0B" w:rsidRDefault="00197D2F" w:rsidP="00197D2F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75C0" w14:textId="2AD1635D" w:rsidR="006718F0" w:rsidRPr="00C71E0B" w:rsidRDefault="00054AD2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269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082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C71E0B" w14:paraId="3DF4902D" w14:textId="77777777">
        <w:trPr>
          <w:trHeight w:val="180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A683" w14:textId="13969A4C" w:rsidR="006718F0" w:rsidRPr="00C71E0B" w:rsidRDefault="00A74758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CC47" w14:textId="28D3744D" w:rsidR="006718F0" w:rsidRPr="00C71E0B" w:rsidRDefault="00E4279A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8DB7" w14:textId="60F662CF" w:rsidR="00655B94" w:rsidRPr="00DB3E45" w:rsidRDefault="00DB3E45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3E45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การจัดทำเอกสารข้อมูลเรียบร้อยพร้อมรับการประเมิน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A216" w14:textId="79EF6873" w:rsidR="006718F0" w:rsidRPr="00C71E0B" w:rsidRDefault="00054AD2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288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B6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C71E0B" w14:paraId="1E3B8927" w14:textId="77777777" w:rsidTr="00DB3E45">
        <w:trPr>
          <w:trHeight w:val="1402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EA22" w14:textId="6721C564" w:rsidR="006718F0" w:rsidRPr="00C71E0B" w:rsidRDefault="002241E2" w:rsidP="00A74758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07BE" w14:textId="4883A6D0" w:rsidR="006718F0" w:rsidRPr="00C71E0B" w:rsidRDefault="00E4279A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182F" w14:textId="6C21BAB1" w:rsidR="00E60534" w:rsidRPr="00C71E0B" w:rsidRDefault="00B008D3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งานอำนวยการและประสานงาน</w:t>
            </w:r>
            <w:r w:rsidR="00EE6644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มีความถูกต้อง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ตามวัตถุประสงค์</w:t>
            </w:r>
          </w:p>
          <w:p w14:paraId="34D00BB8" w14:textId="0ED70FFD" w:rsidR="006718F0" w:rsidRPr="00C71E0B" w:rsidRDefault="00EE6644" w:rsidP="00E6053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E69E3" w14:textId="03100FA2" w:rsidR="006718F0" w:rsidRPr="00C71E0B" w:rsidRDefault="00054AD2" w:rsidP="00746857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ED5A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5EE6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718F0" w:rsidRPr="00C71E0B" w14:paraId="6CEB4631" w14:textId="77777777">
        <w:trPr>
          <w:trHeight w:val="660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0B6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E444" w14:textId="77777777" w:rsidR="006718F0" w:rsidRPr="00C71E0B" w:rsidRDefault="006718F0" w:rsidP="00A74758">
            <w:pPr>
              <w:pStyle w:val="TableParagraph"/>
              <w:kinsoku w:val="0"/>
              <w:overflowPunct w:val="0"/>
              <w:spacing w:before="155"/>
              <w:ind w:left="4046" w:right="379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82B8C8" w14:textId="77777777" w:rsidR="006718F0" w:rsidRPr="00C71E0B" w:rsidRDefault="006718F0">
            <w:pPr>
              <w:pStyle w:val="TableParagraph"/>
              <w:kinsoku w:val="0"/>
              <w:overflowPunct w:val="0"/>
              <w:spacing w:before="155"/>
              <w:ind w:right="1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F78D58" w14:textId="77777777" w:rsidR="006718F0" w:rsidRPr="00C71E0B" w:rsidRDefault="006718F0">
            <w:pPr>
              <w:pStyle w:val="TableParagraph"/>
              <w:kinsoku w:val="0"/>
              <w:overflowPunct w:val="0"/>
              <w:spacing w:before="155"/>
              <w:jc w:val="center"/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w w:val="99"/>
                <w:sz w:val="32"/>
                <w:szCs w:val="32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6E1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8F0C914" w14:textId="77777777" w:rsidR="006718F0" w:rsidRPr="00C71E0B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b/>
          <w:bCs/>
          <w:sz w:val="28"/>
          <w:szCs w:val="28"/>
        </w:rPr>
      </w:pPr>
    </w:p>
    <w:p w14:paraId="685EC0BB" w14:textId="77777777" w:rsidR="006718F0" w:rsidRPr="00C71E0B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>หมายเหตุ  หลักฐาน/ตัวบ่งชี้ความสำเร็จ หมายถึง หลักฐาน/เอกสารที่แสดงยืนยันต่อผู้ประเมินว่า ผลสัมฤทธิ์ของงานสำเร็จอยู่ในระดับคะแนนและค่าเป้าหมายใด</w:t>
      </w:r>
    </w:p>
    <w:p w14:paraId="4A16C3DE" w14:textId="77777777" w:rsidR="00081D5A" w:rsidRDefault="00081D5A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2C7D5F0E" w14:textId="77777777" w:rsidR="00DB3E45" w:rsidRPr="00C71E0B" w:rsidRDefault="00DB3E45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1614B62E" w14:textId="24C364F2" w:rsidR="006718F0" w:rsidRPr="00C71E0B" w:rsidRDefault="006718F0">
      <w:pPr>
        <w:pStyle w:val="a3"/>
        <w:kinsoku w:val="0"/>
        <w:overflowPunct w:val="0"/>
        <w:spacing w:before="90"/>
        <w:ind w:left="536"/>
        <w:rPr>
          <w:rFonts w:ascii="TH SarabunPSK" w:hAnsi="TH SarabunPSK" w:cs="TH SarabunPSK"/>
        </w:rPr>
      </w:pPr>
    </w:p>
    <w:p w14:paraId="06B6C671" w14:textId="77777777" w:rsidR="00281EFB" w:rsidRPr="00C71E0B" w:rsidRDefault="00281EF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</w:p>
    <w:p w14:paraId="1D0EF4AE" w14:textId="3E20ADC2" w:rsidR="006718F0" w:rsidRPr="00C71E0B" w:rsidRDefault="00616D4B" w:rsidP="00616D4B">
      <w:pPr>
        <w:pStyle w:val="a3"/>
        <w:kinsoku w:val="0"/>
        <w:overflowPunct w:val="0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t>4</w:t>
      </w:r>
    </w:p>
    <w:p w14:paraId="61CD6C55" w14:textId="77777777" w:rsidR="006718F0" w:rsidRPr="00C71E0B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16"/>
          <w:szCs w:val="16"/>
        </w:rPr>
      </w:pPr>
    </w:p>
    <w:p w14:paraId="20C1F0C4" w14:textId="35CF66CB" w:rsidR="006718F0" w:rsidRPr="00C71E0B" w:rsidRDefault="00882B07">
      <w:pPr>
        <w:pStyle w:val="a3"/>
        <w:kinsoku w:val="0"/>
        <w:overflowPunct w:val="0"/>
        <w:ind w:left="110"/>
        <w:rPr>
          <w:rFonts w:ascii="TH SarabunPSK" w:hAnsi="TH SarabunPSK" w:cs="TH SarabunPSK"/>
          <w:sz w:val="20"/>
          <w:szCs w:val="20"/>
        </w:rPr>
      </w:pPr>
      <w:r w:rsidRPr="00C71E0B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2C0FFA72" wp14:editId="6C849830">
                <wp:extent cx="7683500" cy="454025"/>
                <wp:effectExtent l="3175" t="8890" r="9525" b="3810"/>
                <wp:docPr id="10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0" cy="454025"/>
                          <a:chOff x="0" y="0"/>
                          <a:chExt cx="12100" cy="715"/>
                        </a:xfrm>
                      </wpg:grpSpPr>
                      <wps:wsp>
                        <wps:cNvPr id="11" name="Freeform 40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60" cy="675"/>
                          </a:xfrm>
                          <a:custGeom>
                            <a:avLst/>
                            <a:gdLst>
                              <a:gd name="T0" fmla="*/ 0 w 12060"/>
                              <a:gd name="T1" fmla="*/ 112 h 675"/>
                              <a:gd name="T2" fmla="*/ 8 w 12060"/>
                              <a:gd name="T3" fmla="*/ 68 h 675"/>
                              <a:gd name="T4" fmla="*/ 32 w 12060"/>
                              <a:gd name="T5" fmla="*/ 32 h 675"/>
                              <a:gd name="T6" fmla="*/ 68 w 12060"/>
                              <a:gd name="T7" fmla="*/ 8 h 675"/>
                              <a:gd name="T8" fmla="*/ 112 w 12060"/>
                              <a:gd name="T9" fmla="*/ 0 h 675"/>
                              <a:gd name="T10" fmla="*/ 11947 w 12060"/>
                              <a:gd name="T11" fmla="*/ 0 h 675"/>
                              <a:gd name="T12" fmla="*/ 11991 w 12060"/>
                              <a:gd name="T13" fmla="*/ 8 h 675"/>
                              <a:gd name="T14" fmla="*/ 12027 w 12060"/>
                              <a:gd name="T15" fmla="*/ 32 h 675"/>
                              <a:gd name="T16" fmla="*/ 12051 w 12060"/>
                              <a:gd name="T17" fmla="*/ 68 h 675"/>
                              <a:gd name="T18" fmla="*/ 12060 w 12060"/>
                              <a:gd name="T19" fmla="*/ 112 h 675"/>
                              <a:gd name="T20" fmla="*/ 12060 w 12060"/>
                              <a:gd name="T21" fmla="*/ 562 h 675"/>
                              <a:gd name="T22" fmla="*/ 12051 w 12060"/>
                              <a:gd name="T23" fmla="*/ 606 h 675"/>
                              <a:gd name="T24" fmla="*/ 12027 w 12060"/>
                              <a:gd name="T25" fmla="*/ 642 h 675"/>
                              <a:gd name="T26" fmla="*/ 11991 w 12060"/>
                              <a:gd name="T27" fmla="*/ 666 h 675"/>
                              <a:gd name="T28" fmla="*/ 11947 w 12060"/>
                              <a:gd name="T29" fmla="*/ 675 h 675"/>
                              <a:gd name="T30" fmla="*/ 112 w 12060"/>
                              <a:gd name="T31" fmla="*/ 675 h 675"/>
                              <a:gd name="T32" fmla="*/ 68 w 12060"/>
                              <a:gd name="T33" fmla="*/ 666 h 675"/>
                              <a:gd name="T34" fmla="*/ 32 w 12060"/>
                              <a:gd name="T35" fmla="*/ 642 h 675"/>
                              <a:gd name="T36" fmla="*/ 8 w 12060"/>
                              <a:gd name="T37" fmla="*/ 606 h 675"/>
                              <a:gd name="T38" fmla="*/ 0 w 12060"/>
                              <a:gd name="T39" fmla="*/ 562 h 675"/>
                              <a:gd name="T40" fmla="*/ 0 w 12060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6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47" y="0"/>
                                </a:lnTo>
                                <a:lnTo>
                                  <a:pt x="11991" y="8"/>
                                </a:lnTo>
                                <a:lnTo>
                                  <a:pt x="12027" y="32"/>
                                </a:lnTo>
                                <a:lnTo>
                                  <a:pt x="12051" y="68"/>
                                </a:lnTo>
                                <a:lnTo>
                                  <a:pt x="12060" y="112"/>
                                </a:lnTo>
                                <a:lnTo>
                                  <a:pt x="12060" y="562"/>
                                </a:lnTo>
                                <a:lnTo>
                                  <a:pt x="12051" y="606"/>
                                </a:lnTo>
                                <a:lnTo>
                                  <a:pt x="12027" y="642"/>
                                </a:lnTo>
                                <a:lnTo>
                                  <a:pt x="11991" y="666"/>
                                </a:lnTo>
                                <a:lnTo>
                                  <a:pt x="1194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0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468E8" w14:textId="1AF8E7E5" w:rsidR="007C1CA4" w:rsidRPr="00DB3E45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B3E4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ส่วนที่  2  การประเมินสมรรถนะ (ร้อยละ </w:t>
                              </w:r>
                              <w:r w:rsidR="00DB3E45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30</w:t>
                              </w:r>
                              <w:r w:rsidRPr="00DB3E4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000_s1030" style="width:605pt;height:35.75pt;mso-position-horizontal-relative:char;mso-position-vertical-relative:line" coordsize="1210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">
                <v:shape id="Freeform 40" o:spid="_x0000_s1031" style="position:absolute;left:20;top:20;width:12060;height:675;visibility:visible;mso-wrap-style:square;v-text-anchor:top" coordsize="1206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OQ8IA&#10;AADbAAAADwAAAGRycy9kb3ducmV2LnhtbERPTWvCQBC9F/wPywi9iNnYg0jMKiJo06OxpfQ2zU6T&#10;YHY27G5N6q93C4Xe5vE+J9+OphNXcr61rGCRpCCIK6tbrhW8ng/zFQgfkDV2lknBD3nYbiYPOWba&#10;DnyiaxlqEUPYZ6igCaHPpPRVQwZ9YnviyH1ZZzBE6GqpHQ4x3HTyKU2X0mDLsaHBnvYNVZfy2ygY&#10;wqzefxY3+ngp329vzxaL83Gp1ON03K1BBBrDv/jPXeg4fwG/v8QD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Y5DwgAAANsAAAAPAAAAAAAAAAAAAAAAAJgCAABkcnMvZG93&#10;bnJldi54bWxQSwUGAAAAAAQABAD1AAAAhwMAAAAA&#10;" path="m,112l8,68,32,32,68,8,112,,11947,r44,8l12027,32r24,36l12060,112r,450l12051,606r-24,36l11991,666r-44,9l112,675,68,666,32,642,8,606,,562,,112xe" filled="f" strokeweight="2pt">
                  <v:path arrowok="t" o:connecttype="custom" o:connectlocs="0,112;8,68;32,32;68,8;112,0;11947,0;11991,8;12027,32;12051,68;12060,112;12060,562;12051,606;12027,642;11991,666;11947,675;112,675;68,666;32,642;8,606;0,562;0,112" o:connectangles="0,0,0,0,0,0,0,0,0,0,0,0,0,0,0,0,0,0,0,0,0"/>
                </v:shape>
                <v:shape id="Text Box 41" o:spid="_x0000_s1032" type="#_x0000_t202" style="position:absolute;width:1210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14:paraId="3C9468E8" w14:textId="1AF8E7E5" w:rsidR="007C1CA4" w:rsidRPr="00DB3E45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B3E45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ส่วนที่  2  การประเมินสมรรถนะ (ร้อยละ </w:t>
                        </w:r>
                        <w:r w:rsidR="00DB3E45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>30</w:t>
                        </w:r>
                        <w:r w:rsidRPr="00DB3E45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3E5AA8" w14:textId="77777777" w:rsidR="006718F0" w:rsidRPr="00C71E0B" w:rsidRDefault="006718F0">
      <w:pPr>
        <w:pStyle w:val="a3"/>
        <w:kinsoku w:val="0"/>
        <w:overflowPunct w:val="0"/>
        <w:spacing w:before="11"/>
        <w:rPr>
          <w:rFonts w:ascii="TH SarabunPSK" w:hAnsi="TH SarabunPSK" w:cs="TH SarabunPSK"/>
          <w:sz w:val="8"/>
          <w:szCs w:val="8"/>
        </w:rPr>
      </w:pPr>
    </w:p>
    <w:tbl>
      <w:tblPr>
        <w:tblW w:w="15315" w:type="dxa"/>
        <w:tblInd w:w="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7"/>
        <w:gridCol w:w="993"/>
        <w:gridCol w:w="1417"/>
        <w:gridCol w:w="2552"/>
        <w:gridCol w:w="1275"/>
        <w:gridCol w:w="1562"/>
        <w:gridCol w:w="1418"/>
        <w:gridCol w:w="1701"/>
      </w:tblGrid>
      <w:tr w:rsidR="00281EFB" w:rsidRPr="00C71E0B" w14:paraId="1ED2797C" w14:textId="77777777" w:rsidTr="00281EFB">
        <w:trPr>
          <w:trHeight w:val="720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B58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EC7BA8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F4AB9E3" w14:textId="77777777" w:rsidR="006718F0" w:rsidRPr="00C71E0B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0C9F6D4" w14:textId="77777777" w:rsidR="006718F0" w:rsidRPr="00C71E0B" w:rsidRDefault="006718F0">
            <w:pPr>
              <w:pStyle w:val="TableParagraph"/>
              <w:kinsoku w:val="0"/>
              <w:overflowPunct w:val="0"/>
              <w:ind w:left="1617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สมรรถนะ</w:t>
            </w:r>
          </w:p>
          <w:p w14:paraId="3F0F1A27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16B1CAA" w14:textId="77777777" w:rsidR="006718F0" w:rsidRPr="00C71E0B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5377F13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1616" w:right="16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(A)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C328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3D5CBC4" w14:textId="77777777" w:rsidR="006718F0" w:rsidRPr="00C71E0B" w:rsidRDefault="006718F0">
            <w:pPr>
              <w:pStyle w:val="TableParagraph"/>
              <w:kinsoku w:val="0"/>
              <w:overflowPunct w:val="0"/>
              <w:spacing w:before="8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7CDE426" w14:textId="0728DC0E" w:rsidR="002857DD" w:rsidRPr="00C71E0B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น้ำหนัก</w:t>
            </w:r>
          </w:p>
          <w:p w14:paraId="4BF71052" w14:textId="6F6599E5" w:rsidR="006718F0" w:rsidRPr="00C71E0B" w:rsidRDefault="006718F0" w:rsidP="00DF6F3E">
            <w:pPr>
              <w:pStyle w:val="TableParagraph"/>
              <w:kinsoku w:val="0"/>
              <w:overflowPunct w:val="0"/>
              <w:spacing w:before="1"/>
              <w:ind w:left="136" w:right="138" w:firstLine="2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(ร้อยละ)</w:t>
            </w:r>
          </w:p>
          <w:p w14:paraId="6039E5C4" w14:textId="77777777" w:rsidR="006718F0" w:rsidRPr="00C71E0B" w:rsidRDefault="006718F0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28307116" w14:textId="77777777" w:rsidR="006718F0" w:rsidRPr="00C71E0B" w:rsidRDefault="006718F0">
            <w:pPr>
              <w:pStyle w:val="TableParagraph"/>
              <w:kinsoku w:val="0"/>
              <w:overflowPunct w:val="0"/>
              <w:spacing w:before="9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656F2D82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348" w:right="34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(B)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D03B" w14:textId="04B83A30" w:rsidR="006718F0" w:rsidRPr="00C71E0B" w:rsidRDefault="006718F0" w:rsidP="00281EFB">
            <w:pPr>
              <w:pStyle w:val="TableParagraph"/>
              <w:kinsoku w:val="0"/>
              <w:overflowPunct w:val="0"/>
              <w:spacing w:before="191"/>
              <w:ind w:left="124" w:right="127" w:firstLine="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ระดับที่คาดหวัง</w:t>
            </w:r>
            <w:r w:rsidR="00281EFB" w:rsidRPr="00C71E0B">
              <w:rPr>
                <w:rFonts w:ascii="TH SarabunPSK" w:hAnsi="TH SarabunPSK" w:cs="TH SarabunPSK"/>
                <w:w w:val="95"/>
                <w:sz w:val="30"/>
                <w:szCs w:val="30"/>
              </w:rPr>
              <w:t xml:space="preserve">    </w:t>
            </w: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ตาม</w:t>
            </w:r>
            <w:r w:rsidR="00281EFB"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ม</w:t>
            </w: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าตรฐาน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กำหนด ตำแหน่ง</w:t>
            </w:r>
          </w:p>
          <w:p w14:paraId="130E58E1" w14:textId="77777777" w:rsidR="006718F0" w:rsidRPr="00C71E0B" w:rsidRDefault="006718F0" w:rsidP="00281EFB">
            <w:pPr>
              <w:pStyle w:val="TableParagraph"/>
              <w:kinsoku w:val="0"/>
              <w:overflowPunct w:val="0"/>
              <w:spacing w:before="190" w:line="341" w:lineRule="exact"/>
              <w:ind w:left="557" w:right="412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(C)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6384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13" w:right="131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ระดับสมรรถนะที่ค้นพบ</w:t>
            </w:r>
          </w:p>
          <w:p w14:paraId="141A8623" w14:textId="6B2F52A2" w:rsidR="006718F0" w:rsidRPr="00C71E0B" w:rsidRDefault="002857DD" w:rsidP="002857DD">
            <w:pPr>
              <w:pStyle w:val="TableParagraph"/>
              <w:kinsoku w:val="0"/>
              <w:overflowPunct w:val="0"/>
              <w:spacing w:line="340" w:lineRule="exact"/>
              <w:ind w:right="70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6718F0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เมื่อเทียบกับพจนานุกรมสมรรถนะ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1668" w14:textId="77777777" w:rsidR="002857DD" w:rsidRPr="00C71E0B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คะแนน </w:t>
            </w:r>
          </w:p>
          <w:p w14:paraId="6E8F8B4B" w14:textId="77777777" w:rsidR="002857DD" w:rsidRPr="00C71E0B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ที่ได้ </w:t>
            </w:r>
          </w:p>
          <w:p w14:paraId="5898B59E" w14:textId="13DFAE4A" w:rsidR="006718F0" w:rsidRPr="00C71E0B" w:rsidRDefault="006718F0">
            <w:pPr>
              <w:pStyle w:val="TableParagraph"/>
              <w:kinsoku w:val="0"/>
              <w:overflowPunct w:val="0"/>
              <w:spacing w:before="191"/>
              <w:ind w:left="119" w:right="123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ตามตาราง</w:t>
            </w: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เปรียบเทียบ</w:t>
            </w:r>
          </w:p>
          <w:p w14:paraId="757C647C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027CD14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119" w:right="121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(G)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3E9F" w14:textId="77777777" w:rsidR="006718F0" w:rsidRPr="00C71E0B" w:rsidRDefault="006718F0">
            <w:pPr>
              <w:pStyle w:val="TableParagraph"/>
              <w:kinsoku w:val="0"/>
              <w:overflowPunct w:val="0"/>
              <w:spacing w:before="3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5DDA3692" w14:textId="176C7A99" w:rsidR="002857DD" w:rsidRPr="00C71E0B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ผลคะแนน</w:t>
            </w:r>
          </w:p>
          <w:p w14:paraId="7BB6491A" w14:textId="218747CD" w:rsidR="006718F0" w:rsidRPr="00C71E0B" w:rsidRDefault="006718F0" w:rsidP="002857DD">
            <w:pPr>
              <w:pStyle w:val="TableParagraph"/>
              <w:kinsoku w:val="0"/>
              <w:overflowPunct w:val="0"/>
              <w:ind w:right="11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ที่ได้</w:t>
            </w:r>
          </w:p>
          <w:p w14:paraId="3198C1BB" w14:textId="37A80737" w:rsidR="002857DD" w:rsidRPr="00C71E0B" w:rsidRDefault="006718F0" w:rsidP="002857DD">
            <w:pPr>
              <w:pStyle w:val="TableParagraph"/>
              <w:kinsoku w:val="0"/>
              <w:overflowPunct w:val="0"/>
              <w:ind w:left="138" w:right="119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(H) = </w:t>
            </w:r>
            <w:r w:rsidRPr="00C71E0B">
              <w:rPr>
                <w:rFonts w:ascii="TH SarabunPSK" w:hAnsi="TH SarabunPSK" w:cs="TH SarabunPSK"/>
                <w:sz w:val="30"/>
                <w:szCs w:val="30"/>
                <w:u w:val="thick"/>
              </w:rPr>
              <w:t>(B) x G)</w:t>
            </w: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14:paraId="1B1F6781" w14:textId="7CDA2A5C" w:rsidR="006718F0" w:rsidRPr="00C71E0B" w:rsidRDefault="002857DD" w:rsidP="002857DD">
            <w:pPr>
              <w:pStyle w:val="TableParagraph"/>
              <w:kinsoku w:val="0"/>
              <w:overflowPunct w:val="0"/>
              <w:ind w:left="702" w:right="119" w:hanging="56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 w:rsidR="006718F0" w:rsidRPr="00C71E0B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</w:tr>
      <w:tr w:rsidR="00281EFB" w:rsidRPr="00C71E0B" w14:paraId="118D5308" w14:textId="77777777" w:rsidTr="00E728C6">
        <w:trPr>
          <w:trHeight w:val="72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57AD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4237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4EE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7622" w14:textId="5ADD1B1A" w:rsidR="006718F0" w:rsidRPr="00C71E0B" w:rsidRDefault="002857DD" w:rsidP="002857DD">
            <w:pPr>
              <w:pStyle w:val="TableParagraph"/>
              <w:kinsoku w:val="0"/>
              <w:overflowPunct w:val="0"/>
              <w:spacing w:before="181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6718F0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การประเมินตนเอง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CE9F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left="159" w:right="16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ผลการประเมิน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ของผู้ประเมิน</w:t>
            </w:r>
          </w:p>
          <w:p w14:paraId="357C5C30" w14:textId="77777777" w:rsidR="006718F0" w:rsidRPr="00C71E0B" w:rsidRDefault="006718F0">
            <w:pPr>
              <w:pStyle w:val="TableParagraph"/>
              <w:kinsoku w:val="0"/>
              <w:overflowPunct w:val="0"/>
              <w:spacing w:before="12" w:line="540" w:lineRule="atLeast"/>
              <w:ind w:left="455" w:right="45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ระดับ) (</w:t>
            </w:r>
            <w:r w:rsidRPr="00C71E0B">
              <w:rPr>
                <w:rFonts w:ascii="TH SarabunPSK" w:hAnsi="TH SarabunPSK" w:cs="TH SarabunPSK"/>
                <w:sz w:val="30"/>
                <w:szCs w:val="30"/>
              </w:rPr>
              <w:t>F)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80A4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04C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04E01BF2" w14:textId="77777777" w:rsidTr="00E728C6">
        <w:trPr>
          <w:trHeight w:val="1080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1133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D3AE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8151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E552" w14:textId="494C96C2" w:rsidR="002857DD" w:rsidRPr="00C71E0B" w:rsidRDefault="002857DD" w:rsidP="002857DD">
            <w:pPr>
              <w:pStyle w:val="TableParagraph"/>
              <w:kinsoku w:val="0"/>
              <w:overflowPunct w:val="0"/>
              <w:spacing w:before="1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</w:t>
            </w:r>
            <w:r w:rsidR="00281EFB"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      </w:t>
            </w:r>
            <w:r w:rsidR="006718F0"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หลักฐาน/ตัวบ่งชี้</w:t>
            </w:r>
          </w:p>
          <w:p w14:paraId="6D31E8B9" w14:textId="1AC3E55B" w:rsidR="006718F0" w:rsidRPr="00C71E0B" w:rsidRDefault="002857DD" w:rsidP="002857DD">
            <w:pPr>
              <w:pStyle w:val="TableParagraph"/>
              <w:tabs>
                <w:tab w:val="left" w:pos="1739"/>
              </w:tabs>
              <w:kinsoku w:val="0"/>
              <w:overflowPunct w:val="0"/>
              <w:spacing w:before="1"/>
              <w:ind w:right="13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6718F0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ความสำเร็จ</w:t>
            </w:r>
          </w:p>
          <w:p w14:paraId="2EB9FB6B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515" w:right="516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(D)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5BFA3" w14:textId="1D797DA6" w:rsidR="002857DD" w:rsidRPr="00C71E0B" w:rsidRDefault="006718F0" w:rsidP="00281EFB">
            <w:pPr>
              <w:pStyle w:val="TableParagraph"/>
              <w:kinsoku w:val="0"/>
              <w:overflowPunct w:val="0"/>
              <w:spacing w:before="1"/>
              <w:jc w:val="center"/>
              <w:rPr>
                <w:rFonts w:ascii="TH SarabunPSK" w:hAnsi="TH SarabunPSK" w:cs="TH SarabunPSK"/>
                <w:w w:val="95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ผลการ</w:t>
            </w:r>
            <w:r w:rsidR="00281EFB"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ป</w:t>
            </w: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ระเมิน</w:t>
            </w:r>
          </w:p>
          <w:p w14:paraId="2FEEF53D" w14:textId="3FA54E72" w:rsidR="006718F0" w:rsidRPr="00C71E0B" w:rsidRDefault="002857DD" w:rsidP="002857DD">
            <w:pPr>
              <w:pStyle w:val="TableParagraph"/>
              <w:kinsoku w:val="0"/>
              <w:overflowPunct w:val="0"/>
              <w:spacing w:before="1"/>
              <w:ind w:right="16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 xml:space="preserve">  </w:t>
            </w:r>
            <w:r w:rsidR="00281EFB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6718F0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(ระดับ)</w:t>
            </w:r>
          </w:p>
          <w:p w14:paraId="7D42F5EE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159" w:right="159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(E)</w:t>
            </w: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A453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B72E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2DF0" w14:textId="77777777" w:rsidR="006718F0" w:rsidRPr="00C71E0B" w:rsidRDefault="006718F0">
            <w:pPr>
              <w:pStyle w:val="a3"/>
              <w:kinsoku w:val="0"/>
              <w:overflowPunct w:val="0"/>
              <w:spacing w:before="11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35A9D8CB" w14:textId="77777777" w:rsidTr="00E728C6">
        <w:trPr>
          <w:trHeight w:val="499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B888" w14:textId="77777777" w:rsidR="006718F0" w:rsidRPr="00C71E0B" w:rsidRDefault="006718F0" w:rsidP="00281EFB">
            <w:pPr>
              <w:pStyle w:val="TableParagraph"/>
              <w:kinsoku w:val="0"/>
              <w:overflowPunct w:val="0"/>
              <w:spacing w:before="69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สมรรถนะหลัก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F3ED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9F9F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460A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DF13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B5E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B6F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58D6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39B6E7F9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AF6C" w14:textId="6B008198" w:rsidR="006718F0" w:rsidRPr="00C71E0B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การมุ่งผลสัมฤทธิ์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AD9C" w14:textId="39BC250C" w:rsidR="006718F0" w:rsidRPr="00C71E0B" w:rsidRDefault="00DB3E45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F850" w14:textId="4109055C" w:rsidR="006718F0" w:rsidRPr="00C71E0B" w:rsidRDefault="0095364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E935" w14:textId="3B2347A4" w:rsidR="006718F0" w:rsidRPr="00C71E0B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81EFB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ปรับปรุงการทำงาน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56F6C" w14:textId="7B0CFE95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3B8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8EB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A3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37E9B7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0137" w14:textId="4B7E493F" w:rsidR="006718F0" w:rsidRPr="00C71E0B" w:rsidRDefault="006718F0" w:rsidP="002241E2">
            <w:pPr>
              <w:pStyle w:val="TableParagraph"/>
              <w:kinsoku w:val="0"/>
              <w:overflowPunct w:val="0"/>
              <w:spacing w:before="73"/>
              <w:ind w:right="185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78F1" w14:textId="01E5FFE6" w:rsidR="006718F0" w:rsidRPr="00C71E0B" w:rsidRDefault="00DB3E45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86D9" w14:textId="597485BA" w:rsidR="006718F0" w:rsidRPr="00C71E0B" w:rsidRDefault="0095364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0FBF" w14:textId="46368EEA" w:rsidR="006718F0" w:rsidRPr="00C71E0B" w:rsidRDefault="00E728C6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การปฏิบัติงานด้วยความถูกต้อง ซื่อสัตย์สุจริต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CEDA" w14:textId="69D8FACD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717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B345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594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07D628BB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B61" w14:textId="2FD428C3" w:rsidR="006718F0" w:rsidRPr="00C71E0B" w:rsidRDefault="006718F0" w:rsidP="002241E2">
            <w:pPr>
              <w:pStyle w:val="TableParagraph"/>
              <w:kinsoku w:val="0"/>
              <w:overflowPunct w:val="0"/>
              <w:spacing w:before="73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FD5D" w14:textId="6F96D96B" w:rsidR="006718F0" w:rsidRPr="00C71E0B" w:rsidRDefault="00DB3E45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AA4E" w14:textId="05698906" w:rsidR="006718F0" w:rsidRPr="00C71E0B" w:rsidRDefault="0095364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6427" w14:textId="3681E328" w:rsidR="006718F0" w:rsidRPr="00C71E0B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การเข้าใจการปฏิบัติงาน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02A2" w14:textId="48190E19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F239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215D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D083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6B5D6724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3A11" w14:textId="14AF84BC" w:rsidR="006718F0" w:rsidRPr="00C71E0B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การบริการเป็นเลิศ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77E" w14:textId="716929E7" w:rsidR="006718F0" w:rsidRPr="00C71E0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E408" w14:textId="536F747B" w:rsidR="006718F0" w:rsidRPr="00C71E0B" w:rsidRDefault="0095364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6C8" w14:textId="7ED35284" w:rsidR="006718F0" w:rsidRPr="00C71E0B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การบริการประชาชน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8243" w14:textId="755333B0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0261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2C5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BFA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1012A1A6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AC064" w14:textId="3A1837FC" w:rsidR="006718F0" w:rsidRPr="00C71E0B" w:rsidRDefault="006718F0" w:rsidP="002241E2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C752" w14:textId="6A796645" w:rsidR="006718F0" w:rsidRPr="00C71E0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6C88" w14:textId="71DE1C24" w:rsidR="006718F0" w:rsidRPr="00C71E0B" w:rsidRDefault="00953642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6BC7" w14:textId="14D4D41B" w:rsidR="006718F0" w:rsidRPr="00C71E0B" w:rsidRDefault="00655B9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การมีส่วนร่วมในกิจกรรมต่างๆ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B159" w14:textId="6469F223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16712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D8CF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4AAD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643E1DEC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05C4" w14:textId="77777777" w:rsidR="006718F0" w:rsidRPr="00C71E0B" w:rsidRDefault="006718F0" w:rsidP="00281EFB">
            <w:pPr>
              <w:pStyle w:val="TableParagraph"/>
              <w:kinsoku w:val="0"/>
              <w:overflowPunct w:val="0"/>
              <w:spacing w:before="7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สมรรถนะประจำสายงาน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D58" w14:textId="77777777" w:rsidR="006718F0" w:rsidRPr="00C71E0B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93FA" w14:textId="77777777" w:rsidR="006718F0" w:rsidRPr="00C71E0B" w:rsidRDefault="006718F0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C1B3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CEBD" w14:textId="039569C6" w:rsidR="006718F0" w:rsidRPr="00C71E0B" w:rsidRDefault="006718F0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2EB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D512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FA1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00798FC3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DC72" w14:textId="2834ADC0" w:rsidR="006718F0" w:rsidRPr="00C71E0B" w:rsidRDefault="00E40BCB" w:rsidP="002241E2">
            <w:pPr>
              <w:pStyle w:val="TableParagraph"/>
              <w:kinsoku w:val="0"/>
              <w:overflowPunct w:val="0"/>
              <w:spacing w:before="73"/>
              <w:ind w:right="21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="002241E2"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241E2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BE8F7" w14:textId="231F2F9E" w:rsidR="006718F0" w:rsidRPr="00C71E0B" w:rsidRDefault="00DB3E45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5269E" w14:textId="316CC248" w:rsidR="006718F0" w:rsidRPr="00C71E0B" w:rsidRDefault="0083293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61E6" w14:textId="7A55BB77" w:rsidR="006718F0" w:rsidRPr="00C71E0B" w:rsidRDefault="001139C9" w:rsidP="008D4538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8D4538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ประชุมสภาฯเป็นไปตามระเบียบที่กำหนด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A0F9" w14:textId="3F87D774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A5E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6001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E79F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704DDF67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ECE0" w14:textId="1D255E76" w:rsidR="006718F0" w:rsidRPr="00C71E0B" w:rsidRDefault="00E40BCB" w:rsidP="002241E2">
            <w:pPr>
              <w:pStyle w:val="TableParagraph"/>
              <w:kinsoku w:val="0"/>
              <w:overflowPunct w:val="0"/>
              <w:spacing w:before="74"/>
              <w:ind w:right="218"/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</w:rPr>
              <w:t>2.</w:t>
            </w:r>
            <w:r w:rsidR="002241E2" w:rsidRPr="00C71E0B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</w:rPr>
              <w:t xml:space="preserve"> </w:t>
            </w:r>
            <w:r w:rsidR="002241E2" w:rsidRPr="00C71E0B">
              <w:rPr>
                <w:rFonts w:ascii="TH SarabunPSK" w:hAnsi="TH SarabunPSK" w:cs="TH SarabunPSK"/>
                <w:spacing w:val="-1"/>
                <w:w w:val="95"/>
                <w:sz w:val="30"/>
                <w:szCs w:val="30"/>
                <w:cs/>
              </w:rPr>
              <w:t>การคิดวิเคราะห์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40B2" w14:textId="3C4BE30D" w:rsidR="006718F0" w:rsidRPr="00C71E0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9A25" w14:textId="49F32FD4" w:rsidR="006718F0" w:rsidRPr="00C71E0B" w:rsidRDefault="0083293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6119" w14:textId="11D2B1BD" w:rsidR="006718F0" w:rsidRPr="00C71E0B" w:rsidRDefault="00746857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การแก้ไขปัญหาในการปฏิบัติงาน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C5E2" w14:textId="05B493F9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6C15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3A92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BDD2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74DFC40A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282" w14:textId="034D8B1B" w:rsidR="006718F0" w:rsidRPr="00C71E0B" w:rsidRDefault="00E40BCB" w:rsidP="002241E2">
            <w:pPr>
              <w:pStyle w:val="TableParagraph"/>
              <w:kinsoku w:val="0"/>
              <w:overflowPunct w:val="0"/>
              <w:spacing w:before="73"/>
              <w:ind w:right="166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2241E2"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E728C6"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E728C6" w:rsidRPr="00C71E0B">
              <w:rPr>
                <w:rFonts w:ascii="TH SarabunPSK" w:hAnsi="TH SarabunPSK" w:cs="TH SarabunPSK"/>
                <w:w w:val="95"/>
                <w:sz w:val="30"/>
                <w:szCs w:val="30"/>
                <w:cs/>
              </w:rPr>
              <w:t>ความละเอียดรอบคอบและความถูกต้องของงาน</w:t>
            </w:r>
            <w:r w:rsidR="002241E2"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00B3D" w14:textId="465238EC" w:rsidR="006718F0" w:rsidRPr="00C71E0B" w:rsidRDefault="002857D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004C" w14:textId="466E19BA" w:rsidR="006718F0" w:rsidRPr="00C71E0B" w:rsidRDefault="0083293D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34FC" w14:textId="3844F34B" w:rsidR="006718F0" w:rsidRPr="00C71E0B" w:rsidRDefault="0003097A" w:rsidP="0003097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การรายงานต่างๆ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650F" w14:textId="6083CB59" w:rsidR="006718F0" w:rsidRPr="00C71E0B" w:rsidRDefault="002D00D3" w:rsidP="00333EE9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F585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DFF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ADE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81EFB" w:rsidRPr="00C71E0B" w14:paraId="22266F00" w14:textId="77777777" w:rsidTr="00E728C6">
        <w:trPr>
          <w:trHeight w:val="500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5287" w14:textId="4F2073D8" w:rsidR="002857DD" w:rsidRPr="00C71E0B" w:rsidRDefault="002857DD" w:rsidP="00DF6F3E">
            <w:pPr>
              <w:pStyle w:val="TableParagraph"/>
              <w:kinsoku w:val="0"/>
              <w:overflowPunct w:val="0"/>
              <w:spacing w:before="71"/>
              <w:ind w:right="166" w:firstLine="43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3C5DC" w14:textId="6C2B4D6A" w:rsidR="002857DD" w:rsidRPr="00C71E0B" w:rsidRDefault="002857DD" w:rsidP="00DF6F3E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30</w:t>
            </w:r>
            <w:r w:rsidR="005728A8" w:rsidRPr="00C71E0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7C3A40F7" w14:textId="1A81AD02" w:rsidR="002857DD" w:rsidRPr="00C71E0B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61DB3ED6" w14:textId="7BD6E869" w:rsidR="002857DD" w:rsidRPr="00C71E0B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3306825E" w14:textId="7E9EF74E" w:rsidR="002857DD" w:rsidRPr="00C71E0B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BC415D6" w14:textId="33827295" w:rsidR="002857DD" w:rsidRPr="00C71E0B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4C86635F" w14:textId="2E7292B9" w:rsidR="002857DD" w:rsidRPr="00C71E0B" w:rsidRDefault="00DF6F3E" w:rsidP="002857DD">
            <w:pPr>
              <w:pStyle w:val="TableParagraph"/>
              <w:kinsoku w:val="0"/>
              <w:overflowPunct w:val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71E0B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08EE" w14:textId="77777777" w:rsidR="002857DD" w:rsidRPr="00C71E0B" w:rsidRDefault="002857DD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32351A4" w14:textId="77777777" w:rsidR="006718F0" w:rsidRPr="00C71E0B" w:rsidRDefault="006718F0">
      <w:pPr>
        <w:rPr>
          <w:rFonts w:ascii="TH SarabunPSK" w:hAnsi="TH SarabunPSK" w:cs="TH SarabunPSK"/>
          <w:sz w:val="28"/>
          <w:szCs w:val="28"/>
        </w:rPr>
      </w:pPr>
    </w:p>
    <w:p w14:paraId="41282DCF" w14:textId="77777777" w:rsidR="006718F0" w:rsidRPr="00C71E0B" w:rsidRDefault="00B8242D" w:rsidP="00B8242D">
      <w:pPr>
        <w:pStyle w:val="a3"/>
        <w:kinsoku w:val="0"/>
        <w:overflowPunct w:val="0"/>
        <w:spacing w:before="4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t>5</w:t>
      </w:r>
    </w:p>
    <w:p w14:paraId="3D723F15" w14:textId="7518F055" w:rsidR="006718F0" w:rsidRPr="00C71E0B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C71E0B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4F825850" wp14:editId="261E57BF">
                <wp:extent cx="7702550" cy="482600"/>
                <wp:effectExtent l="3810" t="3810" r="8890" b="8890"/>
                <wp:docPr id="7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82600"/>
                          <a:chOff x="0" y="0"/>
                          <a:chExt cx="12130" cy="760"/>
                        </a:xfrm>
                      </wpg:grpSpPr>
                      <wps:wsp>
                        <wps:cNvPr id="8" name="Freeform 4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90" cy="72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0 h 720"/>
                              <a:gd name="T2" fmla="*/ 9 w 12090"/>
                              <a:gd name="T3" fmla="*/ 73 h 720"/>
                              <a:gd name="T4" fmla="*/ 35 w 12090"/>
                              <a:gd name="T5" fmla="*/ 35 h 720"/>
                              <a:gd name="T6" fmla="*/ 73 w 12090"/>
                              <a:gd name="T7" fmla="*/ 9 h 720"/>
                              <a:gd name="T8" fmla="*/ 120 w 12090"/>
                              <a:gd name="T9" fmla="*/ 0 h 720"/>
                              <a:gd name="T10" fmla="*/ 11970 w 12090"/>
                              <a:gd name="T11" fmla="*/ 0 h 720"/>
                              <a:gd name="T12" fmla="*/ 12016 w 12090"/>
                              <a:gd name="T13" fmla="*/ 9 h 720"/>
                              <a:gd name="T14" fmla="*/ 12054 w 12090"/>
                              <a:gd name="T15" fmla="*/ 35 h 720"/>
                              <a:gd name="T16" fmla="*/ 12080 w 12090"/>
                              <a:gd name="T17" fmla="*/ 73 h 720"/>
                              <a:gd name="T18" fmla="*/ 12090 w 12090"/>
                              <a:gd name="T19" fmla="*/ 120 h 720"/>
                              <a:gd name="T20" fmla="*/ 12090 w 12090"/>
                              <a:gd name="T21" fmla="*/ 600 h 720"/>
                              <a:gd name="T22" fmla="*/ 12080 w 12090"/>
                              <a:gd name="T23" fmla="*/ 646 h 720"/>
                              <a:gd name="T24" fmla="*/ 12054 w 12090"/>
                              <a:gd name="T25" fmla="*/ 684 h 720"/>
                              <a:gd name="T26" fmla="*/ 12016 w 12090"/>
                              <a:gd name="T27" fmla="*/ 710 h 720"/>
                              <a:gd name="T28" fmla="*/ 11970 w 12090"/>
                              <a:gd name="T29" fmla="*/ 720 h 720"/>
                              <a:gd name="T30" fmla="*/ 120 w 12090"/>
                              <a:gd name="T31" fmla="*/ 720 h 720"/>
                              <a:gd name="T32" fmla="*/ 73 w 12090"/>
                              <a:gd name="T33" fmla="*/ 710 h 720"/>
                              <a:gd name="T34" fmla="*/ 35 w 12090"/>
                              <a:gd name="T35" fmla="*/ 684 h 720"/>
                              <a:gd name="T36" fmla="*/ 9 w 12090"/>
                              <a:gd name="T37" fmla="*/ 646 h 720"/>
                              <a:gd name="T38" fmla="*/ 0 w 12090"/>
                              <a:gd name="T39" fmla="*/ 600 h 720"/>
                              <a:gd name="T40" fmla="*/ 0 w 12090"/>
                              <a:gd name="T41" fmla="*/ 120 h 72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20">
                                <a:moveTo>
                                  <a:pt x="0" y="120"/>
                                </a:moveTo>
                                <a:lnTo>
                                  <a:pt x="9" y="73"/>
                                </a:lnTo>
                                <a:lnTo>
                                  <a:pt x="35" y="35"/>
                                </a:lnTo>
                                <a:lnTo>
                                  <a:pt x="73" y="9"/>
                                </a:lnTo>
                                <a:lnTo>
                                  <a:pt x="120" y="0"/>
                                </a:lnTo>
                                <a:lnTo>
                                  <a:pt x="11970" y="0"/>
                                </a:lnTo>
                                <a:lnTo>
                                  <a:pt x="12016" y="9"/>
                                </a:lnTo>
                                <a:lnTo>
                                  <a:pt x="12054" y="35"/>
                                </a:lnTo>
                                <a:lnTo>
                                  <a:pt x="12080" y="73"/>
                                </a:lnTo>
                                <a:lnTo>
                                  <a:pt x="12090" y="120"/>
                                </a:lnTo>
                                <a:lnTo>
                                  <a:pt x="12090" y="600"/>
                                </a:lnTo>
                                <a:lnTo>
                                  <a:pt x="12080" y="646"/>
                                </a:lnTo>
                                <a:lnTo>
                                  <a:pt x="12054" y="684"/>
                                </a:lnTo>
                                <a:lnTo>
                                  <a:pt x="12016" y="710"/>
                                </a:lnTo>
                                <a:lnTo>
                                  <a:pt x="11970" y="720"/>
                                </a:lnTo>
                                <a:lnTo>
                                  <a:pt x="120" y="720"/>
                                </a:lnTo>
                                <a:lnTo>
                                  <a:pt x="73" y="710"/>
                                </a:lnTo>
                                <a:lnTo>
                                  <a:pt x="35" y="684"/>
                                </a:lnTo>
                                <a:lnTo>
                                  <a:pt x="9" y="646"/>
                                </a:lnTo>
                                <a:lnTo>
                                  <a:pt x="0" y="60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30" cy="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BD724F" w14:textId="77777777" w:rsidR="007C1CA4" w:rsidRPr="00DB3E45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77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DB3E4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3 ข้อตกลงการประเมินผลการปฏิบัติงาน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3" o:spid="_x0000_s1033" style="width:606.5pt;height:38pt;mso-position-horizontal-relative:char;mso-position-vertical-relative:line" coordsize="12130,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">
                <v:shape id="Freeform 44" o:spid="_x0000_s1034" style="position:absolute;left:20;top:20;width:12090;height:720;visibility:visible;mso-wrap-style:square;v-text-anchor:top" coordsize="12090,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W78A&#10;AADaAAAADwAAAGRycy9kb3ducmV2LnhtbERP3WrCMBS+H/gO4Qi7W9M5EOmM4pTReTGGrQ9wSM7a&#10;YnNSmljbtzcXgpcf3/96O9pWDNT7xrGC9yQFQaydabhScC6/31YgfEA22DomBRN52G5mL2vMjLvx&#10;iYYiVCKGsM9QQR1Cl0npdU0WfeI64sj9u95iiLCvpOnxFsNtKxdpupQWG44NNXa0r0lfiqtVUA4H&#10;V01f7e+R82XhVh/8p3Wu1Ot83H2CCDSGp/jh/jEK4tZ4Jd4A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8UNbvwAAANoAAAAPAAAAAAAAAAAAAAAAAJgCAABkcnMvZG93bnJl&#10;di54bWxQSwUGAAAAAAQABAD1AAAAhAMAAAAA&#10;" path="m,120l9,73,35,35,73,9,120,,11970,r46,9l12054,35r26,38l12090,120r,480l12080,646r-26,38l12016,710r-46,10l120,720,73,710,35,684,9,646,,600,,120xe" filled="f" strokeweight="2pt">
                  <v:path arrowok="t" o:connecttype="custom" o:connectlocs="0,120;9,73;35,35;73,9;120,0;11970,0;12016,9;12054,35;12080,73;12090,120;12090,600;12080,646;12054,684;12016,710;11970,720;120,720;73,710;35,684;9,646;0,600;0,120" o:connectangles="0,0,0,0,0,0,0,0,0,0,0,0,0,0,0,0,0,0,0,0,0"/>
                </v:shape>
                <v:shape id="Text Box 45" o:spid="_x0000_s1035" type="#_x0000_t202" style="position:absolute;width:12130;height: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14:paraId="47BD724F" w14:textId="77777777" w:rsidR="007C1CA4" w:rsidRPr="00DB3E45" w:rsidRDefault="007C1CA4">
                        <w:pPr>
                          <w:pStyle w:val="a3"/>
                          <w:kinsoku w:val="0"/>
                          <w:overflowPunct w:val="0"/>
                          <w:spacing w:before="177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DB3E45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3 ข้อตกลงการประเมินผลการปฏิบัติงาน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ADD25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237396DC" w14:textId="10F3BC07" w:rsidR="006718F0" w:rsidRPr="00C71E0B" w:rsidRDefault="00365452" w:rsidP="00DF6F3E">
      <w:pPr>
        <w:pStyle w:val="a3"/>
        <w:tabs>
          <w:tab w:val="left" w:pos="1134"/>
        </w:tabs>
        <w:kinsoku w:val="0"/>
        <w:overflowPunct w:val="0"/>
        <w:spacing w:before="90"/>
        <w:ind w:right="131"/>
        <w:rPr>
          <w:rFonts w:ascii="TH SarabunPSK" w:hAnsi="TH SarabunPSK" w:cs="TH SarabunPSK"/>
          <w:w w:val="99"/>
          <w:cs/>
        </w:rPr>
      </w:pPr>
      <w:r w:rsidRPr="00C71E0B">
        <w:rPr>
          <w:rFonts w:ascii="TH SarabunPSK" w:hAnsi="TH SarabunPSK" w:cs="TH SarabunPSK"/>
          <w:spacing w:val="7"/>
          <w:w w:val="99"/>
        </w:rPr>
        <w:tab/>
      </w:r>
      <w:r w:rsidR="00DF6F3E" w:rsidRPr="00C71E0B">
        <w:rPr>
          <w:rFonts w:ascii="TH SarabunPSK" w:hAnsi="TH SarabunPSK" w:cs="TH SarabunPSK"/>
          <w:spacing w:val="7"/>
          <w:w w:val="99"/>
          <w:cs/>
        </w:rPr>
        <w:t>ข้อ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ต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ล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งก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ารปร</w:t>
      </w:r>
      <w:r w:rsidR="006718F0" w:rsidRPr="00C71E0B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เ</w:t>
      </w:r>
      <w:r w:rsidR="00DF6F3E" w:rsidRPr="00C71E0B">
        <w:rPr>
          <w:rFonts w:ascii="TH SarabunPSK" w:hAnsi="TH SarabunPSK" w:cs="TH SarabunPSK"/>
          <w:spacing w:val="7"/>
          <w:w w:val="99"/>
          <w:cs/>
        </w:rPr>
        <w:t>มิ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น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ผล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ก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ารป</w:t>
      </w:r>
      <w:r w:rsidR="00DF6F3E" w:rsidRPr="00C71E0B">
        <w:rPr>
          <w:rFonts w:ascii="TH SarabunPSK" w:hAnsi="TH SarabunPSK" w:cs="TH SarabunPSK"/>
          <w:spacing w:val="10"/>
          <w:w w:val="99"/>
          <w:cs/>
        </w:rPr>
        <w:t>ฏิ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บัติ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ง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า</w:t>
      </w:r>
      <w:r w:rsidR="006718F0" w:rsidRPr="00C71E0B">
        <w:rPr>
          <w:rFonts w:ascii="TH SarabunPSK" w:hAnsi="TH SarabunPSK" w:cs="TH SarabunPSK"/>
          <w:spacing w:val="18"/>
          <w:w w:val="99"/>
          <w:cs/>
        </w:rPr>
        <w:t>น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ฉ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บับ</w:t>
      </w:r>
      <w:r w:rsidR="00DF6F3E" w:rsidRPr="00C71E0B">
        <w:rPr>
          <w:rFonts w:ascii="TH SarabunPSK" w:hAnsi="TH SarabunPSK" w:cs="TH SarabunPSK"/>
          <w:spacing w:val="8"/>
          <w:w w:val="99"/>
          <w:cs/>
        </w:rPr>
        <w:t>นี้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จัด</w:t>
      </w:r>
      <w:r w:rsidR="00DF6F3E" w:rsidRPr="00C71E0B">
        <w:rPr>
          <w:rFonts w:ascii="TH SarabunPSK" w:hAnsi="TH SarabunPSK" w:cs="TH SarabunPSK"/>
          <w:spacing w:val="7"/>
          <w:w w:val="99"/>
          <w:cs/>
        </w:rPr>
        <w:t>ทำ</w:t>
      </w:r>
      <w:r w:rsidR="00DF6F3E" w:rsidRPr="00C71E0B">
        <w:rPr>
          <w:rFonts w:ascii="TH SarabunPSK" w:hAnsi="TH SarabunPSK" w:cs="TH SarabunPSK"/>
          <w:w w:val="99"/>
          <w:cs/>
        </w:rPr>
        <w:t xml:space="preserve">ขึ้น 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ร</w:t>
      </w:r>
      <w:r w:rsidR="006718F0" w:rsidRPr="00C71E0B">
        <w:rPr>
          <w:rFonts w:ascii="TH SarabunPSK" w:hAnsi="TH SarabunPSK" w:cs="TH SarabunPSK"/>
          <w:spacing w:val="6"/>
          <w:w w:val="99"/>
          <w:cs/>
        </w:rPr>
        <w:t>ะ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ห</w:t>
      </w:r>
      <w:r w:rsidR="00DF6F3E" w:rsidRPr="00C71E0B">
        <w:rPr>
          <w:rFonts w:ascii="TH SarabunPSK" w:hAnsi="TH SarabunPSK" w:cs="TH SarabunPSK"/>
          <w:spacing w:val="10"/>
          <w:w w:val="99"/>
          <w:cs/>
        </w:rPr>
        <w:t>ว่างชื่อ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-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นา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ม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ส</w:t>
      </w:r>
      <w:r w:rsidR="009D2D4A" w:rsidRPr="00C71E0B">
        <w:rPr>
          <w:rFonts w:ascii="TH SarabunPSK" w:hAnsi="TH SarabunPSK" w:cs="TH SarabunPSK"/>
          <w:spacing w:val="10"/>
          <w:w w:val="99"/>
          <w:cs/>
        </w:rPr>
        <w:t>กุล .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..</w:t>
      </w:r>
      <w:r w:rsidR="00CC2E32" w:rsidRPr="00C71E0B">
        <w:rPr>
          <w:rFonts w:ascii="TH SarabunPSK" w:hAnsi="TH SarabunPSK" w:cs="TH SarabunPSK"/>
          <w:b/>
          <w:bCs/>
          <w:spacing w:val="10"/>
          <w:w w:val="99"/>
          <w:cs/>
        </w:rPr>
        <w:t>นางกุลนิตย์ แนวประเสริฐ</w:t>
      </w:r>
      <w:r w:rsidR="006718F0" w:rsidRPr="00C71E0B">
        <w:rPr>
          <w:rFonts w:ascii="TH SarabunPSK" w:hAnsi="TH SarabunPSK" w:cs="TH SarabunPSK"/>
          <w:spacing w:val="6"/>
          <w:w w:val="99"/>
          <w:cs/>
        </w:rPr>
        <w:t>..</w:t>
      </w:r>
      <w:r w:rsidR="006718F0" w:rsidRPr="00C71E0B">
        <w:rPr>
          <w:rFonts w:ascii="TH SarabunPSK" w:hAnsi="TH SarabunPSK" w:cs="TH SarabunPSK"/>
          <w:spacing w:val="15"/>
          <w:w w:val="99"/>
          <w:cs/>
        </w:rPr>
        <w:t>.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ตำ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แ</w:t>
      </w:r>
      <w:r w:rsidR="006718F0" w:rsidRPr="00C71E0B">
        <w:rPr>
          <w:rFonts w:ascii="TH SarabunPSK" w:hAnsi="TH SarabunPSK" w:cs="TH SarabunPSK"/>
          <w:spacing w:val="8"/>
          <w:w w:val="99"/>
          <w:cs/>
        </w:rPr>
        <w:t>หน่</w:t>
      </w:r>
      <w:r w:rsidR="006718F0" w:rsidRPr="00C71E0B">
        <w:rPr>
          <w:rFonts w:ascii="TH SarabunPSK" w:hAnsi="TH SarabunPSK" w:cs="TH SarabunPSK"/>
          <w:spacing w:val="7"/>
          <w:w w:val="99"/>
          <w:cs/>
        </w:rPr>
        <w:t>ง</w:t>
      </w:r>
      <w:r w:rsidR="009D2D4A" w:rsidRPr="00C71E0B">
        <w:rPr>
          <w:rFonts w:ascii="TH SarabunPSK" w:hAnsi="TH SarabunPSK" w:cs="TH SarabunPSK"/>
          <w:spacing w:val="10"/>
          <w:w w:val="99"/>
          <w:cs/>
        </w:rPr>
        <w:t>..</w:t>
      </w:r>
      <w:r w:rsidR="006718F0" w:rsidRPr="00C71E0B">
        <w:rPr>
          <w:rFonts w:ascii="TH SarabunPSK" w:hAnsi="TH SarabunPSK" w:cs="TH SarabunPSK"/>
          <w:spacing w:val="6"/>
          <w:w w:val="99"/>
          <w:cs/>
        </w:rPr>
        <w:t>.</w:t>
      </w:r>
      <w:r w:rsidR="00DF6F3E" w:rsidRPr="00C71E0B">
        <w:rPr>
          <w:rFonts w:ascii="TH SarabunPSK" w:hAnsi="TH SarabunPSK" w:cs="TH SarabunPSK"/>
          <w:b/>
          <w:bCs/>
          <w:spacing w:val="6"/>
          <w:w w:val="99"/>
          <w:cs/>
        </w:rPr>
        <w:t>นัก</w:t>
      </w:r>
      <w:r w:rsidR="00351437" w:rsidRPr="00C71E0B">
        <w:rPr>
          <w:rFonts w:ascii="TH SarabunPSK" w:hAnsi="TH SarabunPSK" w:cs="TH SarabunPSK"/>
          <w:b/>
          <w:bCs/>
          <w:spacing w:val="6"/>
          <w:w w:val="99"/>
          <w:cs/>
        </w:rPr>
        <w:t>จัดการงานทั่วไป</w:t>
      </w:r>
      <w:r w:rsidR="00DB3E45">
        <w:rPr>
          <w:rFonts w:ascii="TH SarabunPSK" w:hAnsi="TH SarabunPSK" w:cs="TH SarabunPSK" w:hint="cs"/>
          <w:b/>
          <w:bCs/>
          <w:spacing w:val="6"/>
          <w:w w:val="99"/>
          <w:cs/>
        </w:rPr>
        <w:t>ชำนาญการ</w:t>
      </w:r>
      <w:r w:rsidR="00DF6F3E" w:rsidRPr="00C71E0B">
        <w:rPr>
          <w:rFonts w:ascii="TH SarabunPSK" w:hAnsi="TH SarabunPSK" w:cs="TH SarabunPSK"/>
          <w:spacing w:val="10"/>
          <w:w w:val="99"/>
          <w:cs/>
        </w:rPr>
        <w:t>..</w:t>
      </w:r>
      <w:r w:rsidR="006718F0" w:rsidRPr="00C71E0B">
        <w:rPr>
          <w:rFonts w:ascii="TH SarabunPSK" w:hAnsi="TH SarabunPSK" w:cs="TH SarabunPSK"/>
          <w:spacing w:val="10"/>
          <w:w w:val="99"/>
          <w:cs/>
        </w:rPr>
        <w:t>.</w:t>
      </w:r>
    </w:p>
    <w:p w14:paraId="15F77581" w14:textId="0A70D1EF" w:rsidR="00DF6F3E" w:rsidRPr="00C71E0B" w:rsidRDefault="006718F0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  <w:spacing w:val="-8"/>
        </w:rPr>
      </w:pPr>
      <w:r w:rsidRPr="00C71E0B">
        <w:rPr>
          <w:rFonts w:ascii="TH SarabunPSK" w:hAnsi="TH SarabunPSK" w:cs="TH SarabunPSK"/>
          <w:cs/>
        </w:rPr>
        <w:t>ซึ่งต่อไปนี้จะเรียกว่า ผู้รับการประเมิน กับ</w:t>
      </w:r>
      <w:r w:rsidR="005C7681" w:rsidRPr="00C71E0B">
        <w:rPr>
          <w:rFonts w:ascii="TH SarabunPSK" w:hAnsi="TH SarabunPSK" w:cs="TH SarabunPSK"/>
          <w:cs/>
        </w:rPr>
        <w:t xml:space="preserve"> ..</w:t>
      </w:r>
      <w:r w:rsidR="00DF6F3E" w:rsidRPr="00C71E0B">
        <w:rPr>
          <w:rFonts w:ascii="TH SarabunPSK" w:hAnsi="TH SarabunPSK" w:cs="TH SarabunPSK"/>
          <w:cs/>
        </w:rPr>
        <w:t>.....</w:t>
      </w:r>
      <w:r w:rsidR="00DF6F3E" w:rsidRPr="00C71E0B">
        <w:rPr>
          <w:rFonts w:ascii="TH SarabunPSK" w:hAnsi="TH SarabunPSK" w:cs="TH SarabunPSK"/>
          <w:b/>
          <w:bCs/>
          <w:cs/>
        </w:rPr>
        <w:t>นาย</w:t>
      </w:r>
      <w:r w:rsidR="00D3501F" w:rsidRPr="00C71E0B">
        <w:rPr>
          <w:rFonts w:ascii="TH SarabunPSK" w:hAnsi="TH SarabunPSK" w:cs="TH SarabunPSK"/>
          <w:b/>
          <w:bCs/>
          <w:cs/>
        </w:rPr>
        <w:t>เกียรติศักดิ์  ตั้ง</w:t>
      </w:r>
      <w:proofErr w:type="spellStart"/>
      <w:r w:rsidR="00D3501F" w:rsidRPr="00C71E0B">
        <w:rPr>
          <w:rFonts w:ascii="TH SarabunPSK" w:hAnsi="TH SarabunPSK" w:cs="TH SarabunPSK"/>
          <w:b/>
          <w:bCs/>
          <w:cs/>
        </w:rPr>
        <w:t>พงษ์</w:t>
      </w:r>
      <w:proofErr w:type="spellEnd"/>
      <w:r w:rsidRPr="00C71E0B">
        <w:rPr>
          <w:rFonts w:ascii="TH SarabunPSK" w:hAnsi="TH SarabunPSK" w:cs="TH SarabunPSK"/>
          <w:cs/>
        </w:rPr>
        <w:t>...</w:t>
      </w:r>
      <w:r w:rsidR="005C7681" w:rsidRPr="00C71E0B">
        <w:rPr>
          <w:rFonts w:ascii="TH SarabunPSK" w:hAnsi="TH SarabunPSK" w:cs="TH SarabunPSK"/>
          <w:cs/>
        </w:rPr>
        <w:t>....</w:t>
      </w:r>
      <w:r w:rsidRPr="00C71E0B">
        <w:rPr>
          <w:rFonts w:ascii="TH SarabunPSK" w:hAnsi="TH SarabunPSK" w:cs="TH SarabunPSK"/>
          <w:cs/>
        </w:rPr>
        <w:t>..ตำแหน่ง</w:t>
      </w:r>
      <w:r w:rsidRPr="00C71E0B">
        <w:rPr>
          <w:rFonts w:ascii="TH SarabunPSK" w:hAnsi="TH SarabunPSK" w:cs="TH SarabunPSK"/>
        </w:rPr>
        <w:t>…</w:t>
      </w:r>
      <w:r w:rsidR="005C7681" w:rsidRPr="00C71E0B">
        <w:rPr>
          <w:rFonts w:ascii="TH SarabunPSK" w:hAnsi="TH SarabunPSK" w:cs="TH SarabunPSK"/>
        </w:rPr>
        <w:t>.</w:t>
      </w:r>
      <w:r w:rsidRPr="00C71E0B">
        <w:rPr>
          <w:rFonts w:ascii="TH SarabunPSK" w:hAnsi="TH SarabunPSK" w:cs="TH SarabunPSK"/>
        </w:rPr>
        <w:t>…</w:t>
      </w:r>
      <w:r w:rsidR="00DF6F3E" w:rsidRPr="00C71E0B">
        <w:rPr>
          <w:rFonts w:ascii="TH SarabunPSK" w:hAnsi="TH SarabunPSK" w:cs="TH SarabunPSK"/>
          <w:b/>
          <w:bCs/>
          <w:cs/>
        </w:rPr>
        <w:t>หัวหน้าสำนักปลัด</w:t>
      </w:r>
      <w:r w:rsidR="005C7681" w:rsidRPr="00C71E0B">
        <w:rPr>
          <w:rFonts w:ascii="TH SarabunPSK" w:hAnsi="TH SarabunPSK" w:cs="TH SarabunPSK"/>
          <w:cs/>
        </w:rPr>
        <w:t>…</w:t>
      </w:r>
      <w:r w:rsidR="005C7681" w:rsidRPr="00C71E0B">
        <w:rPr>
          <w:rFonts w:ascii="TH SarabunPSK" w:hAnsi="TH SarabunPSK" w:cs="TH SarabunPSK"/>
        </w:rPr>
        <w:t>…</w:t>
      </w:r>
      <w:r w:rsidRPr="00C71E0B">
        <w:rPr>
          <w:rFonts w:ascii="TH SarabunPSK" w:hAnsi="TH SarabunPSK" w:cs="TH SarabunPSK"/>
        </w:rPr>
        <w:t>…</w:t>
      </w:r>
      <w:r w:rsidRPr="00C71E0B">
        <w:rPr>
          <w:rFonts w:ascii="TH SarabunPSK" w:hAnsi="TH SarabunPSK" w:cs="TH SarabunPSK"/>
          <w:cs/>
        </w:rPr>
        <w:t>ซึ่งต่อไปนี้จะเรียกว่า ผู้ประเมิน</w:t>
      </w:r>
      <w:r w:rsidR="00DF6F3E" w:rsidRPr="00C71E0B">
        <w:rPr>
          <w:rFonts w:ascii="TH SarabunPSK" w:hAnsi="TH SarabunPSK" w:cs="TH SarabunPSK"/>
          <w:spacing w:val="-8"/>
        </w:rPr>
        <w:t xml:space="preserve">  </w:t>
      </w:r>
    </w:p>
    <w:p w14:paraId="246F298D" w14:textId="01F2C83F" w:rsidR="006718F0" w:rsidRPr="00C71E0B" w:rsidRDefault="00DF6F3E" w:rsidP="00365452">
      <w:pPr>
        <w:pStyle w:val="a3"/>
        <w:tabs>
          <w:tab w:val="left" w:pos="1134"/>
        </w:tabs>
        <w:kinsoku w:val="0"/>
        <w:overflowPunct w:val="0"/>
        <w:ind w:right="117"/>
        <w:jc w:val="thaiDistribute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spacing w:val="-8"/>
        </w:rPr>
        <w:tab/>
      </w:r>
      <w:r w:rsidR="006718F0" w:rsidRPr="00C71E0B">
        <w:rPr>
          <w:rFonts w:ascii="TH SarabunPSK" w:hAnsi="TH SarabunPSK" w:cs="TH SarabunPSK"/>
          <w:spacing w:val="-8"/>
          <w:cs/>
        </w:rPr>
        <w:t>ผู้ประเมิน และผู้รับการประเมิน ได้มีข้อตกลงร่วมกันกำหนดการประเมินผลการปฏิบัติงาน ประกอบด้วย ส่วนที่ 1 การประเมินผลสัมฤทธิ์ของงาน และส่วนที่ 2 การประเมินสมรรถนะ</w:t>
      </w:r>
      <w:r w:rsidR="006718F0" w:rsidRPr="00C71E0B">
        <w:rPr>
          <w:rFonts w:ascii="TH SarabunPSK" w:hAnsi="TH SarabunPSK" w:cs="TH SarabunPSK"/>
          <w:spacing w:val="-4"/>
          <w:cs/>
        </w:rPr>
        <w:t xml:space="preserve">เพื่อใช้สำหรับประเมินผลการปฏิบัติงานในรอบการประเมิน </w:t>
      </w:r>
      <w:r w:rsidR="006718F0" w:rsidRPr="00C71E0B">
        <w:rPr>
          <w:rFonts w:ascii="TH SarabunPSK" w:hAnsi="TH SarabunPSK" w:cs="TH SarabunPSK"/>
          <w:cs/>
        </w:rPr>
        <w:t>ครั้งที่</w:t>
      </w:r>
      <w:r w:rsidRPr="00C71E0B">
        <w:rPr>
          <w:rFonts w:ascii="TH SarabunPSK" w:hAnsi="TH SarabunPSK" w:cs="TH SarabunPSK"/>
          <w:cs/>
        </w:rPr>
        <w:t>...</w:t>
      </w:r>
      <w:r w:rsidR="00224DF9" w:rsidRPr="00C71E0B">
        <w:rPr>
          <w:rFonts w:ascii="TH SarabunPSK" w:hAnsi="TH SarabunPSK" w:cs="TH SarabunPSK"/>
          <w:b/>
          <w:bCs/>
        </w:rPr>
        <w:t>2</w:t>
      </w:r>
      <w:r w:rsidRPr="00C71E0B">
        <w:rPr>
          <w:rFonts w:ascii="TH SarabunPSK" w:hAnsi="TH SarabunPSK" w:cs="TH SarabunPSK"/>
        </w:rPr>
        <w:t>…</w:t>
      </w:r>
      <w:r w:rsidR="006718F0" w:rsidRPr="00C71E0B">
        <w:rPr>
          <w:rFonts w:ascii="TH SarabunPSK" w:hAnsi="TH SarabunPSK" w:cs="TH SarabunPSK"/>
          <w:cs/>
        </w:rPr>
        <w:t xml:space="preserve">ประจำปีงบประมาณ พ.ศ. </w:t>
      </w:r>
      <w:r w:rsidRPr="00C71E0B">
        <w:rPr>
          <w:rFonts w:ascii="TH SarabunPSK" w:hAnsi="TH SarabunPSK" w:cs="TH SarabunPSK"/>
          <w:cs/>
        </w:rPr>
        <w:t>.</w:t>
      </w:r>
      <w:r w:rsidR="006718F0" w:rsidRPr="00C71E0B">
        <w:rPr>
          <w:rFonts w:ascii="TH SarabunPSK" w:hAnsi="TH SarabunPSK" w:cs="TH SarabunPSK"/>
          <w:cs/>
        </w:rPr>
        <w:t>..</w:t>
      </w:r>
      <w:r w:rsidR="001E244F" w:rsidRPr="00C71E0B">
        <w:rPr>
          <w:rFonts w:ascii="TH SarabunPSK" w:hAnsi="TH SarabunPSK" w:cs="TH SarabunPSK"/>
          <w:b/>
          <w:bCs/>
          <w:cs/>
        </w:rPr>
        <w:t>256</w:t>
      </w:r>
      <w:r w:rsidR="00DB3E45">
        <w:rPr>
          <w:rFonts w:ascii="TH SarabunPSK" w:hAnsi="TH SarabunPSK" w:cs="TH SarabunPSK" w:hint="cs"/>
          <w:cs/>
        </w:rPr>
        <w:t>5</w:t>
      </w:r>
      <w:r w:rsidRPr="00C71E0B">
        <w:rPr>
          <w:rFonts w:ascii="TH SarabunPSK" w:hAnsi="TH SarabunPSK" w:cs="TH SarabunPSK"/>
          <w:cs/>
        </w:rPr>
        <w:t>..</w:t>
      </w:r>
      <w:r w:rsidR="006718F0" w:rsidRPr="00C71E0B">
        <w:rPr>
          <w:rFonts w:ascii="TH SarabunPSK" w:hAnsi="TH SarabunPSK" w:cs="TH SarabunPSK"/>
          <w:cs/>
        </w:rPr>
        <w:t>. โดยผู้รับการประเมินขอให้ข้อตกลงว่า จะมุ่งมั่นปฏิบัติงานให้เกิดผลงานที่ดีตามเป้าหมายและเกิดประโยชน์แก่ประชาช</w:t>
      </w:r>
      <w:r w:rsidR="00365452" w:rsidRPr="00C71E0B">
        <w:rPr>
          <w:rFonts w:ascii="TH SarabunPSK" w:hAnsi="TH SarabunPSK" w:cs="TH SarabunPSK"/>
          <w:cs/>
        </w:rPr>
        <w:t xml:space="preserve">นหรือทางราชการตามที่ได้ตกลงไว้ และผู้ประเมินขอให้ข้อตกลงว่า ยินดีให้คำแนะนำ </w:t>
      </w:r>
      <w:r w:rsidR="006718F0" w:rsidRPr="00C71E0B">
        <w:rPr>
          <w:rFonts w:ascii="TH SarabunPSK" w:hAnsi="TH SarabunPSK" w:cs="TH SarabunPSK"/>
          <w:cs/>
        </w:rPr>
        <w:t>คำปรึกษาในการปฏิบัติงานแก่ผู้รับการประเมิน และจะประเมินผลการปฏิบัติงานด้วยความเป็นธรรม โปร่งใสตามที่ได้ตกลงกันไว้ โดยทั้งสองฝ่ายได้รับทราบข้อตกลงการประเมินผลการปฏิบัติงานร่วมกันแล้ว จึงลงลายมือชื่อไว้เป็นหลักฐาน</w:t>
      </w:r>
    </w:p>
    <w:p w14:paraId="5799BF77" w14:textId="77777777" w:rsidR="006718F0" w:rsidRPr="00C71E0B" w:rsidRDefault="006718F0" w:rsidP="00365452">
      <w:pPr>
        <w:pStyle w:val="a3"/>
        <w:kinsoku w:val="0"/>
        <w:overflowPunct w:val="0"/>
        <w:rPr>
          <w:rFonts w:ascii="TH SarabunPSK" w:hAnsi="TH SarabunPSK" w:cs="TH SarabunPSK"/>
          <w:sz w:val="34"/>
          <w:szCs w:val="34"/>
        </w:rPr>
      </w:pPr>
    </w:p>
    <w:p w14:paraId="525B5AFF" w14:textId="77777777" w:rsidR="006718F0" w:rsidRPr="00C71E0B" w:rsidRDefault="006718F0">
      <w:pPr>
        <w:pStyle w:val="a3"/>
        <w:tabs>
          <w:tab w:val="left" w:pos="8773"/>
        </w:tabs>
        <w:kinsoku w:val="0"/>
        <w:overflowPunct w:val="0"/>
        <w:ind w:left="2292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>ลงชื่อ.....................................................(ผู้รับการประเมิน)</w:t>
      </w:r>
      <w:r w:rsidRPr="00C71E0B">
        <w:rPr>
          <w:rFonts w:ascii="TH SarabunPSK" w:hAnsi="TH SarabunPSK" w:cs="TH SarabunPSK"/>
          <w:cs/>
        </w:rPr>
        <w:tab/>
        <w:t>ลงชื่อ........................................................(ผู้ประเมิน)</w:t>
      </w:r>
    </w:p>
    <w:p w14:paraId="15BED3B6" w14:textId="53A33A40" w:rsidR="006718F0" w:rsidRPr="00C71E0B" w:rsidRDefault="00DF6F3E" w:rsidP="00DF6F3E">
      <w:pPr>
        <w:pStyle w:val="a3"/>
        <w:tabs>
          <w:tab w:val="left" w:pos="6480"/>
        </w:tabs>
        <w:kinsoku w:val="0"/>
        <w:overflowPunct w:val="0"/>
        <w:spacing w:before="58"/>
        <w:ind w:right="642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 xml:space="preserve">             </w:t>
      </w:r>
      <w:r w:rsidR="000143AB" w:rsidRPr="00C71E0B">
        <w:rPr>
          <w:rFonts w:ascii="TH SarabunPSK" w:hAnsi="TH SarabunPSK" w:cs="TH SarabunPSK"/>
        </w:rPr>
        <w:t xml:space="preserve">                           </w:t>
      </w:r>
      <w:r w:rsidRPr="00C71E0B">
        <w:rPr>
          <w:rFonts w:ascii="TH SarabunPSK" w:hAnsi="TH SarabunPSK" w:cs="TH SarabunPSK"/>
        </w:rPr>
        <w:t xml:space="preserve">   </w:t>
      </w:r>
      <w:r w:rsidR="006718F0" w:rsidRPr="00C71E0B">
        <w:rPr>
          <w:rFonts w:ascii="TH SarabunPSK" w:hAnsi="TH SarabunPSK" w:cs="TH SarabunPSK"/>
        </w:rPr>
        <w:t>(</w:t>
      </w:r>
      <w:r w:rsidR="00CC2E32" w:rsidRPr="00C71E0B">
        <w:rPr>
          <w:rFonts w:ascii="TH SarabunPSK" w:hAnsi="TH SarabunPSK" w:cs="TH SarabunPSK"/>
          <w:cs/>
        </w:rPr>
        <w:t>นางกุลนิตย์ แนวประเสริฐ</w:t>
      </w:r>
      <w:r w:rsidR="006718F0" w:rsidRPr="00C71E0B">
        <w:rPr>
          <w:rFonts w:ascii="TH SarabunPSK" w:hAnsi="TH SarabunPSK" w:cs="TH SarabunPSK"/>
        </w:rPr>
        <w:t>)</w:t>
      </w:r>
      <w:r w:rsidR="006718F0" w:rsidRPr="00C71E0B">
        <w:rPr>
          <w:rFonts w:ascii="TH SarabunPSK" w:hAnsi="TH SarabunPSK" w:cs="TH SarabunPSK"/>
        </w:rPr>
        <w:tab/>
      </w:r>
      <w:r w:rsidRPr="00C71E0B">
        <w:rPr>
          <w:rFonts w:ascii="TH SarabunPSK" w:hAnsi="TH SarabunPSK" w:cs="TH SarabunPSK"/>
        </w:rPr>
        <w:t xml:space="preserve">         </w:t>
      </w:r>
      <w:r w:rsidR="000143AB" w:rsidRPr="00C71E0B">
        <w:rPr>
          <w:rFonts w:ascii="TH SarabunPSK" w:hAnsi="TH SarabunPSK" w:cs="TH SarabunPSK"/>
        </w:rPr>
        <w:t xml:space="preserve">                             </w:t>
      </w:r>
      <w:r w:rsidRPr="00C71E0B">
        <w:rPr>
          <w:rFonts w:ascii="TH SarabunPSK" w:hAnsi="TH SarabunPSK" w:cs="TH SarabunPSK"/>
        </w:rPr>
        <w:t xml:space="preserve">       </w:t>
      </w:r>
      <w:r w:rsidR="006718F0" w:rsidRPr="00C71E0B">
        <w:rPr>
          <w:rFonts w:ascii="TH SarabunPSK" w:hAnsi="TH SarabunPSK" w:cs="TH SarabunPSK"/>
        </w:rPr>
        <w:t>(</w:t>
      </w:r>
      <w:proofErr w:type="gramStart"/>
      <w:r w:rsidRPr="00C71E0B">
        <w:rPr>
          <w:rFonts w:ascii="TH SarabunPSK" w:hAnsi="TH SarabunPSK" w:cs="TH SarabunPSK"/>
          <w:cs/>
        </w:rPr>
        <w:t>นาย</w:t>
      </w:r>
      <w:r w:rsidR="00D3501F" w:rsidRPr="00C71E0B">
        <w:rPr>
          <w:rFonts w:ascii="TH SarabunPSK" w:hAnsi="TH SarabunPSK" w:cs="TH SarabunPSK"/>
          <w:cs/>
        </w:rPr>
        <w:t>เกียรติศักดิ์  ตั้ง</w:t>
      </w:r>
      <w:proofErr w:type="spellStart"/>
      <w:r w:rsidR="00D3501F" w:rsidRPr="00C71E0B">
        <w:rPr>
          <w:rFonts w:ascii="TH SarabunPSK" w:hAnsi="TH SarabunPSK" w:cs="TH SarabunPSK"/>
          <w:cs/>
        </w:rPr>
        <w:t>พงษ์</w:t>
      </w:r>
      <w:proofErr w:type="spellEnd"/>
      <w:proofErr w:type="gramEnd"/>
      <w:r w:rsidR="006718F0" w:rsidRPr="00C71E0B">
        <w:rPr>
          <w:rFonts w:ascii="TH SarabunPSK" w:hAnsi="TH SarabunPSK" w:cs="TH SarabunPSK"/>
        </w:rPr>
        <w:t>)</w:t>
      </w:r>
    </w:p>
    <w:p w14:paraId="54CCB63F" w14:textId="781186AD" w:rsidR="006718F0" w:rsidRPr="00C71E0B" w:rsidRDefault="00DF6F3E" w:rsidP="00DF6F3E">
      <w:pPr>
        <w:pStyle w:val="a3"/>
        <w:tabs>
          <w:tab w:val="left" w:pos="6646"/>
        </w:tabs>
        <w:kinsoku w:val="0"/>
        <w:overflowPunct w:val="0"/>
        <w:spacing w:before="58"/>
        <w:ind w:right="1258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 xml:space="preserve">                           </w:t>
      </w:r>
      <w:r w:rsidR="00D3501F" w:rsidRPr="00C71E0B">
        <w:rPr>
          <w:rFonts w:ascii="TH SarabunPSK" w:hAnsi="TH SarabunPSK" w:cs="TH SarabunPSK"/>
          <w:cs/>
        </w:rPr>
        <w:t xml:space="preserve">   </w:t>
      </w:r>
      <w:r w:rsidRPr="00C71E0B">
        <w:rPr>
          <w:rFonts w:ascii="TH SarabunPSK" w:hAnsi="TH SarabunPSK" w:cs="TH SarabunPSK"/>
          <w:cs/>
        </w:rPr>
        <w:t xml:space="preserve">     </w:t>
      </w:r>
      <w:r w:rsidR="006718F0" w:rsidRPr="00C71E0B">
        <w:rPr>
          <w:rFonts w:ascii="TH SarabunPSK" w:hAnsi="TH SarabunPSK" w:cs="TH SarabunPSK"/>
          <w:cs/>
        </w:rPr>
        <w:t>ตำแหน่ง</w:t>
      </w:r>
      <w:r w:rsidRPr="00C71E0B">
        <w:rPr>
          <w:rFonts w:ascii="TH SarabunPSK" w:hAnsi="TH SarabunPSK" w:cs="TH SarabunPSK"/>
        </w:rPr>
        <w:t xml:space="preserve"> </w:t>
      </w:r>
      <w:r w:rsidR="00D3501F" w:rsidRPr="00C71E0B">
        <w:rPr>
          <w:rFonts w:ascii="TH SarabunPSK" w:hAnsi="TH SarabunPSK" w:cs="TH SarabunPSK"/>
          <w:cs/>
        </w:rPr>
        <w:t>นัก</w:t>
      </w:r>
      <w:r w:rsidR="00351437" w:rsidRPr="00C71E0B">
        <w:rPr>
          <w:rFonts w:ascii="TH SarabunPSK" w:hAnsi="TH SarabunPSK" w:cs="TH SarabunPSK"/>
          <w:cs/>
        </w:rPr>
        <w:t>จัดการงานทั่วไป</w:t>
      </w:r>
      <w:r w:rsidR="00D3501F" w:rsidRPr="00C71E0B">
        <w:rPr>
          <w:rFonts w:ascii="TH SarabunPSK" w:hAnsi="TH SarabunPSK" w:cs="TH SarabunPSK"/>
          <w:cs/>
        </w:rPr>
        <w:t>ชำนาญ</w:t>
      </w:r>
      <w:r w:rsidRPr="00C71E0B">
        <w:rPr>
          <w:rFonts w:ascii="TH SarabunPSK" w:hAnsi="TH SarabunPSK" w:cs="TH SarabunPSK"/>
          <w:cs/>
        </w:rPr>
        <w:t>การ</w:t>
      </w:r>
      <w:r w:rsidR="006718F0" w:rsidRPr="00C71E0B">
        <w:rPr>
          <w:rFonts w:ascii="TH SarabunPSK" w:hAnsi="TH SarabunPSK" w:cs="TH SarabunPSK"/>
          <w:cs/>
        </w:rPr>
        <w:tab/>
      </w:r>
      <w:r w:rsidRPr="00C71E0B">
        <w:rPr>
          <w:rFonts w:ascii="TH SarabunPSK" w:hAnsi="TH SarabunPSK" w:cs="TH SarabunPSK"/>
          <w:cs/>
        </w:rPr>
        <w:tab/>
      </w:r>
      <w:r w:rsidRPr="00C71E0B">
        <w:rPr>
          <w:rFonts w:ascii="TH SarabunPSK" w:hAnsi="TH SarabunPSK" w:cs="TH SarabunPSK"/>
          <w:cs/>
        </w:rPr>
        <w:tab/>
      </w:r>
      <w:r w:rsidRPr="00C71E0B">
        <w:rPr>
          <w:rFonts w:ascii="TH SarabunPSK" w:hAnsi="TH SarabunPSK" w:cs="TH SarabunPSK"/>
          <w:cs/>
        </w:rPr>
        <w:tab/>
      </w:r>
      <w:r w:rsidR="006D3438" w:rsidRPr="00C71E0B">
        <w:rPr>
          <w:rFonts w:ascii="TH SarabunPSK" w:hAnsi="TH SarabunPSK" w:cs="TH SarabunPSK"/>
          <w:cs/>
        </w:rPr>
        <w:t xml:space="preserve">   </w:t>
      </w:r>
      <w:r w:rsidR="00D3501F" w:rsidRPr="00C71E0B">
        <w:rPr>
          <w:rFonts w:ascii="TH SarabunPSK" w:hAnsi="TH SarabunPSK" w:cs="TH SarabunPSK"/>
          <w:cs/>
        </w:rPr>
        <w:t xml:space="preserve"> </w:t>
      </w:r>
      <w:r w:rsidR="000143AB" w:rsidRPr="00C71E0B">
        <w:rPr>
          <w:rFonts w:ascii="TH SarabunPSK" w:hAnsi="TH SarabunPSK" w:cs="TH SarabunPSK"/>
          <w:cs/>
        </w:rPr>
        <w:t xml:space="preserve">     </w:t>
      </w:r>
      <w:r w:rsidR="00351437" w:rsidRPr="00C71E0B">
        <w:rPr>
          <w:rFonts w:ascii="TH SarabunPSK" w:hAnsi="TH SarabunPSK" w:cs="TH SarabunPSK"/>
          <w:cs/>
        </w:rPr>
        <w:t xml:space="preserve">  </w:t>
      </w:r>
      <w:r w:rsidRPr="00C71E0B">
        <w:rPr>
          <w:rFonts w:ascii="TH SarabunPSK" w:hAnsi="TH SarabunPSK" w:cs="TH SarabunPSK"/>
          <w:cs/>
        </w:rPr>
        <w:t xml:space="preserve">  </w:t>
      </w:r>
      <w:r w:rsidR="006718F0" w:rsidRPr="00C71E0B">
        <w:rPr>
          <w:rFonts w:ascii="TH SarabunPSK" w:hAnsi="TH SarabunPSK" w:cs="TH SarabunPSK"/>
          <w:cs/>
        </w:rPr>
        <w:t>ตำแหน่ง</w:t>
      </w:r>
      <w:r w:rsidRPr="00C71E0B">
        <w:rPr>
          <w:rFonts w:ascii="TH SarabunPSK" w:hAnsi="TH SarabunPSK" w:cs="TH SarabunPSK"/>
          <w:cs/>
        </w:rPr>
        <w:t xml:space="preserve"> หัวหน้าสำนักปลัด</w:t>
      </w:r>
    </w:p>
    <w:p w14:paraId="4C787384" w14:textId="24241F65" w:rsidR="006718F0" w:rsidRPr="00C71E0B" w:rsidRDefault="00A94B6D">
      <w:pPr>
        <w:pStyle w:val="a3"/>
        <w:tabs>
          <w:tab w:val="left" w:pos="6548"/>
        </w:tabs>
        <w:kinsoku w:val="0"/>
        <w:overflowPunct w:val="0"/>
        <w:spacing w:before="65"/>
        <w:ind w:right="776"/>
        <w:jc w:val="center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 xml:space="preserve">      </w:t>
      </w:r>
      <w:r w:rsidR="006718F0" w:rsidRPr="00C71E0B">
        <w:rPr>
          <w:rFonts w:ascii="TH SarabunPSK" w:hAnsi="TH SarabunPSK" w:cs="TH SarabunPSK"/>
          <w:cs/>
        </w:rPr>
        <w:t>วันที่.....</w:t>
      </w:r>
      <w:r w:rsidR="00DB3E45">
        <w:rPr>
          <w:rFonts w:ascii="TH SarabunPSK" w:hAnsi="TH SarabunPSK" w:cs="TH SarabunPSK" w:hint="cs"/>
          <w:cs/>
        </w:rPr>
        <w:t>5  เมษายน  2565</w:t>
      </w:r>
      <w:r w:rsidR="006718F0" w:rsidRPr="00C71E0B">
        <w:rPr>
          <w:rFonts w:ascii="TH SarabunPSK" w:hAnsi="TH SarabunPSK" w:cs="TH SarabunPSK"/>
          <w:cs/>
        </w:rPr>
        <w:t>...........</w:t>
      </w:r>
      <w:r w:rsidR="006718F0" w:rsidRPr="00C71E0B">
        <w:rPr>
          <w:rFonts w:ascii="TH SarabunPSK" w:hAnsi="TH SarabunPSK" w:cs="TH SarabunPSK"/>
          <w:cs/>
        </w:rPr>
        <w:tab/>
      </w:r>
      <w:r w:rsidRPr="00C71E0B">
        <w:rPr>
          <w:rFonts w:ascii="TH SarabunPSK" w:hAnsi="TH SarabunPSK" w:cs="TH SarabunPSK"/>
          <w:cs/>
        </w:rPr>
        <w:t xml:space="preserve">    </w:t>
      </w:r>
      <w:r w:rsidR="006718F0" w:rsidRPr="00C71E0B">
        <w:rPr>
          <w:rFonts w:ascii="TH SarabunPSK" w:hAnsi="TH SarabunPSK" w:cs="TH SarabunPSK"/>
          <w:cs/>
        </w:rPr>
        <w:t>วันที่......</w:t>
      </w:r>
      <w:r w:rsidR="00DB3E45">
        <w:rPr>
          <w:rFonts w:ascii="TH SarabunPSK" w:hAnsi="TH SarabunPSK" w:cs="TH SarabunPSK" w:hint="cs"/>
          <w:cs/>
        </w:rPr>
        <w:t>5  เมษายน  2565</w:t>
      </w:r>
      <w:r w:rsidR="006718F0" w:rsidRPr="00C71E0B">
        <w:rPr>
          <w:rFonts w:ascii="TH SarabunPSK" w:hAnsi="TH SarabunPSK" w:cs="TH SarabunPSK"/>
          <w:cs/>
        </w:rPr>
        <w:t>.......</w:t>
      </w:r>
    </w:p>
    <w:p w14:paraId="43F4669F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211A92C" w14:textId="14179FAD" w:rsidR="006718F0" w:rsidRPr="00C71E0B" w:rsidRDefault="00882B07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3"/>
          <w:szCs w:val="13"/>
        </w:rPr>
      </w:pPr>
      <w:r w:rsidRPr="00C71E0B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2912" behindDoc="0" locked="0" layoutInCell="0" allowOverlap="1" wp14:anchorId="732B86E1" wp14:editId="49B73275">
                <wp:simplePos x="0" y="0"/>
                <wp:positionH relativeFrom="page">
                  <wp:posOffset>606425</wp:posOffset>
                </wp:positionH>
                <wp:positionV relativeFrom="paragraph">
                  <wp:posOffset>118110</wp:posOffset>
                </wp:positionV>
                <wp:extent cx="7702550" cy="454025"/>
                <wp:effectExtent l="0" t="0" r="0" b="0"/>
                <wp:wrapTopAndBottom/>
                <wp:docPr id="2313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955" y="186"/>
                          <a:chExt cx="12130" cy="715"/>
                        </a:xfrm>
                      </wpg:grpSpPr>
                      <wps:wsp>
                        <wps:cNvPr id="2314" name="Freeform 48"/>
                        <wps:cNvSpPr>
                          <a:spLocks/>
                        </wps:cNvSpPr>
                        <wps:spPr bwMode="auto">
                          <a:xfrm>
                            <a:off x="975" y="206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55" y="187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E8F67" w14:textId="77777777" w:rsidR="007C1CA4" w:rsidRPr="00672178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16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72178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4 สรุปผลการประเมิน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36" style="position:absolute;margin-left:47.75pt;margin-top:9.3pt;width:606.5pt;height:35.75pt;z-index:251622912;mso-wrap-distance-left:0;mso-wrap-distance-right:0;mso-position-horizontal-relative:page;mso-position-vertical-relative:text" coordorigin="955,186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" o:allowincell="f">
                <v:shape id="Freeform 48" o:spid="_x0000_s1037" style="position:absolute;left:975;top:206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edQsYA&#10;AADdAAAADwAAAGRycy9kb3ducmV2LnhtbESPzW7CMBCE75V4B2uReitOKCooYFBbBdRb+T1wW+Il&#10;iYjXke1CePu6UiWOo5n5RjNbdKYRV3K+tqwgHSQgiAuray4V7HfLlwkIH5A1NpZJwZ08LOa9pxlm&#10;2t54Q9dtKEWEsM9QQRVCm0npi4oM+oFtiaN3ts5giNKVUju8Rbhp5DBJ3qTBmuNChS19VlRctj9G&#10;wSlvxod89e3T+rjOu9Q4d/wYK/Xc796nIAJ14RH+b39pBcPXdAR/b+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edQsYAAADdAAAADwAAAAAAAAAAAAAAAACYAgAAZHJz&#10;L2Rvd25yZXYueG1sUEsFBgAAAAAEAAQA9QAAAIsDAAAAAA==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49" o:spid="_x0000_s1038" type="#_x0000_t202" style="position:absolute;left:955;top:187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IkMYA&#10;AADdAAAADwAAAGRycy9kb3ducmV2LnhtbESPQWvCQBSE7wX/w/KE3upGS0Wjq4goCIXSGA8en9ln&#10;sph9G7Orpv++Wyh4HGbmG2a+7Gwt7tR641jBcJCAIC6cNlwqOOTbtwkIH5A11o5JwQ95WC56L3NM&#10;tXtwRvd9KEWEsE9RQRVCk0rpi4os+oFriKN3dq3FEGVbSt3iI8JtLUdJMpYWDceFChtaV1Rc9jer&#10;YHXkbGOuX6fv7JyZPJ8m/Dm+KPXa71YzEIG68Az/t3daweh9+A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lIkMYAAADdAAAADwAAAAAAAAAAAAAAAACYAgAAZHJz&#10;L2Rvd25yZXYueG1sUEsFBgAAAAAEAAQA9QAAAIsDAAAAAA==&#10;" filled="f" stroked="f">
                  <v:textbox inset="0,0,0,0">
                    <w:txbxContent>
                      <w:p w14:paraId="5F1E8F67" w14:textId="77777777" w:rsidR="007C1CA4" w:rsidRPr="00672178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16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672178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4 สรุปผลการประเมิน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A93B46E" w14:textId="77777777" w:rsidR="006718F0" w:rsidRPr="00C71E0B" w:rsidRDefault="006718F0">
      <w:pPr>
        <w:pStyle w:val="a3"/>
        <w:kinsoku w:val="0"/>
        <w:overflowPunct w:val="0"/>
        <w:spacing w:before="101"/>
        <w:ind w:left="556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>4.1</w:t>
      </w:r>
      <w:r w:rsidRPr="00C71E0B">
        <w:rPr>
          <w:rFonts w:ascii="TH SarabunPSK" w:hAnsi="TH SarabunPSK" w:cs="TH SarabunPSK"/>
          <w:cs/>
        </w:rPr>
        <w:t xml:space="preserve"> ผลการประเมินตนเอง</w:t>
      </w:r>
    </w:p>
    <w:p w14:paraId="1F7DC9B0" w14:textId="77777777" w:rsidR="006718F0" w:rsidRPr="00C71E0B" w:rsidRDefault="006718F0">
      <w:pPr>
        <w:pStyle w:val="a3"/>
        <w:kinsoku w:val="0"/>
        <w:overflowPunct w:val="0"/>
        <w:spacing w:before="1"/>
        <w:ind w:left="1550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>ข้าพเจ้าขอรับรองว่า ได้ประเมินตนเองตามเอกสารหรือหลักฐาน/ตัวบ่งชี้ความสำเร็จที่มีอยู่จริง</w:t>
      </w:r>
    </w:p>
    <w:p w14:paraId="37AF23BA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31"/>
          <w:szCs w:val="31"/>
        </w:rPr>
      </w:pPr>
    </w:p>
    <w:p w14:paraId="54FA78A7" w14:textId="3C63E60D" w:rsidR="006718F0" w:rsidRPr="00C71E0B" w:rsidRDefault="006718F0">
      <w:pPr>
        <w:pStyle w:val="a3"/>
        <w:kinsoku w:val="0"/>
        <w:overflowPunct w:val="0"/>
        <w:spacing w:before="1"/>
        <w:ind w:right="263"/>
        <w:jc w:val="center"/>
        <w:rPr>
          <w:rFonts w:ascii="TH SarabunPSK" w:hAnsi="TH SarabunPSK" w:cs="TH SarabunPSK"/>
          <w:w w:val="99"/>
        </w:rPr>
      </w:pPr>
      <w:r w:rsidRPr="00C71E0B">
        <w:rPr>
          <w:rFonts w:ascii="TH SarabunPSK" w:hAnsi="TH SarabunPSK" w:cs="TH SarabunPSK"/>
          <w:w w:val="99"/>
        </w:rPr>
        <w:t>(</w:t>
      </w:r>
      <w:r w:rsidRPr="00C71E0B">
        <w:rPr>
          <w:rFonts w:ascii="TH SarabunPSK" w:hAnsi="TH SarabunPSK" w:cs="TH SarabunPSK"/>
          <w:w w:val="99"/>
          <w:cs/>
        </w:rPr>
        <w:t>ลงชื่</w:t>
      </w:r>
      <w:r w:rsidRPr="00C71E0B">
        <w:rPr>
          <w:rFonts w:ascii="TH SarabunPSK" w:hAnsi="TH SarabunPSK" w:cs="TH SarabunPSK"/>
          <w:spacing w:val="-2"/>
          <w:w w:val="99"/>
          <w:cs/>
        </w:rPr>
        <w:t>อ</w:t>
      </w:r>
      <w:r w:rsidRPr="00C71E0B">
        <w:rPr>
          <w:rFonts w:ascii="TH SarabunPSK" w:hAnsi="TH SarabunPSK" w:cs="TH SarabunPSK"/>
          <w:w w:val="99"/>
          <w:cs/>
        </w:rPr>
        <w:t>).....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</w:t>
      </w:r>
      <w:r w:rsidRPr="00C71E0B">
        <w:rPr>
          <w:rFonts w:ascii="TH SarabunPSK" w:hAnsi="TH SarabunPSK" w:cs="TH SarabunPSK"/>
          <w:spacing w:val="-2"/>
          <w:w w:val="99"/>
          <w:cs/>
        </w:rPr>
        <w:t>.</w:t>
      </w:r>
      <w:r w:rsidRPr="00C71E0B">
        <w:rPr>
          <w:rFonts w:ascii="TH SarabunPSK" w:hAnsi="TH SarabunPSK" w:cs="TH SarabunPSK"/>
          <w:w w:val="99"/>
          <w:cs/>
        </w:rPr>
        <w:t>.ผู้รับการประเ</w:t>
      </w:r>
      <w:r w:rsidR="007C1CA4" w:rsidRPr="00C71E0B">
        <w:rPr>
          <w:rFonts w:ascii="TH SarabunPSK" w:hAnsi="TH SarabunPSK" w:cs="TH SarabunPSK"/>
          <w:spacing w:val="-2"/>
          <w:w w:val="99"/>
          <w:cs/>
        </w:rPr>
        <w:t>มิน</w:t>
      </w:r>
    </w:p>
    <w:p w14:paraId="27F36F98" w14:textId="72E0B226" w:rsidR="006718F0" w:rsidRPr="00C71E0B" w:rsidRDefault="006718F0">
      <w:pPr>
        <w:pStyle w:val="a3"/>
        <w:kinsoku w:val="0"/>
        <w:overflowPunct w:val="0"/>
        <w:spacing w:before="58"/>
        <w:ind w:right="1120"/>
        <w:jc w:val="center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>(</w:t>
      </w:r>
      <w:r w:rsidR="00CC2E32" w:rsidRPr="00C71E0B">
        <w:rPr>
          <w:rFonts w:ascii="TH SarabunPSK" w:hAnsi="TH SarabunPSK" w:cs="TH SarabunPSK"/>
          <w:cs/>
        </w:rPr>
        <w:t>นางกุลนิตย์ แนวประเสริฐ</w:t>
      </w:r>
      <w:r w:rsidRPr="00C71E0B">
        <w:rPr>
          <w:rFonts w:ascii="TH SarabunPSK" w:hAnsi="TH SarabunPSK" w:cs="TH SarabunPSK"/>
        </w:rPr>
        <w:t>)</w:t>
      </w:r>
    </w:p>
    <w:p w14:paraId="410CD44A" w14:textId="78E5B487" w:rsidR="006718F0" w:rsidRPr="00C71E0B" w:rsidRDefault="004A039D" w:rsidP="007C1CA4">
      <w:pPr>
        <w:pStyle w:val="a3"/>
        <w:kinsoku w:val="0"/>
        <w:overflowPunct w:val="0"/>
        <w:spacing w:before="65"/>
        <w:ind w:left="4320" w:right="1554" w:firstLine="720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 xml:space="preserve">    </w:t>
      </w:r>
      <w:r w:rsidR="006718F0" w:rsidRPr="00C71E0B">
        <w:rPr>
          <w:rFonts w:ascii="TH SarabunPSK" w:hAnsi="TH SarabunPSK" w:cs="TH SarabunPSK"/>
          <w:cs/>
        </w:rPr>
        <w:t>ตำแหน่ง</w:t>
      </w:r>
      <w:r w:rsidR="007C1CA4" w:rsidRPr="00C71E0B">
        <w:rPr>
          <w:rFonts w:ascii="TH SarabunPSK" w:hAnsi="TH SarabunPSK" w:cs="TH SarabunPSK"/>
          <w:cs/>
        </w:rPr>
        <w:t xml:space="preserve"> </w:t>
      </w:r>
      <w:r w:rsidR="006D3438" w:rsidRPr="00C71E0B">
        <w:rPr>
          <w:rFonts w:ascii="TH SarabunPSK" w:hAnsi="TH SarabunPSK" w:cs="TH SarabunPSK"/>
        </w:rPr>
        <w:t xml:space="preserve">  </w:t>
      </w:r>
      <w:r w:rsidR="006D3438" w:rsidRPr="00C71E0B">
        <w:rPr>
          <w:rFonts w:ascii="TH SarabunPSK" w:hAnsi="TH SarabunPSK" w:cs="TH SarabunPSK"/>
          <w:cs/>
        </w:rPr>
        <w:t>นัก</w:t>
      </w:r>
      <w:r w:rsidR="001A10DE" w:rsidRPr="00C71E0B">
        <w:rPr>
          <w:rFonts w:ascii="TH SarabunPSK" w:hAnsi="TH SarabunPSK" w:cs="TH SarabunPSK"/>
          <w:cs/>
        </w:rPr>
        <w:t>จัดการงานทั่วไป</w:t>
      </w:r>
      <w:r w:rsidR="006D3438" w:rsidRPr="00C71E0B">
        <w:rPr>
          <w:rFonts w:ascii="TH SarabunPSK" w:hAnsi="TH SarabunPSK" w:cs="TH SarabunPSK"/>
          <w:cs/>
        </w:rPr>
        <w:t>ชำนาญการ</w:t>
      </w:r>
    </w:p>
    <w:p w14:paraId="2438EBF5" w14:textId="77777777" w:rsidR="006718F0" w:rsidRPr="00C71E0B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>วันที่.............................................</w:t>
      </w:r>
    </w:p>
    <w:p w14:paraId="36C0DE03" w14:textId="77777777" w:rsidR="006718F0" w:rsidRPr="00C71E0B" w:rsidRDefault="006718F0">
      <w:pPr>
        <w:pStyle w:val="a3"/>
        <w:kinsoku w:val="0"/>
        <w:overflowPunct w:val="0"/>
        <w:ind w:right="911"/>
        <w:jc w:val="center"/>
        <w:rPr>
          <w:rFonts w:ascii="TH SarabunPSK" w:hAnsi="TH SarabunPSK" w:cs="TH SarabunPSK"/>
        </w:rPr>
        <w:sectPr w:rsidR="006718F0" w:rsidRPr="00C71E0B" w:rsidSect="00A60339">
          <w:headerReference w:type="default" r:id="rId11"/>
          <w:pgSz w:w="16850" w:h="11910" w:orient="landscape"/>
          <w:pgMar w:top="460" w:right="720" w:bottom="280" w:left="720" w:header="125" w:footer="0" w:gutter="0"/>
          <w:pgNumType w:fmt="thaiNumbers" w:start="5"/>
          <w:cols w:space="720" w:equalWidth="0">
            <w:col w:w="15410"/>
          </w:cols>
          <w:noEndnote/>
        </w:sectPr>
      </w:pPr>
    </w:p>
    <w:p w14:paraId="2011E1EC" w14:textId="77777777" w:rsidR="006718F0" w:rsidRPr="00C71E0B" w:rsidRDefault="00B8242D" w:rsidP="00B8242D">
      <w:pPr>
        <w:pStyle w:val="a3"/>
        <w:kinsoku w:val="0"/>
        <w:overflowPunct w:val="0"/>
        <w:spacing w:before="1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lastRenderedPageBreak/>
        <w:t>6</w:t>
      </w:r>
    </w:p>
    <w:p w14:paraId="6914E37D" w14:textId="77777777" w:rsidR="006718F0" w:rsidRPr="00C71E0B" w:rsidRDefault="006718F0">
      <w:pPr>
        <w:pStyle w:val="a3"/>
        <w:kinsoku w:val="0"/>
        <w:overflowPunct w:val="0"/>
        <w:spacing w:before="90"/>
        <w:ind w:left="556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>4.2</w:t>
      </w:r>
      <w:r w:rsidRPr="00C71E0B">
        <w:rPr>
          <w:rFonts w:ascii="TH SarabunPSK" w:hAnsi="TH SarabunPSK" w:cs="TH SarabunPSK"/>
          <w:cs/>
        </w:rPr>
        <w:t xml:space="preserve"> ผลการประเมินของผู้ประเมิน</w:t>
      </w:r>
    </w:p>
    <w:p w14:paraId="61681A8F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71CFCC38" w14:textId="77777777" w:rsidR="006718F0" w:rsidRPr="00C71E0B" w:rsidRDefault="006718F0">
      <w:pPr>
        <w:pStyle w:val="a3"/>
        <w:kinsoku w:val="0"/>
        <w:overflowPunct w:val="0"/>
        <w:spacing w:before="1"/>
        <w:rPr>
          <w:rFonts w:ascii="TH SarabunPSK" w:hAnsi="TH SarabunPSK" w:cs="TH SarabunPSK"/>
          <w:sz w:val="17"/>
          <w:szCs w:val="17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3"/>
        <w:gridCol w:w="1843"/>
        <w:gridCol w:w="1957"/>
        <w:gridCol w:w="6202"/>
      </w:tblGrid>
      <w:tr w:rsidR="006718F0" w:rsidRPr="00C71E0B" w14:paraId="2A5FEC10" w14:textId="77777777" w:rsidTr="007C1CA4">
        <w:trPr>
          <w:trHeight w:val="72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6C3D" w14:textId="77777777" w:rsidR="006718F0" w:rsidRPr="00C71E0B" w:rsidRDefault="006718F0">
            <w:pPr>
              <w:pStyle w:val="TableParagraph"/>
              <w:kinsoku w:val="0"/>
              <w:overflowPunct w:val="0"/>
              <w:spacing w:before="1"/>
              <w:ind w:left="985" w:right="98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4F95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61" w:lineRule="exact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คะแนนเต็ม</w:t>
            </w:r>
          </w:p>
          <w:p w14:paraId="1D34BE6E" w14:textId="77777777" w:rsidR="006718F0" w:rsidRPr="00C71E0B" w:rsidRDefault="006718F0">
            <w:pPr>
              <w:pStyle w:val="TableParagraph"/>
              <w:kinsoku w:val="0"/>
              <w:overflowPunct w:val="0"/>
              <w:spacing w:line="340" w:lineRule="exact"/>
              <w:ind w:left="134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3763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61" w:lineRule="exact"/>
              <w:ind w:left="281" w:righ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ผลการประเมิน</w:t>
            </w:r>
          </w:p>
          <w:p w14:paraId="6AAB97FF" w14:textId="77777777" w:rsidR="006718F0" w:rsidRPr="00C71E0B" w:rsidRDefault="006718F0">
            <w:pPr>
              <w:pStyle w:val="TableParagraph"/>
              <w:kinsoku w:val="0"/>
              <w:overflowPunct w:val="0"/>
              <w:spacing w:line="340" w:lineRule="exact"/>
              <w:ind w:left="281" w:right="28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ร้อยละ)</w:t>
            </w: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F2F8" w14:textId="77777777" w:rsidR="006718F0" w:rsidRPr="00C71E0B" w:rsidRDefault="006718F0" w:rsidP="007C1CA4">
            <w:pPr>
              <w:pStyle w:val="TableParagraph"/>
              <w:kinsoku w:val="0"/>
              <w:overflowPunct w:val="0"/>
              <w:spacing w:before="181"/>
              <w:ind w:left="2206" w:right="190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ระดับผลการประเมิน</w:t>
            </w:r>
          </w:p>
        </w:tc>
      </w:tr>
      <w:tr w:rsidR="006718F0" w:rsidRPr="00C71E0B" w14:paraId="3749727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DEBB" w14:textId="77777777" w:rsidR="006718F0" w:rsidRPr="00C71E0B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7942" w14:textId="77777777" w:rsidR="006718F0" w:rsidRPr="00C71E0B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C43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AF98" w14:textId="77777777" w:rsidR="006718F0" w:rsidRPr="00C71E0B" w:rsidRDefault="00771DD1" w:rsidP="00365452">
            <w:pPr>
              <w:pStyle w:val="TableParagraph"/>
              <w:tabs>
                <w:tab w:val="left" w:pos="1598"/>
              </w:tabs>
              <w:kinsoku w:val="0"/>
              <w:overflowPunct w:val="0"/>
              <w:spacing w:before="120" w:line="279" w:lineRule="exact"/>
              <w:ind w:left="102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ดีเด่น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  <w:p w14:paraId="605C369B" w14:textId="77777777" w:rsidR="006718F0" w:rsidRPr="00C71E0B" w:rsidRDefault="00771DD1">
            <w:pPr>
              <w:pStyle w:val="TableParagraph"/>
              <w:tabs>
                <w:tab w:val="left" w:pos="1626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90</w:t>
            </w:r>
          </w:p>
          <w:p w14:paraId="4CA7B0B9" w14:textId="3CC99EF3" w:rsidR="006718F0" w:rsidRPr="00C71E0B" w:rsidRDefault="00771DD1">
            <w:pPr>
              <w:pStyle w:val="TableParagraph"/>
              <w:tabs>
                <w:tab w:val="left" w:pos="1619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sym w:font="Wingdings" w:char="F0A8"/>
            </w:r>
            <w:r w:rsidR="007C1CA4" w:rsidRPr="00C71E0B">
              <w:rPr>
                <w:rFonts w:ascii="TH SarabunPSK" w:eastAsia="Arial Unicode MS" w:hAnsi="TH SarabunPSK" w:cs="TH SarabunPSK"/>
                <w:spacing w:val="-27"/>
                <w:sz w:val="32"/>
                <w:szCs w:val="32"/>
              </w:rPr>
              <w:t xml:space="preserve">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80</w:t>
            </w:r>
          </w:p>
          <w:p w14:paraId="58338FEF" w14:textId="77777777" w:rsidR="006718F0" w:rsidRPr="00C71E0B" w:rsidRDefault="00771DD1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พอใจ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ตั้งแต่ร้อยละ 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แต่ไม่ถึงร้อยละ</w:t>
            </w:r>
            <w:r w:rsidR="006718F0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70</w:t>
            </w:r>
          </w:p>
          <w:p w14:paraId="4D259EC9" w14:textId="77777777" w:rsidR="006718F0" w:rsidRPr="00C71E0B" w:rsidRDefault="00771DD1" w:rsidP="00365452">
            <w:pPr>
              <w:pStyle w:val="TableParagraph"/>
              <w:tabs>
                <w:tab w:val="left" w:pos="1610"/>
              </w:tabs>
              <w:kinsoku w:val="0"/>
              <w:overflowPunct w:val="0"/>
              <w:spacing w:line="368" w:lineRule="exact"/>
              <w:ind w:left="100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="00365452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ต้องปรับปรุง ต่ำกว่าร้อยละ </w:t>
            </w:r>
            <w:r w:rsidR="00365452"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t>60</w:t>
            </w:r>
          </w:p>
        </w:tc>
      </w:tr>
      <w:tr w:rsidR="006718F0" w:rsidRPr="00C71E0B" w14:paraId="5C22D02A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0DB7" w14:textId="77777777" w:rsidR="006718F0" w:rsidRPr="00C71E0B" w:rsidRDefault="006718F0">
            <w:pPr>
              <w:pStyle w:val="TableParagraph"/>
              <w:kinsoku w:val="0"/>
              <w:overflowPunct w:val="0"/>
              <w:spacing w:before="1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การประเมินสมรรถนะ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D2F6" w14:textId="77777777" w:rsidR="006718F0" w:rsidRPr="00C71E0B" w:rsidRDefault="006718F0">
            <w:pPr>
              <w:pStyle w:val="TableParagraph"/>
              <w:kinsoku w:val="0"/>
              <w:overflowPunct w:val="0"/>
              <w:spacing w:before="124"/>
              <w:ind w:left="136" w:right="13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0B06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AEFB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  <w:tr w:rsidR="006718F0" w:rsidRPr="00C71E0B" w14:paraId="63F335AE" w14:textId="77777777" w:rsidTr="007C1CA4">
        <w:trPr>
          <w:trHeight w:val="600"/>
        </w:trPr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B433" w14:textId="77777777" w:rsidR="006718F0" w:rsidRPr="00C71E0B" w:rsidRDefault="006718F0">
            <w:pPr>
              <w:pStyle w:val="TableParagraph"/>
              <w:kinsoku w:val="0"/>
              <w:overflowPunct w:val="0"/>
              <w:spacing w:before="121"/>
              <w:ind w:left="985" w:right="9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5D34F" w14:textId="77777777" w:rsidR="006718F0" w:rsidRPr="00C71E0B" w:rsidRDefault="006718F0">
            <w:pPr>
              <w:pStyle w:val="TableParagraph"/>
              <w:kinsoku w:val="0"/>
              <w:overflowPunct w:val="0"/>
              <w:spacing w:before="121"/>
              <w:ind w:left="136" w:right="13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3BD1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8AA9" w14:textId="77777777" w:rsidR="006718F0" w:rsidRPr="00C71E0B" w:rsidRDefault="006718F0">
            <w:pPr>
              <w:pStyle w:val="a3"/>
              <w:kinsoku w:val="0"/>
              <w:overflowPunct w:val="0"/>
              <w:spacing w:before="1"/>
              <w:rPr>
                <w:rFonts w:ascii="TH SarabunPSK" w:hAnsi="TH SarabunPSK" w:cs="TH SarabunPSK"/>
                <w:sz w:val="17"/>
                <w:szCs w:val="17"/>
              </w:rPr>
            </w:pPr>
          </w:p>
        </w:tc>
      </w:tr>
    </w:tbl>
    <w:p w14:paraId="045F4E93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19A1D2A2" w14:textId="77777777" w:rsidR="006718F0" w:rsidRPr="00C71E0B" w:rsidRDefault="006718F0">
      <w:pPr>
        <w:pStyle w:val="a3"/>
        <w:kinsoku w:val="0"/>
        <w:overflowPunct w:val="0"/>
        <w:spacing w:before="5"/>
        <w:rPr>
          <w:rFonts w:ascii="TH SarabunPSK" w:hAnsi="TH SarabunPSK" w:cs="TH SarabunPSK"/>
          <w:sz w:val="25"/>
          <w:szCs w:val="25"/>
        </w:rPr>
      </w:pPr>
    </w:p>
    <w:p w14:paraId="701A41DA" w14:textId="1551634E" w:rsidR="006718F0" w:rsidRPr="00C71E0B" w:rsidRDefault="007709A4">
      <w:pPr>
        <w:pStyle w:val="a3"/>
        <w:kinsoku w:val="0"/>
        <w:overflowPunct w:val="0"/>
        <w:spacing w:before="90"/>
        <w:ind w:right="810"/>
        <w:jc w:val="center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</w:rPr>
        <w:t xml:space="preserve">  </w:t>
      </w:r>
      <w:r w:rsidR="006718F0" w:rsidRPr="00C71E0B">
        <w:rPr>
          <w:rFonts w:ascii="TH SarabunPSK" w:hAnsi="TH SarabunPSK" w:cs="TH SarabunPSK"/>
        </w:rPr>
        <w:t>(</w:t>
      </w:r>
      <w:r w:rsidR="006718F0" w:rsidRPr="00C71E0B">
        <w:rPr>
          <w:rFonts w:ascii="TH SarabunPSK" w:hAnsi="TH SarabunPSK" w:cs="TH SarabunPSK"/>
          <w:cs/>
        </w:rPr>
        <w:t>ลงชื่อ).......................................................ผู้ประเมิน</w:t>
      </w:r>
    </w:p>
    <w:p w14:paraId="3A5D4075" w14:textId="07EE9724" w:rsidR="006718F0" w:rsidRPr="00C71E0B" w:rsidRDefault="006718F0">
      <w:pPr>
        <w:pStyle w:val="a3"/>
        <w:kinsoku w:val="0"/>
        <w:overflowPunct w:val="0"/>
        <w:spacing w:before="56"/>
        <w:ind w:right="963"/>
        <w:jc w:val="center"/>
        <w:rPr>
          <w:rFonts w:ascii="TH SarabunPSK" w:hAnsi="TH SarabunPSK" w:cs="TH SarabunPSK"/>
        </w:rPr>
      </w:pPr>
      <w:proofErr w:type="gramStart"/>
      <w:r w:rsidRPr="00C71E0B">
        <w:rPr>
          <w:rFonts w:ascii="TH SarabunPSK" w:hAnsi="TH SarabunPSK" w:cs="TH SarabunPSK"/>
        </w:rPr>
        <w:t>(</w:t>
      </w:r>
      <w:r w:rsidR="00F362DA">
        <w:rPr>
          <w:rFonts w:ascii="TH SarabunPSK" w:hAnsi="TH SarabunPSK" w:cs="TH SarabunPSK" w:hint="cs"/>
          <w:cs/>
        </w:rPr>
        <w:t xml:space="preserve">  นายแสง</w:t>
      </w:r>
      <w:proofErr w:type="gramEnd"/>
      <w:r w:rsidR="00F362DA">
        <w:rPr>
          <w:rFonts w:ascii="TH SarabunPSK" w:hAnsi="TH SarabunPSK" w:cs="TH SarabunPSK" w:hint="cs"/>
          <w:cs/>
        </w:rPr>
        <w:t xml:space="preserve">    ชุ่มฉิมพลี</w:t>
      </w:r>
      <w:r w:rsidRPr="00C71E0B">
        <w:rPr>
          <w:rFonts w:ascii="TH SarabunPSK" w:hAnsi="TH SarabunPSK" w:cs="TH SarabunPSK"/>
        </w:rPr>
        <w:t>)</w:t>
      </w:r>
    </w:p>
    <w:p w14:paraId="267E9083" w14:textId="326F4399" w:rsidR="006718F0" w:rsidRPr="00C71E0B" w:rsidRDefault="007C1CA4" w:rsidP="007C1CA4">
      <w:pPr>
        <w:pStyle w:val="a3"/>
        <w:kinsoku w:val="0"/>
        <w:overflowPunct w:val="0"/>
        <w:spacing w:before="59"/>
        <w:ind w:left="4320" w:right="1534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 xml:space="preserve">        </w:t>
      </w:r>
      <w:r w:rsidR="004A039D" w:rsidRPr="00C71E0B">
        <w:rPr>
          <w:rFonts w:ascii="TH SarabunPSK" w:hAnsi="TH SarabunPSK" w:cs="TH SarabunPSK"/>
          <w:cs/>
        </w:rPr>
        <w:t xml:space="preserve"> </w:t>
      </w:r>
      <w:r w:rsidRPr="00C71E0B">
        <w:rPr>
          <w:rFonts w:ascii="TH SarabunPSK" w:hAnsi="TH SarabunPSK" w:cs="TH SarabunPSK"/>
          <w:cs/>
        </w:rPr>
        <w:t xml:space="preserve">  </w:t>
      </w:r>
      <w:r w:rsidR="006718F0" w:rsidRPr="00C71E0B">
        <w:rPr>
          <w:rFonts w:ascii="TH SarabunPSK" w:hAnsi="TH SarabunPSK" w:cs="TH SarabunPSK"/>
          <w:cs/>
        </w:rPr>
        <w:t>ตำแหน่ง</w:t>
      </w:r>
      <w:r w:rsidRPr="00C71E0B">
        <w:rPr>
          <w:rFonts w:ascii="TH SarabunPSK" w:hAnsi="TH SarabunPSK" w:cs="TH SarabunPSK"/>
          <w:cs/>
        </w:rPr>
        <w:t xml:space="preserve"> ปลัด</w:t>
      </w:r>
      <w:r w:rsidR="00F362DA">
        <w:rPr>
          <w:rFonts w:ascii="TH SarabunPSK" w:hAnsi="TH SarabunPSK" w:cs="TH SarabunPSK" w:hint="cs"/>
          <w:cs/>
        </w:rPr>
        <w:t>องค์การบริหารส่วนตำบลถ้ำวัวแดง</w:t>
      </w:r>
    </w:p>
    <w:p w14:paraId="607ABA6B" w14:textId="77777777" w:rsidR="006718F0" w:rsidRPr="00C71E0B" w:rsidRDefault="006718F0">
      <w:pPr>
        <w:pStyle w:val="a3"/>
        <w:kinsoku w:val="0"/>
        <w:overflowPunct w:val="0"/>
        <w:spacing w:before="58"/>
        <w:ind w:right="839"/>
        <w:jc w:val="center"/>
        <w:rPr>
          <w:rFonts w:ascii="TH SarabunPSK" w:hAnsi="TH SarabunPSK" w:cs="TH SarabunPSK"/>
        </w:rPr>
      </w:pPr>
      <w:r w:rsidRPr="00C71E0B">
        <w:rPr>
          <w:rFonts w:ascii="TH SarabunPSK" w:hAnsi="TH SarabunPSK" w:cs="TH SarabunPSK"/>
          <w:cs/>
        </w:rPr>
        <w:t>วันที่..............................................</w:t>
      </w:r>
    </w:p>
    <w:p w14:paraId="5F4E89FD" w14:textId="65A458E1" w:rsidR="006718F0" w:rsidRPr="00C71E0B" w:rsidRDefault="00882B07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18"/>
          <w:szCs w:val="18"/>
        </w:rPr>
      </w:pPr>
      <w:r w:rsidRPr="00C71E0B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3936" behindDoc="0" locked="0" layoutInCell="0" allowOverlap="1" wp14:anchorId="67E26856" wp14:editId="1DA5330E">
                <wp:simplePos x="0" y="0"/>
                <wp:positionH relativeFrom="page">
                  <wp:posOffset>527050</wp:posOffset>
                </wp:positionH>
                <wp:positionV relativeFrom="paragraph">
                  <wp:posOffset>160020</wp:posOffset>
                </wp:positionV>
                <wp:extent cx="7702550" cy="454025"/>
                <wp:effectExtent l="0" t="0" r="0" b="0"/>
                <wp:wrapTopAndBottom/>
                <wp:docPr id="231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454025"/>
                          <a:chOff x="830" y="252"/>
                          <a:chExt cx="12130" cy="715"/>
                        </a:xfrm>
                      </wpg:grpSpPr>
                      <wps:wsp>
                        <wps:cNvPr id="2311" name="Freeform 51"/>
                        <wps:cNvSpPr>
                          <a:spLocks/>
                        </wps:cNvSpPr>
                        <wps:spPr bwMode="auto">
                          <a:xfrm>
                            <a:off x="850" y="272"/>
                            <a:ext cx="12090" cy="675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12 h 675"/>
                              <a:gd name="T2" fmla="*/ 8 w 12090"/>
                              <a:gd name="T3" fmla="*/ 68 h 675"/>
                              <a:gd name="T4" fmla="*/ 32 w 12090"/>
                              <a:gd name="T5" fmla="*/ 32 h 675"/>
                              <a:gd name="T6" fmla="*/ 68 w 12090"/>
                              <a:gd name="T7" fmla="*/ 8 h 675"/>
                              <a:gd name="T8" fmla="*/ 112 w 12090"/>
                              <a:gd name="T9" fmla="*/ 0 h 675"/>
                              <a:gd name="T10" fmla="*/ 11977 w 12090"/>
                              <a:gd name="T11" fmla="*/ 0 h 675"/>
                              <a:gd name="T12" fmla="*/ 12021 w 12090"/>
                              <a:gd name="T13" fmla="*/ 8 h 675"/>
                              <a:gd name="T14" fmla="*/ 12057 w 12090"/>
                              <a:gd name="T15" fmla="*/ 32 h 675"/>
                              <a:gd name="T16" fmla="*/ 12081 w 12090"/>
                              <a:gd name="T17" fmla="*/ 68 h 675"/>
                              <a:gd name="T18" fmla="*/ 12090 w 12090"/>
                              <a:gd name="T19" fmla="*/ 112 h 675"/>
                              <a:gd name="T20" fmla="*/ 12090 w 12090"/>
                              <a:gd name="T21" fmla="*/ 562 h 675"/>
                              <a:gd name="T22" fmla="*/ 12081 w 12090"/>
                              <a:gd name="T23" fmla="*/ 606 h 675"/>
                              <a:gd name="T24" fmla="*/ 12057 w 12090"/>
                              <a:gd name="T25" fmla="*/ 642 h 675"/>
                              <a:gd name="T26" fmla="*/ 12021 w 12090"/>
                              <a:gd name="T27" fmla="*/ 666 h 675"/>
                              <a:gd name="T28" fmla="*/ 11977 w 12090"/>
                              <a:gd name="T29" fmla="*/ 675 h 675"/>
                              <a:gd name="T30" fmla="*/ 112 w 12090"/>
                              <a:gd name="T31" fmla="*/ 675 h 675"/>
                              <a:gd name="T32" fmla="*/ 68 w 12090"/>
                              <a:gd name="T33" fmla="*/ 666 h 675"/>
                              <a:gd name="T34" fmla="*/ 32 w 12090"/>
                              <a:gd name="T35" fmla="*/ 642 h 675"/>
                              <a:gd name="T36" fmla="*/ 8 w 12090"/>
                              <a:gd name="T37" fmla="*/ 606 h 675"/>
                              <a:gd name="T38" fmla="*/ 0 w 12090"/>
                              <a:gd name="T39" fmla="*/ 562 h 675"/>
                              <a:gd name="T40" fmla="*/ 0 w 12090"/>
                              <a:gd name="T41" fmla="*/ 112 h 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77" y="0"/>
                                </a:lnTo>
                                <a:lnTo>
                                  <a:pt x="12021" y="8"/>
                                </a:lnTo>
                                <a:lnTo>
                                  <a:pt x="12057" y="32"/>
                                </a:lnTo>
                                <a:lnTo>
                                  <a:pt x="12081" y="68"/>
                                </a:lnTo>
                                <a:lnTo>
                                  <a:pt x="12090" y="112"/>
                                </a:lnTo>
                                <a:lnTo>
                                  <a:pt x="12090" y="562"/>
                                </a:lnTo>
                                <a:lnTo>
                                  <a:pt x="12081" y="606"/>
                                </a:lnTo>
                                <a:lnTo>
                                  <a:pt x="12057" y="642"/>
                                </a:lnTo>
                                <a:lnTo>
                                  <a:pt x="12021" y="666"/>
                                </a:lnTo>
                                <a:lnTo>
                                  <a:pt x="11977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52"/>
                            <a:ext cx="12130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5E63C" w14:textId="01D56638" w:rsidR="007C1CA4" w:rsidRPr="00672178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4"/>
                                <w:ind w:left="217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72178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 5</w:t>
                              </w:r>
                              <w:r w:rsidR="00274FC2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672178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แผนพัฒนาการปฏิบัติราชการ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0" o:spid="_x0000_s1039" style="position:absolute;margin-left:41.5pt;margin-top:12.6pt;width:606.5pt;height:35.75pt;z-index:251623936;mso-wrap-distance-left:0;mso-wrap-distance-right:0;mso-position-horizontal-relative:page;mso-position-vertical-relative:text" coordorigin="830,252" coordsize="12130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" o:allowincell="f">
                <v:shape id="Freeform 51" o:spid="_x0000_s1040" style="position:absolute;left:850;top:272;width:12090;height:675;visibility:visible;mso-wrap-style:square;v-text-anchor:top" coordsize="12090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+2sUA&#10;AADdAAAADwAAAGRycy9kb3ducmV2LnhtbESPT2sCMRTE74LfITyhN83GQpXVKG3Zlt7q34O3183r&#10;7tLNy5Kkuv32jSB4HGbmN8xy3dtWnMmHxrEGNclAEJfONFxpOOzfxnMQISIbbB2Thj8KsF4NB0vM&#10;jbvwls67WIkE4ZCjhjrGLpcylDVZDBPXESfv23mLMUlfSePxkuC2ldMse5IWG04LNXb0WlP5s/u1&#10;Gr6KdnYs3j+Dak6bolfW+9PLTOuHUf+8ABGpj/fwrf1hNEwflYL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D7axQAAAN0AAAAPAAAAAAAAAAAAAAAAAJgCAABkcnMv&#10;ZG93bnJldi54bWxQSwUGAAAAAAQABAD1AAAAigMAAAAA&#10;" path="m,112l8,68,32,32,68,8,112,,11977,r44,8l12057,32r24,36l12090,112r,450l12081,606r-24,36l12021,666r-44,9l112,675,68,666,32,642,8,606,,562,,112xe" filled="f" strokeweight="2pt">
                  <v:path arrowok="t" o:connecttype="custom" o:connectlocs="0,112;8,68;32,32;68,8;112,0;11977,0;12021,8;12057,32;12081,68;12090,112;12090,562;12081,606;12057,642;12021,666;11977,675;112,675;68,666;32,642;8,606;0,562;0,112" o:connectangles="0,0,0,0,0,0,0,0,0,0,0,0,0,0,0,0,0,0,0,0,0"/>
                </v:shape>
                <v:shape id="Text Box 52" o:spid="_x0000_s1041" type="#_x0000_t202" style="position:absolute;left:831;top:252;width:12130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DQ5MUA&#10;AADdAAAADwAAAGRycy9kb3ducmV2LnhtbESPQWvCQBSE70L/w/IKvenGFKRGVxFpQRCKMT30+Mw+&#10;k8Xs25hdNf77rlDwOMzMN8x82dtGXKnzxrGC8SgBQVw6bbhS8FN8DT9A+ICssXFMCu7kYbl4Gcwx&#10;0+7GOV33oRIRwj5DBXUIbSalL2uy6EeuJY7e0XUWQ5RdJXWHtwi3jUyTZCItGo4LNba0rqk87S9W&#10;weqX809z/j7s8mNuimKa8HZyUurttV/NQATqwzP8395oBen7OI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kNDkxQAAAN0AAAAPAAAAAAAAAAAAAAAAAJgCAABkcnMv&#10;ZG93bnJldi54bWxQSwUGAAAAAAQABAD1AAAAigMAAAAA&#10;" filled="f" stroked="f">
                  <v:textbox inset="0,0,0,0">
                    <w:txbxContent>
                      <w:p w14:paraId="1925E63C" w14:textId="01D56638" w:rsidR="007C1CA4" w:rsidRPr="00672178" w:rsidRDefault="007C1CA4">
                        <w:pPr>
                          <w:pStyle w:val="a3"/>
                          <w:kinsoku w:val="0"/>
                          <w:overflowPunct w:val="0"/>
                          <w:spacing w:before="154"/>
                          <w:ind w:left="217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672178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 5</w:t>
                        </w:r>
                        <w:r w:rsidR="00274FC2">
                          <w:rPr>
                            <w:rFonts w:ascii="TH SarabunPSK" w:hAnsi="TH SarabunPSK" w:cs="TH SarabunPSK" w:hint="cs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672178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แผนพัฒนาการปฏิบัติราชการ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310970F" w14:textId="77777777" w:rsidR="006718F0" w:rsidRPr="00C71E0B" w:rsidRDefault="006718F0">
      <w:pPr>
        <w:pStyle w:val="a3"/>
        <w:kinsoku w:val="0"/>
        <w:overflowPunct w:val="0"/>
        <w:spacing w:before="10"/>
        <w:rPr>
          <w:rFonts w:ascii="TH SarabunPSK" w:hAnsi="TH SarabunPSK" w:cs="TH SarabunPSK"/>
          <w:sz w:val="28"/>
          <w:szCs w:val="28"/>
        </w:rPr>
      </w:pPr>
    </w:p>
    <w:tbl>
      <w:tblPr>
        <w:tblW w:w="0" w:type="auto"/>
        <w:tblInd w:w="2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3"/>
        <w:gridCol w:w="4109"/>
        <w:gridCol w:w="3130"/>
        <w:gridCol w:w="3781"/>
      </w:tblGrid>
      <w:tr w:rsidR="006718F0" w:rsidRPr="00C71E0B" w14:paraId="614842B2" w14:textId="77777777">
        <w:trPr>
          <w:trHeight w:val="108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91EE" w14:textId="5983802B" w:rsidR="007C1CA4" w:rsidRPr="00C71E0B" w:rsidRDefault="007C1CA4" w:rsidP="007C1CA4">
            <w:pPr>
              <w:pStyle w:val="TableParagraph"/>
              <w:kinsoku w:val="0"/>
              <w:overflowPunct w:val="0"/>
              <w:ind w:right="559"/>
              <w:jc w:val="center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</w:t>
            </w:r>
            <w:r w:rsidR="006718F0"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ผลสัมฤทธิ์ของงานหรือสมรรถนะ</w:t>
            </w:r>
          </w:p>
          <w:p w14:paraId="0E8006B9" w14:textId="66E83743" w:rsidR="006718F0" w:rsidRPr="00C71E0B" w:rsidRDefault="007C1CA4" w:rsidP="007C1CA4">
            <w:pPr>
              <w:pStyle w:val="TableParagraph"/>
              <w:kinsoku w:val="0"/>
              <w:overflowPunct w:val="0"/>
              <w:ind w:right="67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5"/>
                <w:sz w:val="32"/>
                <w:szCs w:val="32"/>
              </w:rPr>
              <w:t xml:space="preserve">                   </w:t>
            </w:r>
            <w:r w:rsidR="006718F0"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ที่เลือกพัฒนา</w:t>
            </w:r>
          </w:p>
          <w:p w14:paraId="608EACBD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69" w:right="67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ก)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BE14" w14:textId="00FD3FFC" w:rsidR="006718F0" w:rsidRPr="00C71E0B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1271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วิธีการพัฒนา</w:t>
            </w:r>
          </w:p>
          <w:p w14:paraId="11D9E2EE" w14:textId="77777777" w:rsidR="006718F0" w:rsidRPr="00C71E0B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E379E2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1479" w:right="148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ข)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4AB4" w14:textId="0A0CCE58" w:rsidR="007C1CA4" w:rsidRPr="00C71E0B" w:rsidRDefault="007C1CA4" w:rsidP="007C1CA4">
            <w:pPr>
              <w:pStyle w:val="TableParagraph"/>
              <w:kinsoku w:val="0"/>
              <w:overflowPunct w:val="0"/>
              <w:ind w:right="426"/>
              <w:rPr>
                <w:rFonts w:ascii="TH SarabunPSK" w:hAnsi="TH SarabunPSK" w:cs="TH SarabunPSK"/>
                <w:w w:val="95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 </w:t>
            </w:r>
            <w:r w:rsidR="006718F0"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>ช่วงเวลาและระยะเวลา</w:t>
            </w:r>
          </w:p>
          <w:p w14:paraId="27C7C080" w14:textId="0A8AAA7C" w:rsidR="006718F0" w:rsidRPr="00C71E0B" w:rsidRDefault="007C1CA4" w:rsidP="007C1CA4">
            <w:pPr>
              <w:pStyle w:val="TableParagraph"/>
              <w:kinsoku w:val="0"/>
              <w:overflowPunct w:val="0"/>
              <w:ind w:right="63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               </w:t>
            </w:r>
            <w:r w:rsidR="006718F0" w:rsidRPr="00C71E0B">
              <w:rPr>
                <w:rFonts w:ascii="TH SarabunPSK" w:hAnsi="TH SarabunPSK" w:cs="TH SarabunPSK"/>
                <w:w w:val="95"/>
                <w:sz w:val="32"/>
                <w:szCs w:val="32"/>
                <w:cs/>
              </w:rPr>
              <w:t xml:space="preserve">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</w:t>
            </w:r>
          </w:p>
          <w:p w14:paraId="3530A978" w14:textId="77777777" w:rsidR="006718F0" w:rsidRPr="00C71E0B" w:rsidRDefault="006718F0">
            <w:pPr>
              <w:pStyle w:val="TableParagraph"/>
              <w:kinsoku w:val="0"/>
              <w:overflowPunct w:val="0"/>
              <w:spacing w:before="1" w:line="341" w:lineRule="exact"/>
              <w:ind w:left="622" w:right="62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ค)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3890" w14:textId="5B51C324" w:rsidR="006718F0" w:rsidRPr="00C71E0B" w:rsidRDefault="007C1CA4" w:rsidP="007C1CA4">
            <w:pPr>
              <w:pStyle w:val="TableParagraph"/>
              <w:kinsoku w:val="0"/>
              <w:overflowPunct w:val="0"/>
              <w:spacing w:line="361" w:lineRule="exact"/>
              <w:ind w:right="66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วิธีการวัดผลในการพัฒนา</w:t>
            </w:r>
          </w:p>
          <w:p w14:paraId="4FA0A93B" w14:textId="77777777" w:rsidR="006718F0" w:rsidRPr="00C71E0B" w:rsidRDefault="006718F0">
            <w:pPr>
              <w:pStyle w:val="TableParagraph"/>
              <w:kinsoku w:val="0"/>
              <w:overflowPunct w:val="0"/>
              <w:spacing w:before="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8909C2" w14:textId="77777777" w:rsidR="006718F0" w:rsidRPr="00C71E0B" w:rsidRDefault="006718F0">
            <w:pPr>
              <w:pStyle w:val="TableParagraph"/>
              <w:kinsoku w:val="0"/>
              <w:overflowPunct w:val="0"/>
              <w:spacing w:line="341" w:lineRule="exact"/>
              <w:ind w:left="809" w:right="81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ง)</w:t>
            </w:r>
          </w:p>
        </w:tc>
      </w:tr>
      <w:tr w:rsidR="006718F0" w:rsidRPr="00C71E0B" w14:paraId="2423BB4A" w14:textId="77777777">
        <w:trPr>
          <w:trHeight w:val="1800"/>
        </w:trPr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A418" w14:textId="7BA40241" w:rsidR="006718F0" w:rsidRPr="00C71E0B" w:rsidRDefault="007C1C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การนำเทคโนโลยีมาประยุกต์ใช้ในการปฏิบัติงานและเชื่อมโยงข้อมูล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91B" w14:textId="45BFA0CE" w:rsidR="006718F0" w:rsidRPr="00C71E0B" w:rsidRDefault="007709A4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</w:t>
            </w:r>
            <w:r w:rsidR="007C1C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ฝึกอบรม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293A" w14:textId="7DB5F23A" w:rsidR="006718F0" w:rsidRPr="00C71E0B" w:rsidRDefault="001A10DE" w:rsidP="00F362DA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 w:rsidR="007709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ปี  256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5670" w14:textId="5B049F3D" w:rsidR="006718F0" w:rsidRPr="00C71E0B" w:rsidRDefault="007C1CA4" w:rsidP="006C156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  <w:r w:rsidR="004A039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6C156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ทำงานใน</w:t>
            </w:r>
            <w:r w:rsidR="004A039D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ระบบ และการเชื่อมโยงข้อมูล</w:t>
            </w:r>
          </w:p>
        </w:tc>
      </w:tr>
    </w:tbl>
    <w:p w14:paraId="09D4CCFE" w14:textId="77777777" w:rsidR="006718F0" w:rsidRPr="00C71E0B" w:rsidRDefault="006718F0">
      <w:pPr>
        <w:rPr>
          <w:rFonts w:ascii="TH SarabunPSK" w:hAnsi="TH SarabunPSK" w:cs="TH SarabunPSK"/>
          <w:sz w:val="28"/>
          <w:szCs w:val="28"/>
        </w:rPr>
        <w:sectPr w:rsidR="006718F0" w:rsidRPr="00C71E0B" w:rsidSect="00A60339">
          <w:pgSz w:w="16850" w:h="11910" w:orient="landscape"/>
          <w:pgMar w:top="460" w:right="740" w:bottom="280" w:left="720" w:header="125" w:footer="0" w:gutter="0"/>
          <w:pgNumType w:fmt="thaiNumbers"/>
          <w:cols w:space="720" w:equalWidth="0">
            <w:col w:w="15390"/>
          </w:cols>
          <w:noEndnote/>
        </w:sectPr>
      </w:pPr>
    </w:p>
    <w:p w14:paraId="43C8EE36" w14:textId="77777777" w:rsidR="006718F0" w:rsidRPr="00C71E0B" w:rsidRDefault="00B8242D" w:rsidP="00B8242D">
      <w:pPr>
        <w:pStyle w:val="a3"/>
        <w:kinsoku w:val="0"/>
        <w:overflowPunct w:val="0"/>
        <w:spacing w:before="7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lastRenderedPageBreak/>
        <w:t>7</w:t>
      </w:r>
    </w:p>
    <w:p w14:paraId="0E676177" w14:textId="77777777" w:rsidR="00365452" w:rsidRPr="00C71E0B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2F12CF86" w14:textId="77777777" w:rsidR="00365452" w:rsidRPr="00C71E0B" w:rsidRDefault="00365452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1"/>
          <w:szCs w:val="11"/>
        </w:rPr>
      </w:pPr>
    </w:p>
    <w:p w14:paraId="7FB0117B" w14:textId="7921E6E3" w:rsidR="006718F0" w:rsidRPr="00C71E0B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C71E0B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73C99C28" wp14:editId="3EB321BB">
                <wp:extent cx="7693025" cy="454025"/>
                <wp:effectExtent l="6985" t="3810" r="5715" b="8890"/>
                <wp:docPr id="4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93025" cy="454025"/>
                          <a:chOff x="0" y="0"/>
                          <a:chExt cx="12115" cy="715"/>
                        </a:xfrm>
                      </wpg:grpSpPr>
                      <wps:wsp>
                        <wps:cNvPr id="5" name="Freeform 54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675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12 h 675"/>
                              <a:gd name="T2" fmla="*/ 8 w 12075"/>
                              <a:gd name="T3" fmla="*/ 68 h 675"/>
                              <a:gd name="T4" fmla="*/ 32 w 12075"/>
                              <a:gd name="T5" fmla="*/ 32 h 675"/>
                              <a:gd name="T6" fmla="*/ 68 w 12075"/>
                              <a:gd name="T7" fmla="*/ 8 h 675"/>
                              <a:gd name="T8" fmla="*/ 112 w 12075"/>
                              <a:gd name="T9" fmla="*/ 0 h 675"/>
                              <a:gd name="T10" fmla="*/ 11962 w 12075"/>
                              <a:gd name="T11" fmla="*/ 0 h 675"/>
                              <a:gd name="T12" fmla="*/ 12006 w 12075"/>
                              <a:gd name="T13" fmla="*/ 8 h 675"/>
                              <a:gd name="T14" fmla="*/ 12042 w 12075"/>
                              <a:gd name="T15" fmla="*/ 32 h 675"/>
                              <a:gd name="T16" fmla="*/ 12066 w 12075"/>
                              <a:gd name="T17" fmla="*/ 68 h 675"/>
                              <a:gd name="T18" fmla="*/ 12075 w 12075"/>
                              <a:gd name="T19" fmla="*/ 112 h 675"/>
                              <a:gd name="T20" fmla="*/ 12075 w 12075"/>
                              <a:gd name="T21" fmla="*/ 562 h 675"/>
                              <a:gd name="T22" fmla="*/ 12066 w 12075"/>
                              <a:gd name="T23" fmla="*/ 606 h 675"/>
                              <a:gd name="T24" fmla="*/ 12042 w 12075"/>
                              <a:gd name="T25" fmla="*/ 642 h 675"/>
                              <a:gd name="T26" fmla="*/ 12006 w 12075"/>
                              <a:gd name="T27" fmla="*/ 666 h 675"/>
                              <a:gd name="T28" fmla="*/ 11962 w 12075"/>
                              <a:gd name="T29" fmla="*/ 675 h 675"/>
                              <a:gd name="T30" fmla="*/ 112 w 12075"/>
                              <a:gd name="T31" fmla="*/ 675 h 675"/>
                              <a:gd name="T32" fmla="*/ 68 w 12075"/>
                              <a:gd name="T33" fmla="*/ 666 h 675"/>
                              <a:gd name="T34" fmla="*/ 32 w 12075"/>
                              <a:gd name="T35" fmla="*/ 642 h 675"/>
                              <a:gd name="T36" fmla="*/ 8 w 12075"/>
                              <a:gd name="T37" fmla="*/ 606 h 675"/>
                              <a:gd name="T38" fmla="*/ 0 w 12075"/>
                              <a:gd name="T39" fmla="*/ 562 h 675"/>
                              <a:gd name="T40" fmla="*/ 0 w 12075"/>
                              <a:gd name="T41" fmla="*/ 112 h 675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675">
                                <a:moveTo>
                                  <a:pt x="0" y="112"/>
                                </a:moveTo>
                                <a:lnTo>
                                  <a:pt x="8" y="68"/>
                                </a:lnTo>
                                <a:lnTo>
                                  <a:pt x="32" y="32"/>
                                </a:lnTo>
                                <a:lnTo>
                                  <a:pt x="68" y="8"/>
                                </a:lnTo>
                                <a:lnTo>
                                  <a:pt x="112" y="0"/>
                                </a:lnTo>
                                <a:lnTo>
                                  <a:pt x="11962" y="0"/>
                                </a:lnTo>
                                <a:lnTo>
                                  <a:pt x="12006" y="8"/>
                                </a:lnTo>
                                <a:lnTo>
                                  <a:pt x="12042" y="32"/>
                                </a:lnTo>
                                <a:lnTo>
                                  <a:pt x="12066" y="68"/>
                                </a:lnTo>
                                <a:lnTo>
                                  <a:pt x="12075" y="112"/>
                                </a:lnTo>
                                <a:lnTo>
                                  <a:pt x="12075" y="562"/>
                                </a:lnTo>
                                <a:lnTo>
                                  <a:pt x="12066" y="606"/>
                                </a:lnTo>
                                <a:lnTo>
                                  <a:pt x="12042" y="642"/>
                                </a:lnTo>
                                <a:lnTo>
                                  <a:pt x="12006" y="666"/>
                                </a:lnTo>
                                <a:lnTo>
                                  <a:pt x="11962" y="675"/>
                                </a:lnTo>
                                <a:lnTo>
                                  <a:pt x="112" y="675"/>
                                </a:lnTo>
                                <a:lnTo>
                                  <a:pt x="68" y="666"/>
                                </a:lnTo>
                                <a:lnTo>
                                  <a:pt x="32" y="642"/>
                                </a:lnTo>
                                <a:lnTo>
                                  <a:pt x="8" y="606"/>
                                </a:lnTo>
                                <a:lnTo>
                                  <a:pt x="0" y="562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" cy="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0A63DF" w14:textId="77777777" w:rsidR="007C1CA4" w:rsidRPr="00672178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55"/>
                                <w:ind w:left="299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672178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6 การแจ้งและรับทราบผลการประเมิน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3" o:spid="_x0000_s1042" style="width:605.75pt;height:35.75pt;mso-position-horizontal-relative:char;mso-position-vertical-relative:line" coordsize="12115,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">
                <v:shape id="Freeform 54" o:spid="_x0000_s1043" style="position:absolute;left:20;top:20;width:12075;height:675;visibility:visible;mso-wrap-style:square;v-text-anchor:top" coordsize="12075,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Xp8QA&#10;AADaAAAADwAAAGRycy9kb3ducmV2LnhtbESPQWvCQBSE70L/w/IKvekmilKiq1Sl1EMVTNuDt9fs&#10;azY0+zZktyb++64geBxm5htmseptLc7U+sqxgnSUgCAunK64VPD58Tp8BuEDssbaMSm4kIfV8mGw&#10;wEy7jo90zkMpIoR9hgpMCE0mpS8MWfQj1xBH78e1FkOUbSl1i12E21qOk2QmLVYcFww2tDFU/OZ/&#10;VsG+ZFp/uf1k0qTmrTu8T7ff6Umpp8f+ZQ4iUB/u4Vt7pxVM4Xol3gC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16fEAAAA2gAAAA8AAAAAAAAAAAAAAAAAmAIAAGRycy9k&#10;b3ducmV2LnhtbFBLBQYAAAAABAAEAPUAAACJAwAAAAA=&#10;" path="m,112l8,68,32,32,68,8,112,,11962,r44,8l12042,32r24,36l12075,112r,450l12066,606r-24,36l12006,666r-44,9l112,675,68,666,32,642,8,606,,562,,112xe" filled="f" strokeweight="2pt">
                  <v:path arrowok="t" o:connecttype="custom" o:connectlocs="0,112;8,68;32,32;68,8;112,0;11962,0;12006,8;12042,32;12066,68;12075,112;12075,562;12066,606;12042,642;12006,666;11962,675;112,675;68,666;32,642;8,606;0,562;0,112" o:connectangles="0,0,0,0,0,0,0,0,0,0,0,0,0,0,0,0,0,0,0,0,0"/>
                </v:shape>
                <v:shape id="Text Box 55" o:spid="_x0000_s1044" type="#_x0000_t202" style="position:absolute;width:12115;height: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14:paraId="7F0A63DF" w14:textId="77777777" w:rsidR="007C1CA4" w:rsidRPr="00672178" w:rsidRDefault="007C1CA4">
                        <w:pPr>
                          <w:pStyle w:val="a3"/>
                          <w:kinsoku w:val="0"/>
                          <w:overflowPunct w:val="0"/>
                          <w:spacing w:before="155"/>
                          <w:ind w:left="299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bookmarkStart w:id="2" w:name="_GoBack"/>
                        <w:r w:rsidRPr="00672178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6 การแจ้งและรับทราบผลการประเมิน</w:t>
                        </w:r>
                        <w:bookmarkEnd w:id="2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09B98AB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C3C8AB4" w14:textId="77777777" w:rsidR="006718F0" w:rsidRPr="00C71E0B" w:rsidRDefault="006718F0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26"/>
          <w:szCs w:val="26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8"/>
        <w:gridCol w:w="5055"/>
        <w:gridCol w:w="5058"/>
      </w:tblGrid>
      <w:tr w:rsidR="006718F0" w:rsidRPr="00C71E0B" w14:paraId="4202BD2E" w14:textId="77777777">
        <w:trPr>
          <w:trHeight w:val="400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9A1BFCF" w14:textId="77777777" w:rsidR="006718F0" w:rsidRPr="00C71E0B" w:rsidRDefault="006718F0">
            <w:pPr>
              <w:pStyle w:val="TableParagraph"/>
              <w:numPr>
                <w:ilvl w:val="0"/>
                <w:numId w:val="21"/>
              </w:numPr>
              <w:tabs>
                <w:tab w:val="left" w:pos="459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ได้แจ้งผลการประเมินให้ทราบแล้ว</w:t>
            </w:r>
          </w:p>
        </w:tc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D482651" w14:textId="77777777" w:rsidR="006718F0" w:rsidRPr="00C71E0B" w:rsidRDefault="006718F0">
            <w:pPr>
              <w:pStyle w:val="TableParagraph"/>
              <w:numPr>
                <w:ilvl w:val="0"/>
                <w:numId w:val="20"/>
              </w:numPr>
              <w:tabs>
                <w:tab w:val="left" w:pos="456"/>
              </w:tabs>
              <w:kinsoku w:val="0"/>
              <w:overflowPunct w:val="0"/>
              <w:spacing w:line="375" w:lineRule="exact"/>
              <w:ind w:hanging="35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ได้รับทราบผลการประเมินแล้ว</w:t>
            </w:r>
          </w:p>
        </w:tc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F2BB27" w14:textId="7B1F264C" w:rsidR="006718F0" w:rsidRPr="00C71E0B" w:rsidRDefault="00771DD1" w:rsidP="00771DD1">
            <w:pPr>
              <w:pStyle w:val="TableParagraph"/>
              <w:kinsoku w:val="0"/>
              <w:overflowPunct w:val="0"/>
              <w:spacing w:line="375" w:lineRule="exact"/>
              <w:ind w:left="103"/>
              <w:rPr>
                <w:rFonts w:ascii="TH SarabunPSK" w:eastAsia="Arial Unicode MS" w:hAnsi="TH SarabunPSK" w:cs="TH SarabunPSK"/>
                <w:sz w:val="32"/>
                <w:szCs w:val="32"/>
              </w:rPr>
            </w:pPr>
            <w:r w:rsidRPr="00C71E0B">
              <w:rPr>
                <w:rFonts w:ascii="TH SarabunPSK" w:eastAsia="Arial Unicode MS" w:hAnsi="TH SarabunPSK" w:cs="TH SarabunPSK"/>
                <w:sz w:val="32"/>
                <w:szCs w:val="32"/>
              </w:rPr>
              <w:sym w:font="Wingdings" w:char="F071"/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ได้แจ้งผลการประเมินแล้วเมื่อวันที่............................</w:t>
            </w:r>
          </w:p>
        </w:tc>
      </w:tr>
      <w:tr w:rsidR="006718F0" w:rsidRPr="00C71E0B" w14:paraId="240FF205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E206AD8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CAFD83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10626EC" w14:textId="77777777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แต่ผู้รับการประเมินไม่ยินยอมลงนามรับทราบ</w:t>
            </w:r>
          </w:p>
        </w:tc>
      </w:tr>
      <w:tr w:rsidR="006718F0" w:rsidRPr="00C71E0B" w14:paraId="058B6D68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2C46BD5" w14:textId="77777777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right="99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14697ED5" w14:textId="77777777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left="65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E336A8D" w14:textId="433E9D3E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left="451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โดยมี.......................</w:t>
            </w:r>
            <w:r w:rsidR="00771DD1" w:rsidRPr="00C71E0B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...เป็นพยาน</w:t>
            </w:r>
          </w:p>
        </w:tc>
      </w:tr>
      <w:tr w:rsidR="006718F0" w:rsidRPr="00C71E0B" w14:paraId="073704A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50F0DB83" w14:textId="3FA11FBB" w:rsidR="006718F0" w:rsidRPr="00C71E0B" w:rsidRDefault="007C1CA4" w:rsidP="00F362DA">
            <w:pPr>
              <w:pStyle w:val="TableParagraph"/>
              <w:kinsoku w:val="0"/>
              <w:overflowPunct w:val="0"/>
              <w:spacing w:before="23"/>
              <w:ind w:right="104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นายแสง    ชุ่มฉิมพลี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3221B4A" w14:textId="2451A39C" w:rsidR="006718F0" w:rsidRPr="00C71E0B" w:rsidRDefault="007C1CA4" w:rsidP="0076088B">
            <w:pPr>
              <w:pStyle w:val="TableParagraph"/>
              <w:kinsoku w:val="0"/>
              <w:overflowPunct w:val="0"/>
              <w:spacing w:before="23"/>
              <w:ind w:left="107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C2E32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นางกุลนิตย์ แนวประเสริฐ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E7DB28A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18F0" w:rsidRPr="00C71E0B" w14:paraId="23024FBE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64B9DD5E" w14:textId="020874A0" w:rsidR="006718F0" w:rsidRPr="00C71E0B" w:rsidRDefault="00037684" w:rsidP="00F362DA">
            <w:pPr>
              <w:pStyle w:val="TableParagraph"/>
              <w:kinsoku w:val="0"/>
              <w:overflowPunct w:val="0"/>
              <w:spacing w:before="24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3501F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7C1C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C1C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ปลัด</w:t>
            </w:r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="00F362DA">
              <w:rPr>
                <w:rFonts w:ascii="TH SarabunPSK" w:hAnsi="TH SarabunPSK" w:cs="TH SarabunPSK" w:hint="cs"/>
                <w:sz w:val="32"/>
                <w:szCs w:val="32"/>
                <w:cs/>
              </w:rPr>
              <w:t>.ถ้ำวัวแดง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96E5E87" w14:textId="2E563698" w:rsidR="006718F0" w:rsidRPr="00C71E0B" w:rsidRDefault="0076088B" w:rsidP="00BC70C2">
            <w:pPr>
              <w:pStyle w:val="TableParagraph"/>
              <w:kinsoku w:val="0"/>
              <w:overflowPunct w:val="0"/>
              <w:spacing w:before="24"/>
              <w:ind w:left="100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7709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</w:t>
            </w:r>
            <w:r w:rsidR="007C1C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C70C2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นักจัดการงานทั่วไป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2D32CB" w14:textId="77777777" w:rsidR="006718F0" w:rsidRPr="00C71E0B" w:rsidRDefault="006718F0" w:rsidP="00D3501F">
            <w:pPr>
              <w:pStyle w:val="TableParagraph"/>
              <w:kinsoku w:val="0"/>
              <w:overflowPunct w:val="0"/>
              <w:spacing w:before="24"/>
              <w:ind w:left="10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</w:t>
            </w:r>
          </w:p>
        </w:tc>
      </w:tr>
      <w:tr w:rsidR="006718F0" w:rsidRPr="00C71E0B" w14:paraId="7CF13655" w14:textId="77777777">
        <w:trPr>
          <w:trHeight w:val="40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AB9F621" w14:textId="77777777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left="1498" w:right="193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ผู้ประเมิน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B241C1E" w14:textId="68F2DBCC" w:rsidR="006718F0" w:rsidRPr="00C71E0B" w:rsidRDefault="006718F0" w:rsidP="007C1CA4">
            <w:pPr>
              <w:pStyle w:val="TableParagraph"/>
              <w:kinsoku w:val="0"/>
              <w:overflowPunct w:val="0"/>
              <w:spacing w:before="24"/>
              <w:ind w:left="1877" w:right="1459"/>
              <w:jc w:val="center"/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</w:pP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ผู้รับก</w:t>
            </w:r>
            <w:r w:rsidRPr="00C71E0B">
              <w:rPr>
                <w:rFonts w:ascii="TH SarabunPSK" w:hAnsi="TH SarabunPSK" w:cs="TH SarabunPSK"/>
                <w:spacing w:val="-3"/>
                <w:w w:val="99"/>
                <w:sz w:val="32"/>
                <w:szCs w:val="32"/>
                <w:cs/>
              </w:rPr>
              <w:t>า</w:t>
            </w:r>
            <w:r w:rsidRPr="00C71E0B">
              <w:rPr>
                <w:rFonts w:ascii="TH SarabunPSK" w:hAnsi="TH SarabunPSK" w:cs="TH SarabunPSK"/>
                <w:w w:val="99"/>
                <w:sz w:val="32"/>
                <w:szCs w:val="32"/>
                <w:cs/>
              </w:rPr>
              <w:t>รประเ</w:t>
            </w:r>
            <w:r w:rsidR="007C1CA4" w:rsidRPr="00C71E0B">
              <w:rPr>
                <w:rFonts w:ascii="TH SarabunPSK" w:hAnsi="TH SarabunPSK" w:cs="TH SarabunPSK"/>
                <w:spacing w:val="-1"/>
                <w:w w:val="99"/>
                <w:sz w:val="32"/>
                <w:szCs w:val="32"/>
                <w:cs/>
              </w:rPr>
              <w:t>มิน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7357735A" w14:textId="77777777" w:rsidR="006718F0" w:rsidRPr="00C71E0B" w:rsidRDefault="006718F0">
            <w:pPr>
              <w:pStyle w:val="TableParagraph"/>
              <w:kinsoku w:val="0"/>
              <w:overflowPunct w:val="0"/>
              <w:spacing w:before="24"/>
              <w:ind w:left="1349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</w:rPr>
              <w:t>(.........................................................)</w:t>
            </w:r>
          </w:p>
        </w:tc>
      </w:tr>
      <w:tr w:rsidR="006718F0" w:rsidRPr="00C71E0B" w14:paraId="78850BF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4CBE57C9" w14:textId="13F25A77" w:rsidR="006718F0" w:rsidRPr="00C71E0B" w:rsidRDefault="006718F0">
            <w:pPr>
              <w:pStyle w:val="TableParagraph"/>
              <w:kinsoku w:val="0"/>
              <w:overflowPunct w:val="0"/>
              <w:spacing w:before="32"/>
              <w:ind w:left="1142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</w:t>
            </w:r>
            <w:r w:rsidR="007709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</w:t>
            </w: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3D3A8C11" w14:textId="5385353C" w:rsidR="006718F0" w:rsidRPr="00C71E0B" w:rsidRDefault="006718F0">
            <w:pPr>
              <w:pStyle w:val="TableParagraph"/>
              <w:kinsoku w:val="0"/>
              <w:overflowPunct w:val="0"/>
              <w:spacing w:before="32"/>
              <w:ind w:left="141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</w:t>
            </w:r>
            <w:r w:rsidR="007709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A1C3E0C" w14:textId="7D91D2D5" w:rsidR="006718F0" w:rsidRPr="00C71E0B" w:rsidRDefault="007709A4">
            <w:pPr>
              <w:pStyle w:val="TableParagraph"/>
              <w:kinsoku w:val="0"/>
              <w:overflowPunct w:val="0"/>
              <w:spacing w:before="23"/>
              <w:ind w:left="103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</w:t>
            </w:r>
          </w:p>
        </w:tc>
      </w:tr>
      <w:tr w:rsidR="006718F0" w:rsidRPr="00C71E0B" w14:paraId="5F8C28AA" w14:textId="77777777">
        <w:trPr>
          <w:trHeight w:val="42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232969D0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6CD0AEF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none" w:sz="6" w:space="0" w:color="auto"/>
              <w:right w:val="single" w:sz="4" w:space="0" w:color="000000"/>
            </w:tcBorders>
          </w:tcPr>
          <w:p w14:paraId="03293969" w14:textId="116F5FE5" w:rsidR="006718F0" w:rsidRPr="00C71E0B" w:rsidRDefault="007709A4" w:rsidP="007C1CA4">
            <w:pPr>
              <w:pStyle w:val="TableParagraph"/>
              <w:kinsoku w:val="0"/>
              <w:overflowPunct w:val="0"/>
              <w:spacing w:before="19"/>
              <w:ind w:left="1882" w:right="1249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7C1C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718F0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</w:tc>
      </w:tr>
      <w:tr w:rsidR="006718F0" w:rsidRPr="00C71E0B" w14:paraId="743897DE" w14:textId="77777777">
        <w:trPr>
          <w:trHeight w:val="380"/>
        </w:trPr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F274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5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1DD1" w14:textId="77777777" w:rsidR="006718F0" w:rsidRPr="00C71E0B" w:rsidRDefault="006718F0">
            <w:pPr>
              <w:pStyle w:val="TableParagraph"/>
              <w:kinsoku w:val="0"/>
              <w:overflowPunct w:val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058" w:type="dxa"/>
            <w:tcBorders>
              <w:top w:val="non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8DF5" w14:textId="5E523CC6" w:rsidR="006718F0" w:rsidRPr="00C71E0B" w:rsidRDefault="006718F0">
            <w:pPr>
              <w:pStyle w:val="TableParagraph"/>
              <w:kinsoku w:val="0"/>
              <w:overflowPunct w:val="0"/>
              <w:spacing w:before="29" w:line="341" w:lineRule="exact"/>
              <w:ind w:left="1625"/>
              <w:rPr>
                <w:rFonts w:ascii="TH SarabunPSK" w:hAnsi="TH SarabunPSK" w:cs="TH SarabunPSK"/>
                <w:sz w:val="32"/>
                <w:szCs w:val="32"/>
              </w:rPr>
            </w:pP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</w:t>
            </w:r>
            <w:r w:rsidR="007709A4"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</w:t>
            </w:r>
            <w:r w:rsidRPr="00C71E0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</w:t>
            </w:r>
          </w:p>
        </w:tc>
      </w:tr>
    </w:tbl>
    <w:p w14:paraId="3A270265" w14:textId="76C9BD81" w:rsidR="006718F0" w:rsidRPr="00C71E0B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6"/>
          <w:szCs w:val="16"/>
        </w:rPr>
      </w:pPr>
      <w:r w:rsidRPr="00C71E0B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4960" behindDoc="0" locked="0" layoutInCell="0" allowOverlap="1" wp14:anchorId="66B0F1D6" wp14:editId="09DCCDA4">
                <wp:simplePos x="0" y="0"/>
                <wp:positionH relativeFrom="page">
                  <wp:posOffset>527050</wp:posOffset>
                </wp:positionH>
                <wp:positionV relativeFrom="paragraph">
                  <wp:posOffset>146050</wp:posOffset>
                </wp:positionV>
                <wp:extent cx="7702550" cy="501650"/>
                <wp:effectExtent l="0" t="0" r="0" b="0"/>
                <wp:wrapTopAndBottom/>
                <wp:docPr id="2304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0" cy="501650"/>
                          <a:chOff x="830" y="230"/>
                          <a:chExt cx="12130" cy="790"/>
                        </a:xfrm>
                      </wpg:grpSpPr>
                      <wps:wsp>
                        <wps:cNvPr id="2305" name="Freeform 57"/>
                        <wps:cNvSpPr>
                          <a:spLocks/>
                        </wps:cNvSpPr>
                        <wps:spPr bwMode="auto">
                          <a:xfrm>
                            <a:off x="850" y="250"/>
                            <a:ext cx="12090" cy="750"/>
                          </a:xfrm>
                          <a:custGeom>
                            <a:avLst/>
                            <a:gdLst>
                              <a:gd name="T0" fmla="*/ 0 w 12090"/>
                              <a:gd name="T1" fmla="*/ 125 h 750"/>
                              <a:gd name="T2" fmla="*/ 9 w 12090"/>
                              <a:gd name="T3" fmla="*/ 76 h 750"/>
                              <a:gd name="T4" fmla="*/ 36 w 12090"/>
                              <a:gd name="T5" fmla="*/ 36 h 750"/>
                              <a:gd name="T6" fmla="*/ 76 w 12090"/>
                              <a:gd name="T7" fmla="*/ 9 h 750"/>
                              <a:gd name="T8" fmla="*/ 125 w 12090"/>
                              <a:gd name="T9" fmla="*/ 0 h 750"/>
                              <a:gd name="T10" fmla="*/ 11965 w 12090"/>
                              <a:gd name="T11" fmla="*/ 0 h 750"/>
                              <a:gd name="T12" fmla="*/ 12013 w 12090"/>
                              <a:gd name="T13" fmla="*/ 9 h 750"/>
                              <a:gd name="T14" fmla="*/ 12053 w 12090"/>
                              <a:gd name="T15" fmla="*/ 36 h 750"/>
                              <a:gd name="T16" fmla="*/ 12080 w 12090"/>
                              <a:gd name="T17" fmla="*/ 76 h 750"/>
                              <a:gd name="T18" fmla="*/ 12090 w 12090"/>
                              <a:gd name="T19" fmla="*/ 125 h 750"/>
                              <a:gd name="T20" fmla="*/ 12090 w 12090"/>
                              <a:gd name="T21" fmla="*/ 625 h 750"/>
                              <a:gd name="T22" fmla="*/ 12080 w 12090"/>
                              <a:gd name="T23" fmla="*/ 673 h 750"/>
                              <a:gd name="T24" fmla="*/ 12053 w 12090"/>
                              <a:gd name="T25" fmla="*/ 713 h 750"/>
                              <a:gd name="T26" fmla="*/ 12013 w 12090"/>
                              <a:gd name="T27" fmla="*/ 740 h 750"/>
                              <a:gd name="T28" fmla="*/ 11965 w 12090"/>
                              <a:gd name="T29" fmla="*/ 750 h 750"/>
                              <a:gd name="T30" fmla="*/ 125 w 12090"/>
                              <a:gd name="T31" fmla="*/ 750 h 750"/>
                              <a:gd name="T32" fmla="*/ 76 w 12090"/>
                              <a:gd name="T33" fmla="*/ 740 h 750"/>
                              <a:gd name="T34" fmla="*/ 36 w 12090"/>
                              <a:gd name="T35" fmla="*/ 713 h 750"/>
                              <a:gd name="T36" fmla="*/ 9 w 12090"/>
                              <a:gd name="T37" fmla="*/ 673 h 750"/>
                              <a:gd name="T38" fmla="*/ 0 w 12090"/>
                              <a:gd name="T39" fmla="*/ 625 h 750"/>
                              <a:gd name="T40" fmla="*/ 0 w 12090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90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65" y="0"/>
                                </a:lnTo>
                                <a:lnTo>
                                  <a:pt x="12013" y="9"/>
                                </a:lnTo>
                                <a:lnTo>
                                  <a:pt x="12053" y="36"/>
                                </a:lnTo>
                                <a:lnTo>
                                  <a:pt x="12080" y="76"/>
                                </a:lnTo>
                                <a:lnTo>
                                  <a:pt x="12090" y="125"/>
                                </a:lnTo>
                                <a:lnTo>
                                  <a:pt x="12090" y="625"/>
                                </a:lnTo>
                                <a:lnTo>
                                  <a:pt x="12080" y="673"/>
                                </a:lnTo>
                                <a:lnTo>
                                  <a:pt x="12053" y="713"/>
                                </a:lnTo>
                                <a:lnTo>
                                  <a:pt x="12013" y="740"/>
                                </a:lnTo>
                                <a:lnTo>
                                  <a:pt x="11965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31" y="231"/>
                            <a:ext cx="12130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F9E59" w14:textId="77777777" w:rsidR="007C1CA4" w:rsidRPr="00F362D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4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7 ความเห็นของผู้บังคับบัญชาเหนือขึ้นไป (ถ้ามี)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" o:spid="_x0000_s1045" style="position:absolute;margin-left:41.5pt;margin-top:11.5pt;width:606.5pt;height:39.5pt;z-index:251624960;mso-wrap-distance-left:0;mso-wrap-distance-right:0;mso-position-horizontal-relative:page;mso-position-vertical-relative:text" coordorigin="830,230" coordsize="12130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" o:allowincell="f">
                <v:shape id="Freeform 57" o:spid="_x0000_s1046" style="position:absolute;left:850;top:250;width:12090;height:750;visibility:visible;mso-wrap-style:square;v-text-anchor:top" coordsize="12090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+47sMA&#10;AADdAAAADwAAAGRycy9kb3ducmV2LnhtbESPQYvCMBSE7wv+h/AEb2uq4rJU0yIFwYvoul68PZpn&#10;W2xeShJr/fdGWNjjMDPfMOt8MK3oyfnGsoLZNAFBXFrdcKXg/Lv9/AbhA7LG1jIpeJKHPBt9rDHV&#10;9sE/1J9CJSKEfYoK6hC6VEpf1mTQT21HHL2rdQZDlK6S2uEjwk0r50nyJQ02HBdq7Kioqbyd7kZB&#10;uWz6800Wx2Iwrrv7w/5idkGpyXjYrEAEGsJ/+K+90wrmi2QJ7zfxCc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+47sMAAADdAAAADwAAAAAAAAAAAAAAAACYAgAAZHJzL2Rv&#10;d25yZXYueG1sUEsFBgAAAAAEAAQA9QAAAIgDAAAAAA==&#10;" path="m,125l9,76,36,36,76,9,125,,11965,r48,9l12053,36r27,40l12090,125r,500l12080,673r-27,40l12013,740r-48,10l125,750,76,740,36,713,9,673,,625,,125xe" filled="f" strokeweight="2pt">
                  <v:path arrowok="t" o:connecttype="custom" o:connectlocs="0,125;9,76;36,36;76,9;125,0;11965,0;12013,9;12053,36;12080,76;12090,125;12090,625;12080,673;12053,713;12013,740;11965,750;125,750;76,740;36,713;9,673;0,625;0,125" o:connectangles="0,0,0,0,0,0,0,0,0,0,0,0,0,0,0,0,0,0,0,0,0"/>
                </v:shape>
                <v:shape id="Text Box 58" o:spid="_x0000_s1047" type="#_x0000_t202" style="position:absolute;left:831;top:231;width:12130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JAOsYA&#10;AADdAAAADwAAAGRycy9kb3ducmV2LnhtbESPQWsCMRSE70L/Q3gFb5qosLSrUaS0IBSK6/bQ4+vm&#10;uRvcvGw3Ubf/vhEKHoeZ+YZZbQbXigv1wXrWMJsqEMSVN5ZrDZ/l2+QJRIjIBlvPpOGXAmzWD6MV&#10;5sZfuaDLIdYiQTjkqKGJsculDFVDDsPUd8TJO/reYUyyr6Xp8ZrgrpVzpTLp0HJaaLCjl4aq0+Hs&#10;NGy/uHi1Px/f++JY2LJ8VvyenbQePw7bJYhIQ7yH/9s7o2G+UB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JAOsYAAADdAAAADwAAAAAAAAAAAAAAAACYAgAAZHJz&#10;L2Rvd25yZXYueG1sUEsFBgAAAAAEAAQA9QAAAIsDAAAAAA==&#10;" filled="f" stroked="f">
                  <v:textbox inset="0,0,0,0">
                    <w:txbxContent>
                      <w:p w14:paraId="270F9E59" w14:textId="77777777" w:rsidR="007C1CA4" w:rsidRPr="00F362DA" w:rsidRDefault="007C1CA4">
                        <w:pPr>
                          <w:pStyle w:val="a3"/>
                          <w:kinsoku w:val="0"/>
                          <w:overflowPunct w:val="0"/>
                          <w:spacing w:before="194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7 ความเห็นของผู้บังคับบัญชาเหนือขึ้นไป (ถ้ามี)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93B6D6" w14:textId="669799AE" w:rsidR="006718F0" w:rsidRPr="00C71E0B" w:rsidRDefault="00882B07">
      <w:pPr>
        <w:pStyle w:val="a3"/>
        <w:kinsoku w:val="0"/>
        <w:overflowPunct w:val="0"/>
        <w:spacing w:before="7"/>
        <w:rPr>
          <w:rFonts w:ascii="TH SarabunPSK" w:hAnsi="TH SarabunPSK" w:cs="TH SarabunPSK"/>
          <w:sz w:val="14"/>
          <w:szCs w:val="14"/>
        </w:rPr>
      </w:pPr>
      <w:r w:rsidRPr="00C71E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5984" behindDoc="0" locked="0" layoutInCell="0" allowOverlap="1" wp14:anchorId="2D3A7B35" wp14:editId="2C937D24">
                <wp:simplePos x="0" y="0"/>
                <wp:positionH relativeFrom="page">
                  <wp:posOffset>546100</wp:posOffset>
                </wp:positionH>
                <wp:positionV relativeFrom="paragraph">
                  <wp:posOffset>678180</wp:posOffset>
                </wp:positionV>
                <wp:extent cx="9571355" cy="2295525"/>
                <wp:effectExtent l="0" t="0" r="10795" b="28575"/>
                <wp:wrapTopAndBottom/>
                <wp:docPr id="230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1355" cy="22955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9FF1A68" w14:textId="77777777" w:rsidR="007C1CA4" w:rsidRPr="00F362DA" w:rsidRDefault="007C1CA4" w:rsidP="00771DD1">
                            <w:p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278" w:lineRule="exact"/>
                              <w:ind w:left="102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เห็นชอบกับผลคะแนนของผู้ประเมิน</w:t>
                            </w:r>
                          </w:p>
                          <w:p w14:paraId="7AA4F745" w14:textId="275EDC5F" w:rsidR="007C1CA4" w:rsidRPr="00F362DA" w:rsidRDefault="007C1CA4" w:rsidP="00771DD1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hanging="321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D3501F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52"/>
                                <w:sz w:val="32"/>
                                <w:szCs w:val="32"/>
                              </w:rPr>
                              <w:t>................</w:t>
                            </w:r>
                          </w:p>
                          <w:p w14:paraId="25AF1D0F" w14:textId="1FF91B6C" w:rsidR="007C1CA4" w:rsidRPr="00F362DA" w:rsidRDefault="007C1CA4" w:rsidP="00771DD1">
                            <w:pPr>
                              <w:pStyle w:val="a3"/>
                              <w:tabs>
                                <w:tab w:val="left" w:pos="4395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 เหตุผล..................................................................................................................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</w:t>
                            </w:r>
                          </w:p>
                          <w:p w14:paraId="49FAA031" w14:textId="77777777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ind w:left="34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รวมคะแนนที่ควรได้ครั้งนี้ร้อยละ..........................</w:t>
                            </w:r>
                          </w:p>
                          <w:p w14:paraId="2EE0462D" w14:textId="77777777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6CF10609" w14:textId="2AB16783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ind w:left="5428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4A039D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ลงชื่อ........................................</w:t>
                            </w:r>
                          </w:p>
                          <w:p w14:paraId="7581715D" w14:textId="72DCD352" w:rsidR="007C1CA4" w:rsidRPr="00F362DA" w:rsidRDefault="004A039D">
                            <w:pPr>
                              <w:pStyle w:val="a3"/>
                              <w:kinsoku w:val="0"/>
                              <w:overflowPunct w:val="0"/>
                              <w:ind w:left="5472" w:right="465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 xml:space="preserve">      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D3501F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นายแสง  ชุ่มฉิมพลี</w:t>
                            </w:r>
                            <w:proofErr w:type="gramEnd"/>
                            <w:r w:rsidR="007C1CA4" w:rsidRPr="00F362D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01E704C9" w14:textId="7BFE4F84" w:rsidR="007C1CA4" w:rsidRPr="00F362DA" w:rsidRDefault="007C1CA4" w:rsidP="00037684">
                            <w:pPr>
                              <w:pStyle w:val="a3"/>
                              <w:kinsoku w:val="0"/>
                              <w:overflowPunct w:val="0"/>
                              <w:spacing w:line="361" w:lineRule="exact"/>
                              <w:ind w:left="5392" w:right="3677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ปลัดองค์การบริหารส่วนตำบล</w:t>
                            </w:r>
                            <w:r w:rsidR="00D3501F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16AF3A36" w14:textId="2ABD38EB" w:rsidR="007C1CA4" w:rsidRPr="00F362DA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line="360" w:lineRule="exact"/>
                              <w:ind w:left="5472" w:right="4650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</w:t>
                            </w:r>
                            <w:r w:rsidR="004A039D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วันที่.......</w:t>
                            </w:r>
                            <w:r w:rsidR="004A039D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..........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48" type="#_x0000_t202" style="position:absolute;margin-left:43pt;margin-top:53.4pt;width:753.65pt;height:180.75pt;z-index:251625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" o:allowincell="f" filled="f" strokeweight=".48pt">
                <v:textbox inset="0,0,0,0">
                  <w:txbxContent>
                    <w:p w14:paraId="69FF1A68" w14:textId="77777777" w:rsidR="007C1CA4" w:rsidRPr="00F362DA" w:rsidRDefault="007C1CA4" w:rsidP="00771DD1">
                      <w:p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278" w:lineRule="exact"/>
                        <w:ind w:left="102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เห็นชอบกับผลคะแนนของผู้ประเมิน</w:t>
                      </w:r>
                    </w:p>
                    <w:p w14:paraId="7AA4F745" w14:textId="275EDC5F" w:rsidR="007C1CA4" w:rsidRPr="00F362DA" w:rsidRDefault="007C1CA4" w:rsidP="00771DD1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hanging="321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D3501F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.ผลสัมฤทธิ์ของงานควรได้คะแนนร้อยละ.........................เหตุผล................................................................................................................</w:t>
                      </w:r>
                      <w:r w:rsidRPr="00F362DA">
                        <w:rPr>
                          <w:rFonts w:ascii="TH SarabunPSK" w:hAnsi="TH SarabunPSK" w:cs="TH SarabunPSK"/>
                          <w:spacing w:val="-52"/>
                          <w:sz w:val="32"/>
                          <w:szCs w:val="32"/>
                        </w:rPr>
                        <w:t>................</w:t>
                      </w:r>
                    </w:p>
                    <w:p w14:paraId="25AF1D0F" w14:textId="1FF91B6C" w:rsidR="007C1CA4" w:rsidRPr="00F362DA" w:rsidRDefault="007C1CA4" w:rsidP="00771DD1">
                      <w:pPr>
                        <w:pStyle w:val="a3"/>
                        <w:tabs>
                          <w:tab w:val="left" w:pos="4395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>2.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 เหตุผล..................................................................................................................</w:t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</w:rPr>
                        <w:t>...</w:t>
                      </w:r>
                    </w:p>
                    <w:p w14:paraId="49FAA031" w14:textId="77777777" w:rsidR="007C1CA4" w:rsidRPr="00F362DA" w:rsidRDefault="007C1CA4">
                      <w:pPr>
                        <w:pStyle w:val="a3"/>
                        <w:kinsoku w:val="0"/>
                        <w:overflowPunct w:val="0"/>
                        <w:ind w:left="3473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รวมคะแนนที่ควรได้ครั้งนี้ร้อยละ..........................</w:t>
                      </w:r>
                    </w:p>
                    <w:p w14:paraId="2EE0462D" w14:textId="77777777" w:rsidR="007C1CA4" w:rsidRPr="00F362DA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6CF10609" w14:textId="2AB16783" w:rsidR="007C1CA4" w:rsidRPr="00F362DA" w:rsidRDefault="007C1CA4">
                      <w:pPr>
                        <w:pStyle w:val="a3"/>
                        <w:kinsoku w:val="0"/>
                        <w:overflowPunct w:val="0"/>
                        <w:ind w:left="5428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4A039D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        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ลงชื่อ........................................</w:t>
                      </w:r>
                    </w:p>
                    <w:p w14:paraId="7581715D" w14:textId="72DCD352" w:rsidR="007C1CA4" w:rsidRPr="00F362DA" w:rsidRDefault="004A039D">
                      <w:pPr>
                        <w:pStyle w:val="a3"/>
                        <w:kinsoku w:val="0"/>
                        <w:overflowPunct w:val="0"/>
                        <w:ind w:left="5472" w:right="465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 xml:space="preserve">        </w:t>
                      </w:r>
                      <w:r w:rsidR="007C1CA4" w:rsidRPr="00F362DA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D3501F" w:rsidRPr="00F362DA">
                        <w:rPr>
                          <w:rFonts w:ascii="TH SarabunPSK" w:hAnsi="TH SarabunPSK" w:cs="TH SarabunPSK"/>
                          <w:cs/>
                        </w:rPr>
                        <w:t>นายแสง  ชุ่มฉิมพลี</w:t>
                      </w:r>
                      <w:proofErr w:type="gramEnd"/>
                      <w:r w:rsidR="007C1CA4" w:rsidRPr="00F362D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01E704C9" w14:textId="7BFE4F84" w:rsidR="007C1CA4" w:rsidRPr="00F362DA" w:rsidRDefault="007C1CA4" w:rsidP="00037684">
                      <w:pPr>
                        <w:pStyle w:val="a3"/>
                        <w:kinsoku w:val="0"/>
                        <w:overflowPunct w:val="0"/>
                        <w:spacing w:line="361" w:lineRule="exact"/>
                        <w:ind w:left="5392" w:right="3677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ตำแหน่ง ปลัดองค์การบริหารส่วนตำบล</w:t>
                      </w:r>
                      <w:r w:rsidR="00D3501F" w:rsidRPr="00F362DA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16AF3A36" w14:textId="2ABD38EB" w:rsidR="007C1CA4" w:rsidRPr="00F362DA" w:rsidRDefault="00A94B6D" w:rsidP="00A94B6D">
                      <w:pPr>
                        <w:pStyle w:val="a3"/>
                        <w:kinsoku w:val="0"/>
                        <w:overflowPunct w:val="0"/>
                        <w:spacing w:line="360" w:lineRule="exact"/>
                        <w:ind w:left="5472" w:right="4650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           </w:t>
                      </w:r>
                      <w:r w:rsidR="004A039D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วันที่.......</w:t>
                      </w:r>
                      <w:r w:rsidR="004A039D" w:rsidRPr="00F362DA">
                        <w:rPr>
                          <w:rFonts w:ascii="TH SarabunPSK" w:hAnsi="TH SarabunPSK" w:cs="TH SarabunPSK"/>
                          <w:cs/>
                        </w:rPr>
                        <w:t>..........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D9D090" w14:textId="77777777" w:rsidR="006718F0" w:rsidRPr="00C71E0B" w:rsidRDefault="006718F0">
      <w:pPr>
        <w:pStyle w:val="a3"/>
        <w:kinsoku w:val="0"/>
        <w:overflowPunct w:val="0"/>
        <w:rPr>
          <w:rFonts w:ascii="TH SarabunPSK" w:hAnsi="TH SarabunPSK" w:cs="TH SarabunPSK"/>
          <w:sz w:val="20"/>
          <w:szCs w:val="20"/>
        </w:rPr>
      </w:pPr>
    </w:p>
    <w:p w14:paraId="0BE06935" w14:textId="43EF3DA1" w:rsidR="00B8242D" w:rsidRPr="00C71E0B" w:rsidRDefault="00B8242D" w:rsidP="00B8242D">
      <w:pPr>
        <w:pStyle w:val="a3"/>
        <w:kinsoku w:val="0"/>
        <w:overflowPunct w:val="0"/>
        <w:spacing w:before="6"/>
        <w:jc w:val="right"/>
        <w:rPr>
          <w:rFonts w:ascii="TH SarabunPSK" w:hAnsi="TH SarabunPSK" w:cs="TH SarabunPSK"/>
          <w:sz w:val="24"/>
          <w:szCs w:val="24"/>
        </w:rPr>
      </w:pPr>
      <w:r w:rsidRPr="00C71E0B">
        <w:rPr>
          <w:rFonts w:ascii="TH SarabunPSK" w:hAnsi="TH SarabunPSK" w:cs="TH SarabunPSK"/>
          <w:sz w:val="24"/>
          <w:szCs w:val="24"/>
        </w:rPr>
        <w:lastRenderedPageBreak/>
        <w:t>8</w:t>
      </w:r>
    </w:p>
    <w:p w14:paraId="3B30DC8A" w14:textId="3D4731CE" w:rsidR="006718F0" w:rsidRPr="00C71E0B" w:rsidRDefault="00882B07">
      <w:pPr>
        <w:pStyle w:val="a3"/>
        <w:kinsoku w:val="0"/>
        <w:overflowPunct w:val="0"/>
        <w:ind w:left="111"/>
        <w:rPr>
          <w:rFonts w:ascii="TH SarabunPSK" w:hAnsi="TH SarabunPSK" w:cs="TH SarabunPSK"/>
          <w:sz w:val="20"/>
          <w:szCs w:val="20"/>
        </w:rPr>
      </w:pPr>
      <w:r w:rsidRPr="00C71E0B">
        <w:rPr>
          <w:rFonts w:ascii="TH SarabunPSK" w:hAnsi="TH SarabunPSK" w:cs="TH SarabunPSK"/>
          <w:noProof/>
          <w:sz w:val="20"/>
          <w:szCs w:val="20"/>
        </w:rPr>
        <mc:AlternateContent>
          <mc:Choice Requires="wpg">
            <w:drawing>
              <wp:inline distT="0" distB="0" distL="0" distR="0" wp14:anchorId="37955946" wp14:editId="70F0F817">
                <wp:extent cx="8217725" cy="501650"/>
                <wp:effectExtent l="0" t="0" r="12065" b="12700"/>
                <wp:docPr id="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17725" cy="501650"/>
                          <a:chOff x="0" y="0"/>
                          <a:chExt cx="12095" cy="790"/>
                        </a:xfrm>
                      </wpg:grpSpPr>
                      <wps:wsp>
                        <wps:cNvPr id="2" name="Freeform 61"/>
                        <wps:cNvSpPr>
                          <a:spLocks/>
                        </wps:cNvSpPr>
                        <wps:spPr bwMode="auto">
                          <a:xfrm>
                            <a:off x="20" y="20"/>
                            <a:ext cx="12075" cy="750"/>
                          </a:xfrm>
                          <a:custGeom>
                            <a:avLst/>
                            <a:gdLst>
                              <a:gd name="T0" fmla="*/ 0 w 12075"/>
                              <a:gd name="T1" fmla="*/ 125 h 750"/>
                              <a:gd name="T2" fmla="*/ 9 w 12075"/>
                              <a:gd name="T3" fmla="*/ 76 h 750"/>
                              <a:gd name="T4" fmla="*/ 36 w 12075"/>
                              <a:gd name="T5" fmla="*/ 36 h 750"/>
                              <a:gd name="T6" fmla="*/ 76 w 12075"/>
                              <a:gd name="T7" fmla="*/ 9 h 750"/>
                              <a:gd name="T8" fmla="*/ 125 w 12075"/>
                              <a:gd name="T9" fmla="*/ 0 h 750"/>
                              <a:gd name="T10" fmla="*/ 11950 w 12075"/>
                              <a:gd name="T11" fmla="*/ 0 h 750"/>
                              <a:gd name="T12" fmla="*/ 11998 w 12075"/>
                              <a:gd name="T13" fmla="*/ 9 h 750"/>
                              <a:gd name="T14" fmla="*/ 12038 w 12075"/>
                              <a:gd name="T15" fmla="*/ 36 h 750"/>
                              <a:gd name="T16" fmla="*/ 12065 w 12075"/>
                              <a:gd name="T17" fmla="*/ 76 h 750"/>
                              <a:gd name="T18" fmla="*/ 12075 w 12075"/>
                              <a:gd name="T19" fmla="*/ 125 h 750"/>
                              <a:gd name="T20" fmla="*/ 12075 w 12075"/>
                              <a:gd name="T21" fmla="*/ 625 h 750"/>
                              <a:gd name="T22" fmla="*/ 12065 w 12075"/>
                              <a:gd name="T23" fmla="*/ 673 h 750"/>
                              <a:gd name="T24" fmla="*/ 12038 w 12075"/>
                              <a:gd name="T25" fmla="*/ 713 h 750"/>
                              <a:gd name="T26" fmla="*/ 11998 w 12075"/>
                              <a:gd name="T27" fmla="*/ 740 h 750"/>
                              <a:gd name="T28" fmla="*/ 11950 w 12075"/>
                              <a:gd name="T29" fmla="*/ 750 h 750"/>
                              <a:gd name="T30" fmla="*/ 125 w 12075"/>
                              <a:gd name="T31" fmla="*/ 750 h 750"/>
                              <a:gd name="T32" fmla="*/ 76 w 12075"/>
                              <a:gd name="T33" fmla="*/ 740 h 750"/>
                              <a:gd name="T34" fmla="*/ 36 w 12075"/>
                              <a:gd name="T35" fmla="*/ 713 h 750"/>
                              <a:gd name="T36" fmla="*/ 9 w 12075"/>
                              <a:gd name="T37" fmla="*/ 673 h 750"/>
                              <a:gd name="T38" fmla="*/ 0 w 12075"/>
                              <a:gd name="T39" fmla="*/ 625 h 750"/>
                              <a:gd name="T40" fmla="*/ 0 w 12075"/>
                              <a:gd name="T41" fmla="*/ 125 h 750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  <a:gd name="T57" fmla="*/ 0 60000 65536"/>
                              <a:gd name="T58" fmla="*/ 0 60000 65536"/>
                              <a:gd name="T59" fmla="*/ 0 60000 65536"/>
                              <a:gd name="T60" fmla="*/ 0 60000 65536"/>
                              <a:gd name="T61" fmla="*/ 0 60000 65536"/>
                              <a:gd name="T62" fmla="*/ 0 60000 65536"/>
                            </a:gdLst>
                            <a:ahLst/>
                            <a:cxnLst>
                              <a:cxn ang="T42">
                                <a:pos x="T0" y="T1"/>
                              </a:cxn>
                              <a:cxn ang="T43">
                                <a:pos x="T2" y="T3"/>
                              </a:cxn>
                              <a:cxn ang="T44">
                                <a:pos x="T4" y="T5"/>
                              </a:cxn>
                              <a:cxn ang="T45">
                                <a:pos x="T6" y="T7"/>
                              </a:cxn>
                              <a:cxn ang="T46">
                                <a:pos x="T8" y="T9"/>
                              </a:cxn>
                              <a:cxn ang="T47">
                                <a:pos x="T10" y="T11"/>
                              </a:cxn>
                              <a:cxn ang="T48">
                                <a:pos x="T12" y="T13"/>
                              </a:cxn>
                              <a:cxn ang="T49">
                                <a:pos x="T14" y="T15"/>
                              </a:cxn>
                              <a:cxn ang="T50">
                                <a:pos x="T16" y="T17"/>
                              </a:cxn>
                              <a:cxn ang="T51">
                                <a:pos x="T18" y="T19"/>
                              </a:cxn>
                              <a:cxn ang="T52">
                                <a:pos x="T20" y="T21"/>
                              </a:cxn>
                              <a:cxn ang="T53">
                                <a:pos x="T22" y="T23"/>
                              </a:cxn>
                              <a:cxn ang="T54">
                                <a:pos x="T24" y="T25"/>
                              </a:cxn>
                              <a:cxn ang="T55">
                                <a:pos x="T26" y="T27"/>
                              </a:cxn>
                              <a:cxn ang="T56">
                                <a:pos x="T28" y="T29"/>
                              </a:cxn>
                              <a:cxn ang="T57">
                                <a:pos x="T30" y="T31"/>
                              </a:cxn>
                              <a:cxn ang="T58">
                                <a:pos x="T32" y="T33"/>
                              </a:cxn>
                              <a:cxn ang="T59">
                                <a:pos x="T34" y="T35"/>
                              </a:cxn>
                              <a:cxn ang="T60">
                                <a:pos x="T36" y="T37"/>
                              </a:cxn>
                              <a:cxn ang="T61">
                                <a:pos x="T38" y="T39"/>
                              </a:cxn>
                              <a:cxn ang="T62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07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50" y="0"/>
                                </a:lnTo>
                                <a:lnTo>
                                  <a:pt x="11998" y="9"/>
                                </a:lnTo>
                                <a:lnTo>
                                  <a:pt x="12038" y="36"/>
                                </a:lnTo>
                                <a:lnTo>
                                  <a:pt x="12065" y="76"/>
                                </a:lnTo>
                                <a:lnTo>
                                  <a:pt x="12075" y="125"/>
                                </a:lnTo>
                                <a:lnTo>
                                  <a:pt x="12075" y="625"/>
                                </a:lnTo>
                                <a:lnTo>
                                  <a:pt x="12065" y="673"/>
                                </a:lnTo>
                                <a:lnTo>
                                  <a:pt x="12038" y="713"/>
                                </a:lnTo>
                                <a:lnTo>
                                  <a:pt x="11998" y="740"/>
                                </a:lnTo>
                                <a:lnTo>
                                  <a:pt x="1195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087" cy="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23EA85" w14:textId="19A9847E" w:rsidR="007C1CA4" w:rsidRPr="00F362D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3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8</w:t>
                              </w:r>
                              <w:r w:rsidR="00037684"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คว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า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มเห็นของ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ค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ณะกร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มกา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กลั่นกรองกา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-2"/>
                                  <w:sz w:val="36"/>
                                  <w:szCs w:val="36"/>
                                  <w:cs/>
                                </w:rPr>
                                <w:t>ร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ประเมิ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pacing w:val="1"/>
                                  <w:sz w:val="36"/>
                                  <w:szCs w:val="36"/>
                                  <w:cs/>
                                </w:rPr>
                                <w:t>น</w:t>
                              </w: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ผลการปฏิบัติงานของข้าราชการหรือพนักงานส่วนท้องถิ่น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0" o:spid="_x0000_s1049" style="width:647.05pt;height:39.5pt;mso-position-horizontal-relative:char;mso-position-vertical-relative:line" coordsize="12095,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">
                <v:shape id="Freeform 61" o:spid="_x0000_s1050" style="position:absolute;left:20;top:20;width:12075;height:750;visibility:visible;mso-wrap-style:square;v-text-anchor:top" coordsize="1207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/SisMA&#10;AADaAAAADwAAAGRycy9kb3ducmV2LnhtbESPT4vCMBTE74LfITzBi2iqB5FqFBVkF1zF9c/90Tzb&#10;YvNSmlS7fnojCHscZuY3zGzRmELcqXK5ZQXDQQSCOLE651TB+bTpT0A4j6yxsEwK/sjBYt5uzTDW&#10;9sG/dD/6VAQIuxgVZN6XsZQuycigG9iSOHhXWxn0QVap1BU+AtwUchRFY2kw57CQYUnrjJLbsTYK&#10;6h937h1Wu/zS29P2ENXPr11xUqrbaZZTEJ4a/x/+tL+1ghG8r4Qb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/SisMAAADaAAAADwAAAAAAAAAAAAAAAACYAgAAZHJzL2Rv&#10;d25yZXYueG1sUEsFBgAAAAAEAAQA9QAAAIgDAAAAAA==&#10;" path="m,125l9,76,36,36,76,9,125,,11950,r48,9l12038,36r27,40l12075,125r,500l12065,673r-27,40l11998,740r-48,10l125,750,76,740,36,713,9,673,,625,,125xe" filled="f" strokeweight="2pt">
                  <v:path arrowok="t" o:connecttype="custom" o:connectlocs="0,125;9,76;36,36;76,9;125,0;11950,0;11998,9;12038,36;12065,76;12075,125;12075,625;12065,673;12038,713;11998,740;11950,750;125,750;76,740;36,713;9,673;0,625;0,125" o:connectangles="0,0,0,0,0,0,0,0,0,0,0,0,0,0,0,0,0,0,0,0,0"/>
                </v:shape>
                <v:shape id="Text Box 62" o:spid="_x0000_s1051" type="#_x0000_t202" style="position:absolute;width:12087;height: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14:paraId="7B23EA85" w14:textId="19A9847E" w:rsidR="007C1CA4" w:rsidRPr="00F362DA" w:rsidRDefault="007C1CA4">
                        <w:pPr>
                          <w:pStyle w:val="a3"/>
                          <w:kinsoku w:val="0"/>
                          <w:overflowPunct w:val="0"/>
                          <w:spacing w:before="193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8</w:t>
                        </w:r>
                        <w:r w:rsidR="00037684"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คว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า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มเห็นของ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ค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ณะกร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มกา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กลั่นกรองกา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-2"/>
                            <w:sz w:val="36"/>
                            <w:szCs w:val="36"/>
                            <w:cs/>
                          </w:rPr>
                          <w:t>ร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ประเมิ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pacing w:val="1"/>
                            <w:sz w:val="36"/>
                            <w:szCs w:val="36"/>
                            <w:cs/>
                          </w:rPr>
                          <w:t>น</w:t>
                        </w: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ผลการปฏิบัติงานของข้าราชการหรือพนักงานส่วนท้องถิ่น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5C25" w14:textId="1B5D504E" w:rsidR="006718F0" w:rsidRPr="00C71E0B" w:rsidRDefault="00882B07">
      <w:pPr>
        <w:pStyle w:val="a3"/>
        <w:kinsoku w:val="0"/>
        <w:overflowPunct w:val="0"/>
        <w:spacing w:before="2"/>
        <w:rPr>
          <w:rFonts w:ascii="TH SarabunPSK" w:hAnsi="TH SarabunPSK" w:cs="TH SarabunPSK"/>
          <w:sz w:val="22"/>
          <w:szCs w:val="22"/>
        </w:rPr>
      </w:pPr>
      <w:r w:rsidRPr="00C71E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7008" behindDoc="0" locked="0" layoutInCell="0" allowOverlap="1" wp14:anchorId="38C3F59C" wp14:editId="7A7D8474">
                <wp:simplePos x="0" y="0"/>
                <wp:positionH relativeFrom="page">
                  <wp:posOffset>542925</wp:posOffset>
                </wp:positionH>
                <wp:positionV relativeFrom="paragraph">
                  <wp:posOffset>189230</wp:posOffset>
                </wp:positionV>
                <wp:extent cx="9543415" cy="2794635"/>
                <wp:effectExtent l="0" t="0" r="19685" b="24765"/>
                <wp:wrapTopAndBottom/>
                <wp:docPr id="2299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7946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90F960" w14:textId="167DE885" w:rsidR="007C1CA4" w:rsidRPr="00F362DA" w:rsidRDefault="007C1CA4" w:rsidP="00792530">
                            <w:pPr>
                              <w:pStyle w:val="a5"/>
                              <w:tabs>
                                <w:tab w:val="left" w:pos="461"/>
                                <w:tab w:val="left" w:pos="5220"/>
                              </w:tabs>
                              <w:kinsoku w:val="0"/>
                              <w:overflowPunct w:val="0"/>
                              <w:spacing w:before="176" w:line="464" w:lineRule="exact"/>
                              <w:ind w:firstLine="0"/>
                              <w:rPr>
                                <w:rFonts w:ascii="TH SarabunPSK" w:eastAsia="Arial Unicode MS" w:hAnsi="TH SarabunPSK" w:cs="TH SarabunPSK"/>
                                <w:sz w:val="32"/>
                                <w:szCs w:val="32"/>
                              </w:rPr>
                            </w:pPr>
                            <w:r w:rsidRPr="00771D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ช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บกั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ผลค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ะ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1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ของ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ผู้ประเ</w:t>
                            </w:r>
                            <w:r w:rsidR="00652337" w:rsidRPr="00F362D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มิน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ตามส่วนที่ 4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หรือ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ผู้บังคับบัญชาเหนื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2"/>
                                <w:sz w:val="32"/>
                                <w:szCs w:val="32"/>
                                <w:cs/>
                              </w:rPr>
                              <w:t>อ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ขึ้นไปตามส่วนที่</w:t>
                            </w:r>
                            <w:r w:rsidR="00652337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  <w:p w14:paraId="51BBAE0B" w14:textId="4195C6CF" w:rsidR="007C1CA4" w:rsidRPr="00F362DA" w:rsidRDefault="007C1CA4" w:rsidP="00792530">
                            <w:pPr>
                              <w:pStyle w:val="a5"/>
                              <w:tabs>
                                <w:tab w:val="left" w:pos="464"/>
                              </w:tabs>
                              <w:kinsoku w:val="0"/>
                              <w:overflowPunct w:val="0"/>
                              <w:ind w:left="463" w:right="4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sym w:font="Wingdings" w:char="F071"/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</w:t>
                            </w:r>
                          </w:p>
                          <w:p w14:paraId="2810B17E" w14:textId="5F56ADB5" w:rsidR="007C1CA4" w:rsidRPr="00F362DA" w:rsidRDefault="007C1CA4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9" w:lineRule="exact"/>
                              <w:ind w:left="2573"/>
                              <w:rPr>
                                <w:rFonts w:ascii="TH SarabunPSK" w:hAnsi="TH SarabunPSK" w:cs="TH SarabunPSK"/>
                                <w:spacing w:val="-1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 xml:space="preserve">   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 xml:space="preserve"> 2.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 xml:space="preserve">     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..............................................................................................................</w:t>
                            </w:r>
                          </w:p>
                          <w:p w14:paraId="2375EBEB" w14:textId="77777777" w:rsidR="007C1CA4" w:rsidRPr="00F362DA" w:rsidRDefault="007C1CA4" w:rsidP="00785A96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493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รวมคะแนนที่ควรได้ครั้งนี้ร้อยละ.........................</w:t>
                            </w:r>
                          </w:p>
                          <w:p w14:paraId="7DE8523C" w14:textId="77777777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3"/>
                              <w:rPr>
                                <w:rFonts w:ascii="TH SarabunPSK" w:hAnsi="TH SarabunPSK" w:cs="TH SarabunPSK"/>
                                <w:sz w:val="31"/>
                                <w:szCs w:val="31"/>
                              </w:rPr>
                            </w:pPr>
                          </w:p>
                          <w:p w14:paraId="54A7CD05" w14:textId="1A6DA00A" w:rsidR="007C1CA4" w:rsidRPr="00F362DA" w:rsidRDefault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33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</w:t>
                            </w:r>
                          </w:p>
                          <w:p w14:paraId="44711128" w14:textId="0C6C67EA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472" w:right="4941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proofErr w:type="gramStart"/>
                            <w:r w:rsidR="007F4A95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นายแสง </w:t>
                            </w:r>
                            <w:r w:rsidR="00D3501F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ชุ่มฉิมพลี</w:t>
                            </w:r>
                            <w:proofErr w:type="gramEnd"/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0AC0B4A" w14:textId="0F172A16" w:rsidR="007C1CA4" w:rsidRPr="00F362DA" w:rsidRDefault="00A94B6D" w:rsidP="00A94B6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ind w:left="5295" w:right="4847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ตำแหน่ง ปลัด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="0003768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อบต</w:t>
                            </w:r>
                            <w:proofErr w:type="spellEnd"/>
                            <w:r w:rsidR="0003768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</w:t>
                            </w:r>
                            <w:r w:rsidR="002942AC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ถ้ำวัวแดง</w:t>
                            </w:r>
                          </w:p>
                          <w:p w14:paraId="5DD9E607" w14:textId="77777777" w:rsidR="00037684" w:rsidRPr="00F362DA" w:rsidRDefault="007C1CA4" w:rsidP="00037684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ประธานกรรมการกลั่นกรองการประเมินผลการปฏิบัติงาน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</w:p>
                          <w:p w14:paraId="017794D5" w14:textId="4E57855E" w:rsidR="007C1CA4" w:rsidRPr="00F362DA" w:rsidRDefault="005C7681" w:rsidP="0079438B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385" w:firstLine="30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วันที่.....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</w:t>
                            </w:r>
                            <w:r w:rsidR="0079438B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</w:t>
                            </w:r>
                          </w:p>
                          <w:p w14:paraId="63954E79" w14:textId="77777777" w:rsidR="007C1CA4" w:rsidRPr="0010769B" w:rsidRDefault="007C1CA4" w:rsidP="00354151">
                            <w:pPr>
                              <w:pStyle w:val="a3"/>
                              <w:tabs>
                                <w:tab w:val="left" w:pos="10632"/>
                              </w:tabs>
                              <w:kinsoku w:val="0"/>
                              <w:overflowPunct w:val="0"/>
                              <w:spacing w:before="1"/>
                              <w:ind w:left="5295" w:right="4682" w:firstLine="3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52" type="#_x0000_t202" style="position:absolute;margin-left:42.75pt;margin-top:14.9pt;width:751.45pt;height:220.05pt;z-index:251627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" o:allowincell="f" filled="f" strokeweight=".48pt">
                <v:textbox inset="0,0,0,0">
                  <w:txbxContent>
                    <w:p w14:paraId="2190F960" w14:textId="167DE885" w:rsidR="007C1CA4" w:rsidRPr="00F362DA" w:rsidRDefault="007C1CA4" w:rsidP="00792530">
                      <w:pPr>
                        <w:pStyle w:val="a5"/>
                        <w:tabs>
                          <w:tab w:val="left" w:pos="461"/>
                          <w:tab w:val="left" w:pos="5220"/>
                        </w:tabs>
                        <w:kinsoku w:val="0"/>
                        <w:overflowPunct w:val="0"/>
                        <w:spacing w:before="176" w:line="464" w:lineRule="exact"/>
                        <w:ind w:firstLine="0"/>
                        <w:rPr>
                          <w:rFonts w:ascii="TH SarabunPSK" w:eastAsia="Arial Unicode MS" w:hAnsi="TH SarabunPSK" w:cs="TH SarabunPSK"/>
                          <w:sz w:val="32"/>
                          <w:szCs w:val="32"/>
                        </w:rPr>
                      </w:pPr>
                      <w:r w:rsidRPr="00771D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sym w:font="Wingdings" w:char="F071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</w:t>
                      </w:r>
                      <w:r w:rsidRPr="00F362D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น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ช</w:t>
                      </w:r>
                      <w:r w:rsidRPr="00F362D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บกั</w:t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  <w:sz w:val="32"/>
                          <w:szCs w:val="32"/>
                          <w:cs/>
                        </w:rPr>
                        <w:t>บ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ผลค</w:t>
                      </w:r>
                      <w:r w:rsidRPr="00F362D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ะ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</w:t>
                      </w:r>
                      <w:r w:rsidRPr="00F362DA">
                        <w:rPr>
                          <w:rFonts w:ascii="TH SarabunPSK" w:hAnsi="TH SarabunPSK" w:cs="TH SarabunPSK"/>
                          <w:spacing w:val="1"/>
                          <w:sz w:val="32"/>
                          <w:szCs w:val="32"/>
                          <w:cs/>
                        </w:rPr>
                        <w:t>น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ของ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ผู้ประเ</w:t>
                      </w:r>
                      <w:r w:rsidR="00652337" w:rsidRPr="00F362D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มิน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ตามส่วนที่ 4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 xml:space="preserve">หรือ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A8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ผู้บังคับบัญชาเหนื</w:t>
                      </w:r>
                      <w:r w:rsidRPr="00F362DA">
                        <w:rPr>
                          <w:rFonts w:ascii="TH SarabunPSK" w:hAnsi="TH SarabunPSK" w:cs="TH SarabunPSK"/>
                          <w:spacing w:val="-2"/>
                          <w:sz w:val="32"/>
                          <w:szCs w:val="32"/>
                          <w:cs/>
                        </w:rPr>
                        <w:t>อ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ขึ้นไปตามส่วนที่</w:t>
                      </w:r>
                      <w:r w:rsidR="00652337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7</w:t>
                      </w:r>
                    </w:p>
                    <w:p w14:paraId="51BBAE0B" w14:textId="4195C6CF" w:rsidR="007C1CA4" w:rsidRPr="00F362DA" w:rsidRDefault="007C1CA4" w:rsidP="00792530">
                      <w:pPr>
                        <w:pStyle w:val="a5"/>
                        <w:tabs>
                          <w:tab w:val="left" w:pos="464"/>
                        </w:tabs>
                        <w:kinsoku w:val="0"/>
                        <w:overflowPunct w:val="0"/>
                        <w:ind w:left="463" w:right="4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sym w:font="Wingdings" w:char="F071"/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</w:t>
                      </w:r>
                    </w:p>
                    <w:p w14:paraId="2810B17E" w14:textId="5F56ADB5" w:rsidR="007C1CA4" w:rsidRPr="00F362DA" w:rsidRDefault="007C1CA4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9" w:lineRule="exact"/>
                        <w:ind w:left="2573"/>
                        <w:rPr>
                          <w:rFonts w:ascii="TH SarabunPSK" w:hAnsi="TH SarabunPSK" w:cs="TH SarabunPSK"/>
                          <w:spacing w:val="-1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 xml:space="preserve">   </w:t>
                      </w:r>
                      <w:r w:rsidR="00037684" w:rsidRPr="00F362D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</w:rPr>
                        <w:t xml:space="preserve"> 2.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="00037684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 xml:space="preserve">      </w:t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..............................................................................................................</w:t>
                      </w:r>
                    </w:p>
                    <w:p w14:paraId="2375EBEB" w14:textId="77777777" w:rsidR="007C1CA4" w:rsidRPr="00F362DA" w:rsidRDefault="007C1CA4" w:rsidP="00785A96">
                      <w:pPr>
                        <w:pStyle w:val="a3"/>
                        <w:kinsoku w:val="0"/>
                        <w:overflowPunct w:val="0"/>
                        <w:spacing w:before="120"/>
                        <w:ind w:left="3493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รวมคะแนนที่ควรได้ครั้งนี้ร้อยละ.........................</w:t>
                      </w:r>
                    </w:p>
                    <w:p w14:paraId="7DE8523C" w14:textId="77777777" w:rsidR="007C1CA4" w:rsidRPr="00F362DA" w:rsidRDefault="007C1CA4">
                      <w:pPr>
                        <w:pStyle w:val="a3"/>
                        <w:kinsoku w:val="0"/>
                        <w:overflowPunct w:val="0"/>
                        <w:spacing w:before="3"/>
                        <w:rPr>
                          <w:rFonts w:ascii="TH SarabunPSK" w:hAnsi="TH SarabunPSK" w:cs="TH SarabunPSK"/>
                          <w:sz w:val="31"/>
                          <w:szCs w:val="31"/>
                        </w:rPr>
                      </w:pPr>
                    </w:p>
                    <w:p w14:paraId="54A7CD05" w14:textId="1A6DA00A" w:rsidR="007C1CA4" w:rsidRPr="00F362DA" w:rsidRDefault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33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</w:t>
                      </w:r>
                    </w:p>
                    <w:p w14:paraId="44711128" w14:textId="0C6C67EA" w:rsidR="007C1CA4" w:rsidRPr="00F362DA" w:rsidRDefault="007C1CA4">
                      <w:pPr>
                        <w:pStyle w:val="a3"/>
                        <w:kinsoku w:val="0"/>
                        <w:overflowPunct w:val="0"/>
                        <w:spacing w:before="1"/>
                        <w:ind w:left="5472" w:right="4941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>(</w:t>
                      </w:r>
                      <w:proofErr w:type="gramStart"/>
                      <w:r w:rsidR="007F4A95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นายแสง </w:t>
                      </w:r>
                      <w:r w:rsidR="00D3501F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ชุ่มฉิมพลี</w:t>
                      </w:r>
                      <w:proofErr w:type="gramEnd"/>
                      <w:r w:rsidRPr="00F362D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0AC0B4A" w14:textId="0F172A16" w:rsidR="007C1CA4" w:rsidRPr="00F362DA" w:rsidRDefault="00A94B6D" w:rsidP="00A94B6D">
                      <w:pPr>
                        <w:pStyle w:val="a3"/>
                        <w:kinsoku w:val="0"/>
                        <w:overflowPunct w:val="0"/>
                        <w:spacing w:before="1"/>
                        <w:ind w:left="5295" w:right="4847" w:firstLine="30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ตำแหน่ง ปลัด</w:t>
                      </w:r>
                      <w:r w:rsidR="00037684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proofErr w:type="spellStart"/>
                      <w:r w:rsidR="00037684" w:rsidRPr="00F362DA">
                        <w:rPr>
                          <w:rFonts w:ascii="TH SarabunPSK" w:hAnsi="TH SarabunPSK" w:cs="TH SarabunPSK"/>
                          <w:cs/>
                        </w:rPr>
                        <w:t>อบต</w:t>
                      </w:r>
                      <w:proofErr w:type="spellEnd"/>
                      <w:r w:rsidR="00037684" w:rsidRPr="00F362DA">
                        <w:rPr>
                          <w:rFonts w:ascii="TH SarabunPSK" w:hAnsi="TH SarabunPSK" w:cs="TH SarabunPSK"/>
                          <w:cs/>
                        </w:rPr>
                        <w:t>.</w:t>
                      </w:r>
                      <w:r w:rsidR="002942AC" w:rsidRPr="00F362DA">
                        <w:rPr>
                          <w:rFonts w:ascii="TH SarabunPSK" w:hAnsi="TH SarabunPSK" w:cs="TH SarabunPSK"/>
                          <w:cs/>
                        </w:rPr>
                        <w:t>ถ้ำวัวแดง</w:t>
                      </w:r>
                    </w:p>
                    <w:p w14:paraId="5DD9E607" w14:textId="77777777" w:rsidR="00037684" w:rsidRPr="00F362DA" w:rsidRDefault="007C1CA4" w:rsidP="00037684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ประธานกรรมการกลั่นกรองการประเมินผลการปฏิบัติงาน</w:t>
                      </w:r>
                      <w:r w:rsidR="00037684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</w:p>
                    <w:p w14:paraId="017794D5" w14:textId="4E57855E" w:rsidR="007C1CA4" w:rsidRPr="00F362DA" w:rsidRDefault="005C7681" w:rsidP="0079438B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385" w:firstLine="30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     </w:t>
                      </w:r>
                      <w:r w:rsidR="00037684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วันที่.....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..............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...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....</w:t>
                      </w:r>
                      <w:r w:rsidR="0079438B" w:rsidRPr="00F362DA">
                        <w:rPr>
                          <w:rFonts w:ascii="TH SarabunPSK" w:hAnsi="TH SarabunPSK" w:cs="TH SarabunPSK"/>
                          <w:cs/>
                        </w:rPr>
                        <w:t>.......................</w:t>
                      </w:r>
                    </w:p>
                    <w:p w14:paraId="63954E79" w14:textId="77777777" w:rsidR="007C1CA4" w:rsidRPr="0010769B" w:rsidRDefault="007C1CA4" w:rsidP="00354151">
                      <w:pPr>
                        <w:pStyle w:val="a3"/>
                        <w:tabs>
                          <w:tab w:val="left" w:pos="10632"/>
                        </w:tabs>
                        <w:kinsoku w:val="0"/>
                        <w:overflowPunct w:val="0"/>
                        <w:spacing w:before="1"/>
                        <w:ind w:left="5295" w:right="4682" w:firstLine="3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A0D242" w14:textId="2E4C9B8E" w:rsidR="006718F0" w:rsidRPr="00C71E0B" w:rsidRDefault="00037684">
      <w:pPr>
        <w:pStyle w:val="a3"/>
        <w:kinsoku w:val="0"/>
        <w:overflowPunct w:val="0"/>
        <w:spacing w:before="8"/>
        <w:rPr>
          <w:rFonts w:ascii="TH SarabunPSK" w:hAnsi="TH SarabunPSK" w:cs="TH SarabunPSK"/>
          <w:sz w:val="14"/>
          <w:szCs w:val="14"/>
        </w:rPr>
      </w:pPr>
      <w:r w:rsidRPr="00C71E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0" distR="0" simplePos="0" relativeHeight="251629056" behindDoc="0" locked="0" layoutInCell="0" allowOverlap="1" wp14:anchorId="5D4F088A" wp14:editId="7C3F32D3">
                <wp:simplePos x="0" y="0"/>
                <wp:positionH relativeFrom="margin">
                  <wp:posOffset>90805</wp:posOffset>
                </wp:positionH>
                <wp:positionV relativeFrom="paragraph">
                  <wp:posOffset>3653155</wp:posOffset>
                </wp:positionV>
                <wp:extent cx="9543415" cy="2458085"/>
                <wp:effectExtent l="0" t="0" r="19685" b="18415"/>
                <wp:wrapTopAndBottom/>
                <wp:docPr id="229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43415" cy="24580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265523" w14:textId="77777777" w:rsidR="007C1CA4" w:rsidRPr="00F362DA" w:rsidRDefault="007C1CA4" w:rsidP="00855D77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1"/>
                              </w:tabs>
                              <w:kinsoku w:val="0"/>
                              <w:overflowPunct w:val="0"/>
                              <w:spacing w:before="120" w:line="313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      </w:r>
                          </w:p>
                          <w:p w14:paraId="779CFA00" w14:textId="5E18025B" w:rsidR="007C1CA4" w:rsidRPr="00F362DA" w:rsidRDefault="007C1CA4" w:rsidP="00354151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464"/>
                                <w:tab w:val="left" w:pos="4395"/>
                              </w:tabs>
                              <w:kinsoku w:val="0"/>
                              <w:overflowPunct w:val="0"/>
                              <w:spacing w:line="495" w:lineRule="exact"/>
                              <w:ind w:left="463" w:right="4" w:hanging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มีความเห็นแตกต่างดังนี้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5C7681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.ผลสัมฤทธิ์ของงาน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ควรได้คะแนนร้อยละ.........................เหตุผล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</w:t>
                            </w:r>
                            <w:r w:rsidR="00037684"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</w:t>
                            </w:r>
                          </w:p>
                          <w:p w14:paraId="5C2FCD7B" w14:textId="7F6EA19F" w:rsidR="007C1CA4" w:rsidRPr="00F362DA" w:rsidRDefault="00037684" w:rsidP="00354151">
                            <w:pPr>
                              <w:pStyle w:val="a3"/>
                              <w:tabs>
                                <w:tab w:val="left" w:pos="4420"/>
                              </w:tabs>
                              <w:kinsoku w:val="0"/>
                              <w:overflowPunct w:val="0"/>
                              <w:spacing w:line="358" w:lineRule="exact"/>
                              <w:ind w:left="2573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</w:rPr>
                              <w:t>2.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สมรรถนะ</w:t>
                            </w:r>
                            <w:r w:rsidR="005C7681" w:rsidRPr="00F362DA">
                              <w:rPr>
                                <w:rFonts w:ascii="TH SarabunPSK" w:hAnsi="TH SarabunPSK" w:cs="TH SarabunPSK"/>
                              </w:rPr>
                              <w:t xml:space="preserve">         </w:t>
                            </w: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 xml:space="preserve">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ควรได้คะแนนร้อยละ..........</w:t>
                            </w:r>
                            <w:r w:rsidR="005C7681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...............เหตุผล.........................................................................................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......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spacing w:val="-1"/>
                                <w:cs/>
                              </w:rPr>
                              <w:t>....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spacing w:val="-1"/>
                              </w:rPr>
                              <w:t>....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</w:t>
                            </w:r>
                          </w:p>
                          <w:p w14:paraId="30EACEB6" w14:textId="77777777" w:rsidR="007C1CA4" w:rsidRPr="00F362DA" w:rsidRDefault="007C1CA4" w:rsidP="00354151">
                            <w:pPr>
                              <w:pStyle w:val="a3"/>
                              <w:kinsoku w:val="0"/>
                              <w:overflowPunct w:val="0"/>
                              <w:spacing w:before="120"/>
                              <w:ind w:left="3839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รวมคะแนนที่ได้ครั้งนี้ร้อยละ.........................</w:t>
                            </w:r>
                          </w:p>
                          <w:p w14:paraId="3B08EC97" w14:textId="3805EDD9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14:paraId="606939D7" w14:textId="77777777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ind w:left="5289" w:right="5198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ลงชื่อ....................................................................</w:t>
                            </w:r>
                          </w:p>
                          <w:p w14:paraId="3FDCD6E8" w14:textId="5FC70562" w:rsidR="007C1CA4" w:rsidRPr="00F362DA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ind w:left="5472" w:right="4786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 w:rsidR="00F362D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นายอาทิตย์    </w:t>
                            </w:r>
                            <w:proofErr w:type="spellStart"/>
                            <w:r w:rsidR="00F362D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ศิ</w:t>
                            </w:r>
                            <w:proofErr w:type="spellEnd"/>
                            <w:r w:rsidR="00F362D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ริบุ</w:t>
                            </w:r>
                            <w:proofErr w:type="spellStart"/>
                            <w:r w:rsidR="00F362DA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ตวงศ์</w:t>
                            </w:r>
                            <w:proofErr w:type="spellEnd"/>
                            <w:r w:rsidRPr="00F362DA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14:paraId="44C6138F" w14:textId="140E1CD2" w:rsidR="00224DF9" w:rsidRPr="00F362DA" w:rsidRDefault="00037684" w:rsidP="00037684">
                            <w:pPr>
                              <w:pStyle w:val="a3"/>
                              <w:kinsoku w:val="0"/>
                              <w:overflowPunct w:val="0"/>
                              <w:spacing w:before="57"/>
                              <w:rPr>
                                <w:rFonts w:ascii="TH SarabunPSK" w:hAnsi="TH SarabunPSK" w:cs="TH SarabunPSK"/>
                              </w:rPr>
                            </w:pP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</w:t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</w:r>
                            <w:r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ab/>
                              <w:t xml:space="preserve">    </w:t>
                            </w:r>
                            <w:r w:rsidR="007C1CA4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ตำแหน่ง </w:t>
                            </w:r>
                            <w:r w:rsidR="00155FD9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</w:t>
                            </w:r>
                            <w:r w:rsidR="00224DF9" w:rsidRPr="00F362DA">
                              <w:rPr>
                                <w:rFonts w:ascii="TH SarabunPSK" w:hAnsi="TH SarabunPSK" w:cs="TH SarabunPSK"/>
                                <w:cs/>
                              </w:rPr>
                              <w:t>นายกองค์การบริหารส่วนตำบลถ้ำวัวแดง</w:t>
                            </w:r>
                          </w:p>
                          <w:p w14:paraId="62318597" w14:textId="77777777" w:rsidR="007C1CA4" w:rsidRPr="0010769B" w:rsidRDefault="007C1CA4">
                            <w:pPr>
                              <w:pStyle w:val="a3"/>
                              <w:kinsoku w:val="0"/>
                              <w:overflowPunct w:val="0"/>
                              <w:spacing w:before="65"/>
                              <w:ind w:left="5472" w:right="4921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0769B">
                              <w:rPr>
                                <w:rFonts w:ascii="TH SarabunIT๙" w:hAnsi="TH SarabunIT๙" w:cs="TH SarabunIT๙"/>
                                <w:cs/>
                              </w:rPr>
                              <w:t>วันที่.................................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53" type="#_x0000_t202" style="position:absolute;margin-left:7.15pt;margin-top:287.65pt;width:751.45pt;height:193.55pt;z-index:25162905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" o:allowincell="f" filled="f" strokeweight=".48pt">
                <v:textbox inset="0,0,0,0">
                  <w:txbxContent>
                    <w:p w14:paraId="36265523" w14:textId="77777777" w:rsidR="007C1CA4" w:rsidRPr="00F362DA" w:rsidRDefault="007C1CA4" w:rsidP="00855D77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1"/>
                        </w:tabs>
                        <w:kinsoku w:val="0"/>
                        <w:overflowPunct w:val="0"/>
                        <w:spacing w:before="120" w:line="313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ห็นชอบตามความเห็นของคณะกรรมการกลั่นกรองการประเมินผลการปฏิบัติงานของข้าราชการหรือพนักงานส่วนท้องถิ่น</w:t>
                      </w:r>
                    </w:p>
                    <w:p w14:paraId="779CFA00" w14:textId="5E18025B" w:rsidR="007C1CA4" w:rsidRPr="00F362DA" w:rsidRDefault="007C1CA4" w:rsidP="00354151">
                      <w:pPr>
                        <w:pStyle w:val="a5"/>
                        <w:numPr>
                          <w:ilvl w:val="0"/>
                          <w:numId w:val="17"/>
                        </w:numPr>
                        <w:tabs>
                          <w:tab w:val="left" w:pos="464"/>
                          <w:tab w:val="left" w:pos="4395"/>
                        </w:tabs>
                        <w:kinsoku w:val="0"/>
                        <w:overflowPunct w:val="0"/>
                        <w:spacing w:line="495" w:lineRule="exact"/>
                        <w:ind w:left="463" w:right="4" w:hanging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มีความเห็นแตกต่างดังนี้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5C7681"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.ผลสัมฤทธิ์ของงาน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ควรได้คะแนนร้อยละ.........................เหตุผล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</w:t>
                      </w:r>
                      <w:r w:rsidR="00037684"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F362D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</w:t>
                      </w:r>
                    </w:p>
                    <w:p w14:paraId="5C2FCD7B" w14:textId="7F6EA19F" w:rsidR="007C1CA4" w:rsidRPr="00F362DA" w:rsidRDefault="00037684" w:rsidP="00354151">
                      <w:pPr>
                        <w:pStyle w:val="a3"/>
                        <w:tabs>
                          <w:tab w:val="left" w:pos="4420"/>
                        </w:tabs>
                        <w:kinsoku w:val="0"/>
                        <w:overflowPunct w:val="0"/>
                        <w:spacing w:line="358" w:lineRule="exact"/>
                        <w:ind w:left="2573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="007C1CA4" w:rsidRPr="00F362DA">
                        <w:rPr>
                          <w:rFonts w:ascii="TH SarabunPSK" w:hAnsi="TH SarabunPSK" w:cs="TH SarabunPSK"/>
                        </w:rPr>
                        <w:t>2.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สมรรถนะ</w:t>
                      </w:r>
                      <w:r w:rsidR="005C7681" w:rsidRPr="00F362DA">
                        <w:rPr>
                          <w:rFonts w:ascii="TH SarabunPSK" w:hAnsi="TH SarabunPSK" w:cs="TH SarabunPSK"/>
                        </w:rPr>
                        <w:t xml:space="preserve">         </w:t>
                      </w:r>
                      <w:r w:rsidRPr="00F362DA">
                        <w:rPr>
                          <w:rFonts w:ascii="TH SarabunPSK" w:hAnsi="TH SarabunPSK" w:cs="TH SarabunPSK"/>
                        </w:rPr>
                        <w:t xml:space="preserve">  </w:t>
                      </w:r>
                      <w:r w:rsidR="007C1CA4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ควรได้คะแนนร้อยละ..........</w:t>
                      </w:r>
                      <w:r w:rsidR="005C7681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</w:t>
                      </w:r>
                      <w:r w:rsidR="007C1CA4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...............เหตุผล.........................................................................................</w:t>
                      </w:r>
                      <w:r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......</w:t>
                      </w:r>
                      <w:r w:rsidR="007C1CA4" w:rsidRPr="00F362DA">
                        <w:rPr>
                          <w:rFonts w:ascii="TH SarabunPSK" w:hAnsi="TH SarabunPSK" w:cs="TH SarabunPSK"/>
                          <w:spacing w:val="-1"/>
                          <w:cs/>
                        </w:rPr>
                        <w:t>....</w:t>
                      </w:r>
                      <w:r w:rsidR="007C1CA4" w:rsidRPr="00F362DA">
                        <w:rPr>
                          <w:rFonts w:ascii="TH SarabunPSK" w:hAnsi="TH SarabunPSK" w:cs="TH SarabunPSK"/>
                          <w:spacing w:val="-1"/>
                        </w:rPr>
                        <w:t>....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>............</w:t>
                      </w:r>
                    </w:p>
                    <w:p w14:paraId="30EACEB6" w14:textId="77777777" w:rsidR="007C1CA4" w:rsidRPr="00F362DA" w:rsidRDefault="007C1CA4" w:rsidP="00354151">
                      <w:pPr>
                        <w:pStyle w:val="a3"/>
                        <w:kinsoku w:val="0"/>
                        <w:overflowPunct w:val="0"/>
                        <w:spacing w:before="120"/>
                        <w:ind w:left="3839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รวมคะแนนที่ได้ครั้งนี้ร้อยละ.........................</w:t>
                      </w:r>
                    </w:p>
                    <w:p w14:paraId="3B08EC97" w14:textId="3805EDD9" w:rsidR="007C1CA4" w:rsidRPr="00F362DA" w:rsidRDefault="007C1CA4">
                      <w:pPr>
                        <w:pStyle w:val="a3"/>
                        <w:kinsoku w:val="0"/>
                        <w:overflowPunct w:val="0"/>
                        <w:spacing w:before="5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14:paraId="606939D7" w14:textId="77777777" w:rsidR="007C1CA4" w:rsidRPr="00F362DA" w:rsidRDefault="007C1CA4">
                      <w:pPr>
                        <w:pStyle w:val="a3"/>
                        <w:kinsoku w:val="0"/>
                        <w:overflowPunct w:val="0"/>
                        <w:ind w:left="5289" w:right="5198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>ลงชื่อ....................................................................</w:t>
                      </w:r>
                    </w:p>
                    <w:p w14:paraId="3FDCD6E8" w14:textId="5FC70562" w:rsidR="007C1CA4" w:rsidRPr="00F362DA" w:rsidRDefault="007C1CA4">
                      <w:pPr>
                        <w:pStyle w:val="a3"/>
                        <w:kinsoku w:val="0"/>
                        <w:overflowPunct w:val="0"/>
                        <w:spacing w:before="57"/>
                        <w:ind w:left="5472" w:right="4786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</w:rPr>
                        <w:t>(</w:t>
                      </w:r>
                      <w:r w:rsidR="00F362DA">
                        <w:rPr>
                          <w:rFonts w:ascii="TH SarabunPSK" w:hAnsi="TH SarabunPSK" w:cs="TH SarabunPSK" w:hint="cs"/>
                          <w:cs/>
                        </w:rPr>
                        <w:t xml:space="preserve">นายอาทิตย์    </w:t>
                      </w:r>
                      <w:proofErr w:type="spellStart"/>
                      <w:r w:rsidR="00F362DA">
                        <w:rPr>
                          <w:rFonts w:ascii="TH SarabunPSK" w:hAnsi="TH SarabunPSK" w:cs="TH SarabunPSK" w:hint="cs"/>
                          <w:cs/>
                        </w:rPr>
                        <w:t>ศิ</w:t>
                      </w:r>
                      <w:proofErr w:type="spellEnd"/>
                      <w:r w:rsidR="00F362DA">
                        <w:rPr>
                          <w:rFonts w:ascii="TH SarabunPSK" w:hAnsi="TH SarabunPSK" w:cs="TH SarabunPSK" w:hint="cs"/>
                          <w:cs/>
                        </w:rPr>
                        <w:t>ริบุ</w:t>
                      </w:r>
                      <w:proofErr w:type="spellStart"/>
                      <w:r w:rsidR="00F362DA">
                        <w:rPr>
                          <w:rFonts w:ascii="TH SarabunPSK" w:hAnsi="TH SarabunPSK" w:cs="TH SarabunPSK" w:hint="cs"/>
                          <w:cs/>
                        </w:rPr>
                        <w:t>ตวงศ์</w:t>
                      </w:r>
                      <w:proofErr w:type="spellEnd"/>
                      <w:r w:rsidRPr="00F362DA"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14:paraId="44C6138F" w14:textId="140E1CD2" w:rsidR="00224DF9" w:rsidRPr="00F362DA" w:rsidRDefault="00037684" w:rsidP="00037684">
                      <w:pPr>
                        <w:pStyle w:val="a3"/>
                        <w:kinsoku w:val="0"/>
                        <w:overflowPunct w:val="0"/>
                        <w:spacing w:before="57"/>
                        <w:rPr>
                          <w:rFonts w:ascii="TH SarabunPSK" w:hAnsi="TH SarabunPSK" w:cs="TH SarabunPSK"/>
                        </w:rPr>
                      </w:pP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                </w:t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</w:r>
                      <w:r w:rsidRPr="00F362DA">
                        <w:rPr>
                          <w:rFonts w:ascii="TH SarabunPSK" w:hAnsi="TH SarabunPSK" w:cs="TH SarabunPSK"/>
                          <w:cs/>
                        </w:rPr>
                        <w:tab/>
                        <w:t xml:space="preserve">    </w:t>
                      </w:r>
                      <w:r w:rsidR="007C1CA4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ตำแหน่ง </w:t>
                      </w:r>
                      <w:r w:rsidR="00155FD9" w:rsidRPr="00F362DA">
                        <w:rPr>
                          <w:rFonts w:ascii="TH SarabunPSK" w:hAnsi="TH SarabunPSK" w:cs="TH SarabunPSK"/>
                          <w:cs/>
                        </w:rPr>
                        <w:t xml:space="preserve"> </w:t>
                      </w:r>
                      <w:r w:rsidR="00224DF9" w:rsidRPr="00F362DA">
                        <w:rPr>
                          <w:rFonts w:ascii="TH SarabunPSK" w:hAnsi="TH SarabunPSK" w:cs="TH SarabunPSK"/>
                          <w:cs/>
                        </w:rPr>
                        <w:t>นายกองค์การบริหารส่วนตำบลถ้ำวัวแดง</w:t>
                      </w:r>
                    </w:p>
                    <w:p w14:paraId="62318597" w14:textId="77777777" w:rsidR="007C1CA4" w:rsidRPr="0010769B" w:rsidRDefault="007C1CA4">
                      <w:pPr>
                        <w:pStyle w:val="a3"/>
                        <w:kinsoku w:val="0"/>
                        <w:overflowPunct w:val="0"/>
                        <w:spacing w:before="65"/>
                        <w:ind w:left="5472" w:right="4921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0769B">
                        <w:rPr>
                          <w:rFonts w:ascii="TH SarabunIT๙" w:hAnsi="TH SarabunIT๙" w:cs="TH SarabunIT๙"/>
                          <w:cs/>
                        </w:rPr>
                        <w:t>วันที่.................................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C71E0B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0" distR="0" simplePos="0" relativeHeight="251628032" behindDoc="0" locked="0" layoutInCell="0" allowOverlap="1" wp14:anchorId="50B22555" wp14:editId="4C09C827">
                <wp:simplePos x="0" y="0"/>
                <wp:positionH relativeFrom="page">
                  <wp:posOffset>534035</wp:posOffset>
                </wp:positionH>
                <wp:positionV relativeFrom="paragraph">
                  <wp:posOffset>3012127</wp:posOffset>
                </wp:positionV>
                <wp:extent cx="7712075" cy="525145"/>
                <wp:effectExtent l="0" t="0" r="3175" b="8255"/>
                <wp:wrapTopAndBottom/>
                <wp:docPr id="2296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2075" cy="525145"/>
                          <a:chOff x="850" y="4564"/>
                          <a:chExt cx="12145" cy="827"/>
                        </a:xfrm>
                      </wpg:grpSpPr>
                      <wps:wsp>
                        <wps:cNvPr id="2297" name="Freeform 65"/>
                        <wps:cNvSpPr>
                          <a:spLocks/>
                        </wps:cNvSpPr>
                        <wps:spPr bwMode="auto">
                          <a:xfrm>
                            <a:off x="850" y="4564"/>
                            <a:ext cx="12105" cy="750"/>
                          </a:xfrm>
                          <a:custGeom>
                            <a:avLst/>
                            <a:gdLst>
                              <a:gd name="T0" fmla="*/ 0 w 12105"/>
                              <a:gd name="T1" fmla="*/ 125 h 750"/>
                              <a:gd name="T2" fmla="*/ 9 w 12105"/>
                              <a:gd name="T3" fmla="*/ 76 h 750"/>
                              <a:gd name="T4" fmla="*/ 36 w 12105"/>
                              <a:gd name="T5" fmla="*/ 36 h 750"/>
                              <a:gd name="T6" fmla="*/ 76 w 12105"/>
                              <a:gd name="T7" fmla="*/ 9 h 750"/>
                              <a:gd name="T8" fmla="*/ 125 w 12105"/>
                              <a:gd name="T9" fmla="*/ 0 h 750"/>
                              <a:gd name="T10" fmla="*/ 11980 w 12105"/>
                              <a:gd name="T11" fmla="*/ 0 h 750"/>
                              <a:gd name="T12" fmla="*/ 12028 w 12105"/>
                              <a:gd name="T13" fmla="*/ 9 h 750"/>
                              <a:gd name="T14" fmla="*/ 12068 w 12105"/>
                              <a:gd name="T15" fmla="*/ 36 h 750"/>
                              <a:gd name="T16" fmla="*/ 12095 w 12105"/>
                              <a:gd name="T17" fmla="*/ 76 h 750"/>
                              <a:gd name="T18" fmla="*/ 12105 w 12105"/>
                              <a:gd name="T19" fmla="*/ 125 h 750"/>
                              <a:gd name="T20" fmla="*/ 12105 w 12105"/>
                              <a:gd name="T21" fmla="*/ 625 h 750"/>
                              <a:gd name="T22" fmla="*/ 12095 w 12105"/>
                              <a:gd name="T23" fmla="*/ 673 h 750"/>
                              <a:gd name="T24" fmla="*/ 12068 w 12105"/>
                              <a:gd name="T25" fmla="*/ 713 h 750"/>
                              <a:gd name="T26" fmla="*/ 12028 w 12105"/>
                              <a:gd name="T27" fmla="*/ 740 h 750"/>
                              <a:gd name="T28" fmla="*/ 11980 w 12105"/>
                              <a:gd name="T29" fmla="*/ 750 h 750"/>
                              <a:gd name="T30" fmla="*/ 125 w 12105"/>
                              <a:gd name="T31" fmla="*/ 750 h 750"/>
                              <a:gd name="T32" fmla="*/ 76 w 12105"/>
                              <a:gd name="T33" fmla="*/ 740 h 750"/>
                              <a:gd name="T34" fmla="*/ 36 w 12105"/>
                              <a:gd name="T35" fmla="*/ 713 h 750"/>
                              <a:gd name="T36" fmla="*/ 9 w 12105"/>
                              <a:gd name="T37" fmla="*/ 673 h 750"/>
                              <a:gd name="T38" fmla="*/ 0 w 12105"/>
                              <a:gd name="T39" fmla="*/ 625 h 750"/>
                              <a:gd name="T40" fmla="*/ 0 w 12105"/>
                              <a:gd name="T41" fmla="*/ 125 h 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2105" h="750">
                                <a:moveTo>
                                  <a:pt x="0" y="125"/>
                                </a:moveTo>
                                <a:lnTo>
                                  <a:pt x="9" y="76"/>
                                </a:lnTo>
                                <a:lnTo>
                                  <a:pt x="36" y="36"/>
                                </a:lnTo>
                                <a:lnTo>
                                  <a:pt x="76" y="9"/>
                                </a:lnTo>
                                <a:lnTo>
                                  <a:pt x="125" y="0"/>
                                </a:lnTo>
                                <a:lnTo>
                                  <a:pt x="11980" y="0"/>
                                </a:lnTo>
                                <a:lnTo>
                                  <a:pt x="12028" y="9"/>
                                </a:lnTo>
                                <a:lnTo>
                                  <a:pt x="12068" y="36"/>
                                </a:lnTo>
                                <a:lnTo>
                                  <a:pt x="12095" y="76"/>
                                </a:lnTo>
                                <a:lnTo>
                                  <a:pt x="12105" y="125"/>
                                </a:lnTo>
                                <a:lnTo>
                                  <a:pt x="12105" y="625"/>
                                </a:lnTo>
                                <a:lnTo>
                                  <a:pt x="12095" y="673"/>
                                </a:lnTo>
                                <a:lnTo>
                                  <a:pt x="12068" y="713"/>
                                </a:lnTo>
                                <a:lnTo>
                                  <a:pt x="12028" y="740"/>
                                </a:lnTo>
                                <a:lnTo>
                                  <a:pt x="11980" y="750"/>
                                </a:lnTo>
                                <a:lnTo>
                                  <a:pt x="125" y="750"/>
                                </a:lnTo>
                                <a:lnTo>
                                  <a:pt x="76" y="740"/>
                                </a:lnTo>
                                <a:lnTo>
                                  <a:pt x="36" y="713"/>
                                </a:lnTo>
                                <a:lnTo>
                                  <a:pt x="9" y="673"/>
                                </a:lnTo>
                                <a:lnTo>
                                  <a:pt x="0" y="625"/>
                                </a:lnTo>
                                <a:lnTo>
                                  <a:pt x="0" y="1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8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850" y="4564"/>
                            <a:ext cx="12145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AF6307" w14:textId="5DAF5163" w:rsidR="007C1CA4" w:rsidRPr="00F362DA" w:rsidRDefault="007C1CA4">
                              <w:pPr>
                                <w:pStyle w:val="a3"/>
                                <w:kinsoku w:val="0"/>
                                <w:overflowPunct w:val="0"/>
                                <w:spacing w:before="191"/>
                                <w:ind w:left="220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ส่วนที่ 9 ผลการพิจารณาของ</w:t>
                              </w:r>
                              <w:r w:rsidR="00652337" w:rsidRPr="00F362DA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6"/>
                                  <w:szCs w:val="36"/>
                                  <w:cs/>
                                </w:rPr>
                                <w:t>นายกองค์การบริหารส่วนตำบล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4" o:spid="_x0000_s1054" style="position:absolute;margin-left:42.05pt;margin-top:237.2pt;width:607.25pt;height:41.35pt;z-index:251628032;mso-wrap-distance-left:0;mso-wrap-distance-right:0;mso-position-horizontal-relative:page;mso-position-vertical-relative:text" coordorigin="850,4564" coordsize="12145,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" o:allowincell="f">
                <v:shape id="Freeform 65" o:spid="_x0000_s1055" style="position:absolute;left:850;top:4564;width:12105;height:750;visibility:visible;mso-wrap-style:square;v-text-anchor:top" coordsize="12105,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9DwMUA&#10;AADdAAAADwAAAGRycy9kb3ducmV2LnhtbESPMW/CMBSE90r9D9ZDYisOGaCkGBRVgDqwQDt0fIof&#10;cSB+jmwH0n+PkZA6nu7uO91yPdhWXMmHxrGC6SQDQVw53XCt4Od7+/YOIkRkja1jUvBHAdar15cl&#10;Ftrd+EDXY6xFgnAoUIGJsSukDJUhi2HiOuLknZy3GJP0tdQebwluW5ln2UxabDgtGOzo01B1OfZW&#10;Qd3321m5XzT+93wuO3PabWi6U2o8GsoPEJGG+B9+tr+0gjxfzOHxJj0Bu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T0PAxQAAAN0AAAAPAAAAAAAAAAAAAAAAAJgCAABkcnMv&#10;ZG93bnJldi54bWxQSwUGAAAAAAQABAD1AAAAigMAAAAA&#10;" path="m,125l9,76,36,36,76,9,125,,11980,r48,9l12068,36r27,40l12105,125r,500l12095,673r-27,40l12028,740r-48,10l125,750,76,740,36,713,9,673,,625,,125xe" filled="f" strokeweight="2pt">
                  <v:path arrowok="t" o:connecttype="custom" o:connectlocs="0,125;9,76;36,36;76,9;125,0;11980,0;12028,9;12068,36;12095,76;12105,125;12105,625;12095,673;12068,713;12028,740;11980,750;125,750;76,740;36,713;9,673;0,625;0,125" o:connectangles="0,0,0,0,0,0,0,0,0,0,0,0,0,0,0,0,0,0,0,0,0"/>
                </v:shape>
                <v:shape id="Text Box 66" o:spid="_x0000_s1056" type="#_x0000_t202" style="position:absolute;left:850;top:4564;width:12145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rycIA&#10;AADdAAAADwAAAGRycy9kb3ducmV2LnhtbERPTYvCMBC9L/gfwgje1tQeZK1GEXFhQZCt9eBxbMY2&#10;2ExqE7X77zcHwePjfS9WvW3EgzpvHCuYjBMQxKXThisFx+L78wuED8gaG8ek4I88rJaDjwVm2j05&#10;p8chVCKGsM9QQR1Cm0npy5os+rFriSN3cZ3FEGFXSd3hM4bbRqZJMpUWDceGGlva1FReD3erYH3i&#10;fGtu+/NvfslNUcwS3k2vSo2G/XoOIlAf3uKX+0crSNNZnBvfxCc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uvJwgAAAN0AAAAPAAAAAAAAAAAAAAAAAJgCAABkcnMvZG93&#10;bnJldi54bWxQSwUGAAAAAAQABAD1AAAAhwMAAAAA&#10;" filled="f" stroked="f">
                  <v:textbox inset="0,0,0,0">
                    <w:txbxContent>
                      <w:p w14:paraId="2DAF6307" w14:textId="5DAF5163" w:rsidR="007C1CA4" w:rsidRPr="00F362DA" w:rsidRDefault="007C1CA4">
                        <w:pPr>
                          <w:pStyle w:val="a3"/>
                          <w:kinsoku w:val="0"/>
                          <w:overflowPunct w:val="0"/>
                          <w:spacing w:before="191"/>
                          <w:ind w:left="220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ส่วนที่ 9 ผลการพิจารณาของ</w:t>
                        </w:r>
                        <w:r w:rsidR="00652337" w:rsidRPr="00F362DA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นายกองค์การบริหารส่วนตำบล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bookmarkEnd w:id="0"/>
    </w:p>
    <w:sectPr w:rsidR="006718F0" w:rsidRPr="00C71E0B" w:rsidSect="007D2399">
      <w:pgSz w:w="16850" w:h="11910" w:orient="landscape"/>
      <w:pgMar w:top="460" w:right="700" w:bottom="280" w:left="740" w:header="125" w:footer="0" w:gutter="0"/>
      <w:pgNumType w:start="1"/>
      <w:cols w:space="720" w:equalWidth="0">
        <w:col w:w="154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6BC8C" w14:textId="77777777" w:rsidR="00683BDB" w:rsidRDefault="00683BDB">
      <w:r>
        <w:separator/>
      </w:r>
    </w:p>
  </w:endnote>
  <w:endnote w:type="continuationSeparator" w:id="0">
    <w:p w14:paraId="787182D4" w14:textId="77777777" w:rsidR="00683BDB" w:rsidRDefault="0068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?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ù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16EFC" w14:textId="77777777" w:rsidR="00683BDB" w:rsidRDefault="00683BDB">
      <w:r>
        <w:separator/>
      </w:r>
    </w:p>
  </w:footnote>
  <w:footnote w:type="continuationSeparator" w:id="0">
    <w:p w14:paraId="12DDFE46" w14:textId="77777777" w:rsidR="00683BDB" w:rsidRDefault="00683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07307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20043B" w14:textId="77777777" w:rsidR="007C1CA4" w:rsidRPr="00D94DA7" w:rsidRDefault="007C1CA4" w:rsidP="00D94D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6EEC6" w14:textId="77777777" w:rsidR="007C1CA4" w:rsidRDefault="007C1CA4">
    <w:pPr>
      <w:pStyle w:val="a3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">
    <w:nsid w:val="00000403"/>
    <w:multiLevelType w:val="multilevel"/>
    <w:tmpl w:val="00000886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2">
    <w:nsid w:val="00000404"/>
    <w:multiLevelType w:val="multilevel"/>
    <w:tmpl w:val="00000887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3">
    <w:nsid w:val="00000405"/>
    <w:multiLevelType w:val="multilevel"/>
    <w:tmpl w:val="00000888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4">
    <w:nsid w:val="00000406"/>
    <w:multiLevelType w:val="multilevel"/>
    <w:tmpl w:val="0000088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5">
    <w:nsid w:val="00000407"/>
    <w:multiLevelType w:val="multilevel"/>
    <w:tmpl w:val="0000088A"/>
    <w:lvl w:ilvl="0">
      <w:numFmt w:val="bullet"/>
      <w:lvlText w:val="❑"/>
      <w:lvlJc w:val="left"/>
      <w:pPr>
        <w:ind w:left="50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55" w:hanging="358"/>
      </w:pPr>
    </w:lvl>
    <w:lvl w:ilvl="2">
      <w:numFmt w:val="bullet"/>
      <w:lvlText w:val="•"/>
      <w:lvlJc w:val="left"/>
      <w:pPr>
        <w:ind w:left="3411" w:hanging="358"/>
      </w:pPr>
    </w:lvl>
    <w:lvl w:ilvl="3">
      <w:numFmt w:val="bullet"/>
      <w:lvlText w:val="•"/>
      <w:lvlJc w:val="left"/>
      <w:pPr>
        <w:ind w:left="4867" w:hanging="358"/>
      </w:pPr>
    </w:lvl>
    <w:lvl w:ilvl="4">
      <w:numFmt w:val="bullet"/>
      <w:lvlText w:val="•"/>
      <w:lvlJc w:val="left"/>
      <w:pPr>
        <w:ind w:left="6323" w:hanging="358"/>
      </w:pPr>
    </w:lvl>
    <w:lvl w:ilvl="5">
      <w:numFmt w:val="bullet"/>
      <w:lvlText w:val="•"/>
      <w:lvlJc w:val="left"/>
      <w:pPr>
        <w:ind w:left="7779" w:hanging="358"/>
      </w:pPr>
    </w:lvl>
    <w:lvl w:ilvl="6">
      <w:numFmt w:val="bullet"/>
      <w:lvlText w:val="•"/>
      <w:lvlJc w:val="left"/>
      <w:pPr>
        <w:ind w:left="9235" w:hanging="358"/>
      </w:pPr>
    </w:lvl>
    <w:lvl w:ilvl="7">
      <w:numFmt w:val="bullet"/>
      <w:lvlText w:val="•"/>
      <w:lvlJc w:val="left"/>
      <w:pPr>
        <w:ind w:left="10691" w:hanging="358"/>
      </w:pPr>
    </w:lvl>
    <w:lvl w:ilvl="8">
      <w:numFmt w:val="bullet"/>
      <w:lvlText w:val="•"/>
      <w:lvlJc w:val="left"/>
      <w:pPr>
        <w:ind w:left="12147" w:hanging="358"/>
      </w:pPr>
    </w:lvl>
  </w:abstractNum>
  <w:abstractNum w:abstractNumId="6">
    <w:nsid w:val="00000408"/>
    <w:multiLevelType w:val="multilevel"/>
    <w:tmpl w:val="791E080A"/>
    <w:lvl w:ilvl="0">
      <w:numFmt w:val="bullet"/>
      <w:lvlText w:val="❑"/>
      <w:lvlJc w:val="left"/>
      <w:pPr>
        <w:ind w:left="460" w:hanging="358"/>
      </w:pPr>
      <w:rPr>
        <w:rFonts w:ascii="TH SarabunIT๙" w:eastAsia="Arial Unicode MS" w:hAnsi="TH SarabunIT๙" w:cs="TH SarabunIT๙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7">
    <w:nsid w:val="00000409"/>
    <w:multiLevelType w:val="multilevel"/>
    <w:tmpl w:val="0000088C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8">
    <w:nsid w:val="0000040A"/>
    <w:multiLevelType w:val="multilevel"/>
    <w:tmpl w:val="0000088D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9">
    <w:nsid w:val="0000040B"/>
    <w:multiLevelType w:val="multilevel"/>
    <w:tmpl w:val="0000088E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0">
    <w:nsid w:val="0000040C"/>
    <w:multiLevelType w:val="multilevel"/>
    <w:tmpl w:val="0000088F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1">
    <w:nsid w:val="0000040D"/>
    <w:multiLevelType w:val="multilevel"/>
    <w:tmpl w:val="319A65A6"/>
    <w:lvl w:ilvl="0">
      <w:numFmt w:val="bullet"/>
      <w:lvlText w:val="❑"/>
      <w:lvlJc w:val="left"/>
      <w:pPr>
        <w:ind w:left="460" w:hanging="358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2">
    <w:nsid w:val="0000040E"/>
    <w:multiLevelType w:val="multilevel"/>
    <w:tmpl w:val="00000891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3">
    <w:nsid w:val="0000040F"/>
    <w:multiLevelType w:val="multilevel"/>
    <w:tmpl w:val="00000892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4">
    <w:nsid w:val="00000410"/>
    <w:multiLevelType w:val="multilevel"/>
    <w:tmpl w:val="89E813E2"/>
    <w:lvl w:ilvl="0">
      <w:numFmt w:val="bullet"/>
      <w:lvlText w:val="❑"/>
      <w:lvlJc w:val="left"/>
      <w:pPr>
        <w:ind w:left="482" w:hanging="432"/>
      </w:pPr>
      <w:rPr>
        <w:rFonts w:ascii="TH SarabunIT?" w:hAnsi="TH SarabunIT?" w:hint="default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5">
    <w:nsid w:val="00000411"/>
    <w:multiLevelType w:val="multilevel"/>
    <w:tmpl w:val="00000894"/>
    <w:lvl w:ilvl="0">
      <w:numFmt w:val="bullet"/>
      <w:lvlText w:val="❑"/>
      <w:lvlJc w:val="left"/>
      <w:pPr>
        <w:ind w:left="482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571" w:hanging="432"/>
      </w:pPr>
    </w:lvl>
    <w:lvl w:ilvl="2">
      <w:numFmt w:val="bullet"/>
      <w:lvlText w:val="•"/>
      <w:lvlJc w:val="left"/>
      <w:pPr>
        <w:ind w:left="662" w:hanging="432"/>
      </w:pPr>
    </w:lvl>
    <w:lvl w:ilvl="3">
      <w:numFmt w:val="bullet"/>
      <w:lvlText w:val="•"/>
      <w:lvlJc w:val="left"/>
      <w:pPr>
        <w:ind w:left="753" w:hanging="432"/>
      </w:pPr>
    </w:lvl>
    <w:lvl w:ilvl="4">
      <w:numFmt w:val="bullet"/>
      <w:lvlText w:val="•"/>
      <w:lvlJc w:val="left"/>
      <w:pPr>
        <w:ind w:left="844" w:hanging="432"/>
      </w:pPr>
    </w:lvl>
    <w:lvl w:ilvl="5">
      <w:numFmt w:val="bullet"/>
      <w:lvlText w:val="•"/>
      <w:lvlJc w:val="left"/>
      <w:pPr>
        <w:ind w:left="935" w:hanging="432"/>
      </w:pPr>
    </w:lvl>
    <w:lvl w:ilvl="6">
      <w:numFmt w:val="bullet"/>
      <w:lvlText w:val="•"/>
      <w:lvlJc w:val="left"/>
      <w:pPr>
        <w:ind w:left="1027" w:hanging="432"/>
      </w:pPr>
    </w:lvl>
    <w:lvl w:ilvl="7">
      <w:numFmt w:val="bullet"/>
      <w:lvlText w:val="•"/>
      <w:lvlJc w:val="left"/>
      <w:pPr>
        <w:ind w:left="1118" w:hanging="432"/>
      </w:pPr>
    </w:lvl>
    <w:lvl w:ilvl="8">
      <w:numFmt w:val="bullet"/>
      <w:lvlText w:val="•"/>
      <w:lvlJc w:val="left"/>
      <w:pPr>
        <w:ind w:left="1209" w:hanging="432"/>
      </w:pPr>
    </w:lvl>
  </w:abstractNum>
  <w:abstractNum w:abstractNumId="16">
    <w:nsid w:val="00000412"/>
    <w:multiLevelType w:val="multilevel"/>
    <w:tmpl w:val="00000895"/>
    <w:lvl w:ilvl="0">
      <w:numFmt w:val="bullet"/>
      <w:lvlText w:val="❑"/>
      <w:lvlJc w:val="left"/>
      <w:pPr>
        <w:ind w:left="458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17">
    <w:nsid w:val="00000413"/>
    <w:multiLevelType w:val="multilevel"/>
    <w:tmpl w:val="00000896"/>
    <w:lvl w:ilvl="0">
      <w:numFmt w:val="bullet"/>
      <w:lvlText w:val="❑"/>
      <w:lvlJc w:val="left"/>
      <w:pPr>
        <w:ind w:left="455" w:hanging="356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6" w:hanging="356"/>
      </w:pPr>
    </w:lvl>
    <w:lvl w:ilvl="3">
      <w:numFmt w:val="bullet"/>
      <w:lvlText w:val="•"/>
      <w:lvlJc w:val="left"/>
      <w:pPr>
        <w:ind w:left="1835" w:hanging="356"/>
      </w:pPr>
    </w:lvl>
    <w:lvl w:ilvl="4">
      <w:numFmt w:val="bullet"/>
      <w:lvlText w:val="•"/>
      <w:lvlJc w:val="left"/>
      <w:pPr>
        <w:ind w:left="2293" w:hanging="356"/>
      </w:pPr>
    </w:lvl>
    <w:lvl w:ilvl="5">
      <w:numFmt w:val="bullet"/>
      <w:lvlText w:val="•"/>
      <w:lvlJc w:val="left"/>
      <w:pPr>
        <w:ind w:left="2752" w:hanging="356"/>
      </w:pPr>
    </w:lvl>
    <w:lvl w:ilvl="6">
      <w:numFmt w:val="bullet"/>
      <w:lvlText w:val="•"/>
      <w:lvlJc w:val="left"/>
      <w:pPr>
        <w:ind w:left="3210" w:hanging="356"/>
      </w:pPr>
    </w:lvl>
    <w:lvl w:ilvl="7">
      <w:numFmt w:val="bullet"/>
      <w:lvlText w:val="•"/>
      <w:lvlJc w:val="left"/>
      <w:pPr>
        <w:ind w:left="3669" w:hanging="356"/>
      </w:pPr>
    </w:lvl>
    <w:lvl w:ilvl="8">
      <w:numFmt w:val="bullet"/>
      <w:lvlText w:val="•"/>
      <w:lvlJc w:val="left"/>
      <w:pPr>
        <w:ind w:left="4127" w:hanging="356"/>
      </w:pPr>
    </w:lvl>
  </w:abstractNum>
  <w:abstractNum w:abstractNumId="18">
    <w:nsid w:val="00000414"/>
    <w:multiLevelType w:val="multilevel"/>
    <w:tmpl w:val="00000897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19">
    <w:nsid w:val="00000415"/>
    <w:multiLevelType w:val="multilevel"/>
    <w:tmpl w:val="00000898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0">
    <w:nsid w:val="00000416"/>
    <w:multiLevelType w:val="multilevel"/>
    <w:tmpl w:val="00000899"/>
    <w:lvl w:ilvl="0">
      <w:numFmt w:val="bullet"/>
      <w:lvlText w:val="❑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1">
    <w:nsid w:val="00000417"/>
    <w:multiLevelType w:val="multilevel"/>
    <w:tmpl w:val="0000089A"/>
    <w:lvl w:ilvl="0">
      <w:numFmt w:val="bullet"/>
      <w:lvlText w:val="❑"/>
      <w:lvlJc w:val="left"/>
      <w:pPr>
        <w:ind w:left="3381" w:hanging="432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4582" w:hanging="432"/>
      </w:pPr>
    </w:lvl>
    <w:lvl w:ilvl="2">
      <w:numFmt w:val="bullet"/>
      <w:lvlText w:val="•"/>
      <w:lvlJc w:val="left"/>
      <w:pPr>
        <w:ind w:left="5784" w:hanging="432"/>
      </w:pPr>
    </w:lvl>
    <w:lvl w:ilvl="3">
      <w:numFmt w:val="bullet"/>
      <w:lvlText w:val="•"/>
      <w:lvlJc w:val="left"/>
      <w:pPr>
        <w:ind w:left="6986" w:hanging="432"/>
      </w:pPr>
    </w:lvl>
    <w:lvl w:ilvl="4">
      <w:numFmt w:val="bullet"/>
      <w:lvlText w:val="•"/>
      <w:lvlJc w:val="left"/>
      <w:pPr>
        <w:ind w:left="8188" w:hanging="432"/>
      </w:pPr>
    </w:lvl>
    <w:lvl w:ilvl="5">
      <w:numFmt w:val="bullet"/>
      <w:lvlText w:val="•"/>
      <w:lvlJc w:val="left"/>
      <w:pPr>
        <w:ind w:left="9390" w:hanging="432"/>
      </w:pPr>
    </w:lvl>
    <w:lvl w:ilvl="6">
      <w:numFmt w:val="bullet"/>
      <w:lvlText w:val="•"/>
      <w:lvlJc w:val="left"/>
      <w:pPr>
        <w:ind w:left="10592" w:hanging="432"/>
      </w:pPr>
    </w:lvl>
    <w:lvl w:ilvl="7">
      <w:numFmt w:val="bullet"/>
      <w:lvlText w:val="•"/>
      <w:lvlJc w:val="left"/>
      <w:pPr>
        <w:ind w:left="11794" w:hanging="432"/>
      </w:pPr>
    </w:lvl>
    <w:lvl w:ilvl="8">
      <w:numFmt w:val="bullet"/>
      <w:lvlText w:val="•"/>
      <w:lvlJc w:val="left"/>
      <w:pPr>
        <w:ind w:left="12996" w:hanging="432"/>
      </w:pPr>
    </w:lvl>
  </w:abstractNum>
  <w:abstractNum w:abstractNumId="22">
    <w:nsid w:val="00000418"/>
    <w:multiLevelType w:val="multilevel"/>
    <w:tmpl w:val="0000089B"/>
    <w:lvl w:ilvl="0">
      <w:numFmt w:val="bullet"/>
      <w:lvlText w:val=""/>
      <w:lvlJc w:val="left"/>
      <w:pPr>
        <w:ind w:left="455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1033" w:hanging="356"/>
      </w:pPr>
    </w:lvl>
    <w:lvl w:ilvl="2">
      <w:numFmt w:val="bullet"/>
      <w:lvlText w:val="•"/>
      <w:lvlJc w:val="left"/>
      <w:pPr>
        <w:ind w:left="1606" w:hanging="356"/>
      </w:pPr>
    </w:lvl>
    <w:lvl w:ilvl="3">
      <w:numFmt w:val="bullet"/>
      <w:lvlText w:val="•"/>
      <w:lvlJc w:val="left"/>
      <w:pPr>
        <w:ind w:left="2179" w:hanging="356"/>
      </w:pPr>
    </w:lvl>
    <w:lvl w:ilvl="4">
      <w:numFmt w:val="bullet"/>
      <w:lvlText w:val="•"/>
      <w:lvlJc w:val="left"/>
      <w:pPr>
        <w:ind w:left="2752" w:hanging="356"/>
      </w:pPr>
    </w:lvl>
    <w:lvl w:ilvl="5">
      <w:numFmt w:val="bullet"/>
      <w:lvlText w:val="•"/>
      <w:lvlJc w:val="left"/>
      <w:pPr>
        <w:ind w:left="3326" w:hanging="356"/>
      </w:pPr>
    </w:lvl>
    <w:lvl w:ilvl="6">
      <w:numFmt w:val="bullet"/>
      <w:lvlText w:val="•"/>
      <w:lvlJc w:val="left"/>
      <w:pPr>
        <w:ind w:left="3899" w:hanging="356"/>
      </w:pPr>
    </w:lvl>
    <w:lvl w:ilvl="7">
      <w:numFmt w:val="bullet"/>
      <w:lvlText w:val="•"/>
      <w:lvlJc w:val="left"/>
      <w:pPr>
        <w:ind w:left="4472" w:hanging="356"/>
      </w:pPr>
    </w:lvl>
    <w:lvl w:ilvl="8">
      <w:numFmt w:val="bullet"/>
      <w:lvlText w:val="•"/>
      <w:lvlJc w:val="left"/>
      <w:pPr>
        <w:ind w:left="5045" w:hanging="356"/>
      </w:pPr>
    </w:lvl>
  </w:abstractNum>
  <w:abstractNum w:abstractNumId="23">
    <w:nsid w:val="00000419"/>
    <w:multiLevelType w:val="multilevel"/>
    <w:tmpl w:val="0000089C"/>
    <w:lvl w:ilvl="0">
      <w:numFmt w:val="bullet"/>
      <w:lvlText w:val=""/>
      <w:lvlJc w:val="left"/>
      <w:pPr>
        <w:ind w:left="458" w:hanging="356"/>
      </w:pPr>
      <w:rPr>
        <w:rFonts w:ascii="Wingdings" w:hAnsi="Wingdings"/>
        <w:b w:val="0"/>
        <w:w w:val="99"/>
        <w:sz w:val="32"/>
      </w:rPr>
    </w:lvl>
    <w:lvl w:ilvl="1">
      <w:numFmt w:val="bullet"/>
      <w:lvlText w:val="•"/>
      <w:lvlJc w:val="left"/>
      <w:pPr>
        <w:ind w:left="918" w:hanging="356"/>
      </w:pPr>
    </w:lvl>
    <w:lvl w:ilvl="2">
      <w:numFmt w:val="bullet"/>
      <w:lvlText w:val="•"/>
      <w:lvlJc w:val="left"/>
      <w:pPr>
        <w:ind w:left="1377" w:hanging="356"/>
      </w:pPr>
    </w:lvl>
    <w:lvl w:ilvl="3">
      <w:numFmt w:val="bullet"/>
      <w:lvlText w:val="•"/>
      <w:lvlJc w:val="left"/>
      <w:pPr>
        <w:ind w:left="1836" w:hanging="356"/>
      </w:pPr>
    </w:lvl>
    <w:lvl w:ilvl="4">
      <w:numFmt w:val="bullet"/>
      <w:lvlText w:val="•"/>
      <w:lvlJc w:val="left"/>
      <w:pPr>
        <w:ind w:left="2295" w:hanging="356"/>
      </w:pPr>
    </w:lvl>
    <w:lvl w:ilvl="5">
      <w:numFmt w:val="bullet"/>
      <w:lvlText w:val="•"/>
      <w:lvlJc w:val="left"/>
      <w:pPr>
        <w:ind w:left="2753" w:hanging="356"/>
      </w:pPr>
    </w:lvl>
    <w:lvl w:ilvl="6">
      <w:numFmt w:val="bullet"/>
      <w:lvlText w:val="•"/>
      <w:lvlJc w:val="left"/>
      <w:pPr>
        <w:ind w:left="3212" w:hanging="356"/>
      </w:pPr>
    </w:lvl>
    <w:lvl w:ilvl="7">
      <w:numFmt w:val="bullet"/>
      <w:lvlText w:val="•"/>
      <w:lvlJc w:val="left"/>
      <w:pPr>
        <w:ind w:left="3671" w:hanging="356"/>
      </w:pPr>
    </w:lvl>
    <w:lvl w:ilvl="8">
      <w:numFmt w:val="bullet"/>
      <w:lvlText w:val="•"/>
      <w:lvlJc w:val="left"/>
      <w:pPr>
        <w:ind w:left="4130" w:hanging="356"/>
      </w:pPr>
    </w:lvl>
  </w:abstractNum>
  <w:abstractNum w:abstractNumId="24">
    <w:nsid w:val="0000041A"/>
    <w:multiLevelType w:val="multilevel"/>
    <w:tmpl w:val="0000089D"/>
    <w:lvl w:ilvl="0">
      <w:numFmt w:val="bullet"/>
      <w:lvlText w:val="❒"/>
      <w:lvlJc w:val="left"/>
      <w:pPr>
        <w:ind w:left="460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58"/>
      </w:pPr>
    </w:lvl>
    <w:lvl w:ilvl="2">
      <w:numFmt w:val="bullet"/>
      <w:lvlText w:val="•"/>
      <w:lvlJc w:val="left"/>
      <w:pPr>
        <w:ind w:left="3371" w:hanging="358"/>
      </w:pPr>
    </w:lvl>
    <w:lvl w:ilvl="3">
      <w:numFmt w:val="bullet"/>
      <w:lvlText w:val="•"/>
      <w:lvlJc w:val="left"/>
      <w:pPr>
        <w:ind w:left="4827" w:hanging="358"/>
      </w:pPr>
    </w:lvl>
    <w:lvl w:ilvl="4">
      <w:numFmt w:val="bullet"/>
      <w:lvlText w:val="•"/>
      <w:lvlJc w:val="left"/>
      <w:pPr>
        <w:ind w:left="6283" w:hanging="358"/>
      </w:pPr>
    </w:lvl>
    <w:lvl w:ilvl="5">
      <w:numFmt w:val="bullet"/>
      <w:lvlText w:val="•"/>
      <w:lvlJc w:val="left"/>
      <w:pPr>
        <w:ind w:left="7739" w:hanging="358"/>
      </w:pPr>
    </w:lvl>
    <w:lvl w:ilvl="6">
      <w:numFmt w:val="bullet"/>
      <w:lvlText w:val="•"/>
      <w:lvlJc w:val="left"/>
      <w:pPr>
        <w:ind w:left="9195" w:hanging="358"/>
      </w:pPr>
    </w:lvl>
    <w:lvl w:ilvl="7">
      <w:numFmt w:val="bullet"/>
      <w:lvlText w:val="•"/>
      <w:lvlJc w:val="left"/>
      <w:pPr>
        <w:ind w:left="10651" w:hanging="358"/>
      </w:pPr>
    </w:lvl>
    <w:lvl w:ilvl="8">
      <w:numFmt w:val="bullet"/>
      <w:lvlText w:val="•"/>
      <w:lvlJc w:val="left"/>
      <w:pPr>
        <w:ind w:left="12107" w:hanging="358"/>
      </w:pPr>
    </w:lvl>
  </w:abstractNum>
  <w:abstractNum w:abstractNumId="25">
    <w:nsid w:val="0000041B"/>
    <w:multiLevelType w:val="multilevel"/>
    <w:tmpl w:val="0000089E"/>
    <w:lvl w:ilvl="0">
      <w:numFmt w:val="bullet"/>
      <w:lvlText w:val="❑"/>
      <w:lvlJc w:val="left"/>
      <w:pPr>
        <w:ind w:left="463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915" w:hanging="360"/>
      </w:pPr>
    </w:lvl>
    <w:lvl w:ilvl="2">
      <w:numFmt w:val="bullet"/>
      <w:lvlText w:val="•"/>
      <w:lvlJc w:val="left"/>
      <w:pPr>
        <w:ind w:left="3371" w:hanging="360"/>
      </w:pPr>
    </w:lvl>
    <w:lvl w:ilvl="3">
      <w:numFmt w:val="bullet"/>
      <w:lvlText w:val="•"/>
      <w:lvlJc w:val="left"/>
      <w:pPr>
        <w:ind w:left="4827" w:hanging="360"/>
      </w:pPr>
    </w:lvl>
    <w:lvl w:ilvl="4">
      <w:numFmt w:val="bullet"/>
      <w:lvlText w:val="•"/>
      <w:lvlJc w:val="left"/>
      <w:pPr>
        <w:ind w:left="6283" w:hanging="360"/>
      </w:pPr>
    </w:lvl>
    <w:lvl w:ilvl="5">
      <w:numFmt w:val="bullet"/>
      <w:lvlText w:val="•"/>
      <w:lvlJc w:val="left"/>
      <w:pPr>
        <w:ind w:left="7739" w:hanging="360"/>
      </w:pPr>
    </w:lvl>
    <w:lvl w:ilvl="6">
      <w:numFmt w:val="bullet"/>
      <w:lvlText w:val="•"/>
      <w:lvlJc w:val="left"/>
      <w:pPr>
        <w:ind w:left="9195" w:hanging="360"/>
      </w:pPr>
    </w:lvl>
    <w:lvl w:ilvl="7">
      <w:numFmt w:val="bullet"/>
      <w:lvlText w:val="•"/>
      <w:lvlJc w:val="left"/>
      <w:pPr>
        <w:ind w:left="10651" w:hanging="360"/>
      </w:pPr>
    </w:lvl>
    <w:lvl w:ilvl="8">
      <w:numFmt w:val="bullet"/>
      <w:lvlText w:val="•"/>
      <w:lvlJc w:val="left"/>
      <w:pPr>
        <w:ind w:left="12107" w:hanging="360"/>
      </w:pPr>
    </w:lvl>
  </w:abstractNum>
  <w:abstractNum w:abstractNumId="26">
    <w:nsid w:val="0000041C"/>
    <w:multiLevelType w:val="multilevel"/>
    <w:tmpl w:val="0000089F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7">
    <w:nsid w:val="0000041D"/>
    <w:multiLevelType w:val="multilevel"/>
    <w:tmpl w:val="000008A0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abstractNum w:abstractNumId="28">
    <w:nsid w:val="0000041E"/>
    <w:multiLevelType w:val="multilevel"/>
    <w:tmpl w:val="000008A1"/>
    <w:lvl w:ilvl="0">
      <w:numFmt w:val="bullet"/>
      <w:lvlText w:val="❒"/>
      <w:lvlJc w:val="left"/>
      <w:pPr>
        <w:ind w:left="357" w:hanging="358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58"/>
      </w:pPr>
    </w:lvl>
    <w:lvl w:ilvl="2">
      <w:numFmt w:val="bullet"/>
      <w:lvlText w:val="•"/>
      <w:lvlJc w:val="left"/>
      <w:pPr>
        <w:ind w:left="3253" w:hanging="358"/>
      </w:pPr>
    </w:lvl>
    <w:lvl w:ilvl="3">
      <w:numFmt w:val="bullet"/>
      <w:lvlText w:val="•"/>
      <w:lvlJc w:val="left"/>
      <w:pPr>
        <w:ind w:left="4699" w:hanging="358"/>
      </w:pPr>
    </w:lvl>
    <w:lvl w:ilvl="4">
      <w:numFmt w:val="bullet"/>
      <w:lvlText w:val="•"/>
      <w:lvlJc w:val="left"/>
      <w:pPr>
        <w:ind w:left="6146" w:hanging="358"/>
      </w:pPr>
    </w:lvl>
    <w:lvl w:ilvl="5">
      <w:numFmt w:val="bullet"/>
      <w:lvlText w:val="•"/>
      <w:lvlJc w:val="left"/>
      <w:pPr>
        <w:ind w:left="7593" w:hanging="358"/>
      </w:pPr>
    </w:lvl>
    <w:lvl w:ilvl="6">
      <w:numFmt w:val="bullet"/>
      <w:lvlText w:val="•"/>
      <w:lvlJc w:val="left"/>
      <w:pPr>
        <w:ind w:left="9039" w:hanging="358"/>
      </w:pPr>
    </w:lvl>
    <w:lvl w:ilvl="7">
      <w:numFmt w:val="bullet"/>
      <w:lvlText w:val="•"/>
      <w:lvlJc w:val="left"/>
      <w:pPr>
        <w:ind w:left="10486" w:hanging="358"/>
      </w:pPr>
    </w:lvl>
    <w:lvl w:ilvl="8">
      <w:numFmt w:val="bullet"/>
      <w:lvlText w:val="•"/>
      <w:lvlJc w:val="left"/>
      <w:pPr>
        <w:ind w:left="11933" w:hanging="358"/>
      </w:pPr>
    </w:lvl>
  </w:abstractNum>
  <w:abstractNum w:abstractNumId="29">
    <w:nsid w:val="0000041F"/>
    <w:multiLevelType w:val="multilevel"/>
    <w:tmpl w:val="000008A2"/>
    <w:lvl w:ilvl="0">
      <w:numFmt w:val="bullet"/>
      <w:lvlText w:val="❑"/>
      <w:lvlJc w:val="left"/>
      <w:pPr>
        <w:ind w:left="360" w:hanging="360"/>
      </w:pPr>
      <w:rPr>
        <w:rFonts w:ascii="Arial Unicode MS" w:eastAsia="Arial Unicode MS"/>
        <w:b w:val="0"/>
        <w:w w:val="117"/>
        <w:sz w:val="32"/>
      </w:rPr>
    </w:lvl>
    <w:lvl w:ilvl="1">
      <w:numFmt w:val="bullet"/>
      <w:lvlText w:val="•"/>
      <w:lvlJc w:val="left"/>
      <w:pPr>
        <w:ind w:left="1806" w:hanging="360"/>
      </w:pPr>
    </w:lvl>
    <w:lvl w:ilvl="2">
      <w:numFmt w:val="bullet"/>
      <w:lvlText w:val="•"/>
      <w:lvlJc w:val="left"/>
      <w:pPr>
        <w:ind w:left="3253" w:hanging="360"/>
      </w:pPr>
    </w:lvl>
    <w:lvl w:ilvl="3">
      <w:numFmt w:val="bullet"/>
      <w:lvlText w:val="•"/>
      <w:lvlJc w:val="left"/>
      <w:pPr>
        <w:ind w:left="4699" w:hanging="360"/>
      </w:pPr>
    </w:lvl>
    <w:lvl w:ilvl="4">
      <w:numFmt w:val="bullet"/>
      <w:lvlText w:val="•"/>
      <w:lvlJc w:val="left"/>
      <w:pPr>
        <w:ind w:left="6146" w:hanging="360"/>
      </w:pPr>
    </w:lvl>
    <w:lvl w:ilvl="5">
      <w:numFmt w:val="bullet"/>
      <w:lvlText w:val="•"/>
      <w:lvlJc w:val="left"/>
      <w:pPr>
        <w:ind w:left="7593" w:hanging="360"/>
      </w:pPr>
    </w:lvl>
    <w:lvl w:ilvl="6">
      <w:numFmt w:val="bullet"/>
      <w:lvlText w:val="•"/>
      <w:lvlJc w:val="left"/>
      <w:pPr>
        <w:ind w:left="9039" w:hanging="360"/>
      </w:pPr>
    </w:lvl>
    <w:lvl w:ilvl="7">
      <w:numFmt w:val="bullet"/>
      <w:lvlText w:val="•"/>
      <w:lvlJc w:val="left"/>
      <w:pPr>
        <w:ind w:left="10486" w:hanging="360"/>
      </w:pPr>
    </w:lvl>
    <w:lvl w:ilvl="8">
      <w:numFmt w:val="bullet"/>
      <w:lvlText w:val="•"/>
      <w:lvlJc w:val="left"/>
      <w:pPr>
        <w:ind w:left="11933" w:hanging="360"/>
      </w:pPr>
    </w:lvl>
  </w:abstractNum>
  <w:num w:numId="1">
    <w:abstractNumId w:val="29"/>
  </w:num>
  <w:num w:numId="2">
    <w:abstractNumId w:val="28"/>
  </w:num>
  <w:num w:numId="3">
    <w:abstractNumId w:val="27"/>
  </w:num>
  <w:num w:numId="4">
    <w:abstractNumId w:val="26"/>
  </w:num>
  <w:num w:numId="5">
    <w:abstractNumId w:val="25"/>
  </w:num>
  <w:num w:numId="6">
    <w:abstractNumId w:val="24"/>
  </w:num>
  <w:num w:numId="7">
    <w:abstractNumId w:val="23"/>
  </w:num>
  <w:num w:numId="8">
    <w:abstractNumId w:val="22"/>
  </w:num>
  <w:num w:numId="9">
    <w:abstractNumId w:val="21"/>
  </w:num>
  <w:num w:numId="10">
    <w:abstractNumId w:val="20"/>
  </w:num>
  <w:num w:numId="11">
    <w:abstractNumId w:val="19"/>
  </w:num>
  <w:num w:numId="12">
    <w:abstractNumId w:val="18"/>
  </w:num>
  <w:num w:numId="13">
    <w:abstractNumId w:val="17"/>
  </w:num>
  <w:num w:numId="14">
    <w:abstractNumId w:val="16"/>
  </w:num>
  <w:num w:numId="15">
    <w:abstractNumId w:val="15"/>
  </w:num>
  <w:num w:numId="16">
    <w:abstractNumId w:val="14"/>
  </w:num>
  <w:num w:numId="17">
    <w:abstractNumId w:val="13"/>
  </w:num>
  <w:num w:numId="18">
    <w:abstractNumId w:val="12"/>
  </w:num>
  <w:num w:numId="19">
    <w:abstractNumId w:val="11"/>
  </w:num>
  <w:num w:numId="20">
    <w:abstractNumId w:val="10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8A8"/>
    <w:rsid w:val="000143AB"/>
    <w:rsid w:val="000217E0"/>
    <w:rsid w:val="0003097A"/>
    <w:rsid w:val="00037684"/>
    <w:rsid w:val="00054AD2"/>
    <w:rsid w:val="00057D66"/>
    <w:rsid w:val="000661F9"/>
    <w:rsid w:val="00081D5A"/>
    <w:rsid w:val="001042AF"/>
    <w:rsid w:val="0010769B"/>
    <w:rsid w:val="00111986"/>
    <w:rsid w:val="001139C9"/>
    <w:rsid w:val="00116905"/>
    <w:rsid w:val="001302B4"/>
    <w:rsid w:val="00151556"/>
    <w:rsid w:val="00155FD9"/>
    <w:rsid w:val="00197D2F"/>
    <w:rsid w:val="001A10DE"/>
    <w:rsid w:val="001B1EA4"/>
    <w:rsid w:val="001D5CAC"/>
    <w:rsid w:val="001E244F"/>
    <w:rsid w:val="002033C1"/>
    <w:rsid w:val="002241E2"/>
    <w:rsid w:val="00224DF9"/>
    <w:rsid w:val="00246C98"/>
    <w:rsid w:val="00274FC2"/>
    <w:rsid w:val="00281EFB"/>
    <w:rsid w:val="002857DD"/>
    <w:rsid w:val="002942AC"/>
    <w:rsid w:val="002B61D9"/>
    <w:rsid w:val="002C663F"/>
    <w:rsid w:val="002D00D3"/>
    <w:rsid w:val="002D4A74"/>
    <w:rsid w:val="002D4AB0"/>
    <w:rsid w:val="00303041"/>
    <w:rsid w:val="0030492F"/>
    <w:rsid w:val="00333EE9"/>
    <w:rsid w:val="00336B69"/>
    <w:rsid w:val="003465CA"/>
    <w:rsid w:val="00351437"/>
    <w:rsid w:val="00354151"/>
    <w:rsid w:val="00355BE5"/>
    <w:rsid w:val="00365452"/>
    <w:rsid w:val="00394B39"/>
    <w:rsid w:val="003C4E55"/>
    <w:rsid w:val="004878A8"/>
    <w:rsid w:val="00491BCB"/>
    <w:rsid w:val="00493D8F"/>
    <w:rsid w:val="004A039D"/>
    <w:rsid w:val="004E55F8"/>
    <w:rsid w:val="004E708F"/>
    <w:rsid w:val="004F5D2A"/>
    <w:rsid w:val="00500D98"/>
    <w:rsid w:val="00560E8A"/>
    <w:rsid w:val="005728A8"/>
    <w:rsid w:val="00577902"/>
    <w:rsid w:val="005845E6"/>
    <w:rsid w:val="005A69F8"/>
    <w:rsid w:val="005C7681"/>
    <w:rsid w:val="005F0CBD"/>
    <w:rsid w:val="00616D4B"/>
    <w:rsid w:val="00627610"/>
    <w:rsid w:val="00634739"/>
    <w:rsid w:val="00634EDB"/>
    <w:rsid w:val="00652337"/>
    <w:rsid w:val="00652E87"/>
    <w:rsid w:val="00655B94"/>
    <w:rsid w:val="006676AF"/>
    <w:rsid w:val="00671788"/>
    <w:rsid w:val="006718F0"/>
    <w:rsid w:val="00672178"/>
    <w:rsid w:val="00683625"/>
    <w:rsid w:val="00683BDB"/>
    <w:rsid w:val="006A0607"/>
    <w:rsid w:val="006C1560"/>
    <w:rsid w:val="006D3438"/>
    <w:rsid w:val="006F41FC"/>
    <w:rsid w:val="00702A48"/>
    <w:rsid w:val="007073AC"/>
    <w:rsid w:val="00746857"/>
    <w:rsid w:val="0076088B"/>
    <w:rsid w:val="007709A4"/>
    <w:rsid w:val="00771DD1"/>
    <w:rsid w:val="00785A96"/>
    <w:rsid w:val="00792530"/>
    <w:rsid w:val="0079438B"/>
    <w:rsid w:val="00796813"/>
    <w:rsid w:val="007A7DED"/>
    <w:rsid w:val="007B058C"/>
    <w:rsid w:val="007B5693"/>
    <w:rsid w:val="007C1CA4"/>
    <w:rsid w:val="007D2399"/>
    <w:rsid w:val="007D7973"/>
    <w:rsid w:val="007F4A95"/>
    <w:rsid w:val="0083293D"/>
    <w:rsid w:val="00855D77"/>
    <w:rsid w:val="00862F7D"/>
    <w:rsid w:val="00882B07"/>
    <w:rsid w:val="008C6ADC"/>
    <w:rsid w:val="008D4538"/>
    <w:rsid w:val="008E7678"/>
    <w:rsid w:val="00922AF9"/>
    <w:rsid w:val="009475DC"/>
    <w:rsid w:val="00953642"/>
    <w:rsid w:val="009639FF"/>
    <w:rsid w:val="00965AC2"/>
    <w:rsid w:val="009B0903"/>
    <w:rsid w:val="009B0D08"/>
    <w:rsid w:val="009B7F03"/>
    <w:rsid w:val="009C5DEE"/>
    <w:rsid w:val="009D2D4A"/>
    <w:rsid w:val="009E654B"/>
    <w:rsid w:val="009F2F77"/>
    <w:rsid w:val="00A00901"/>
    <w:rsid w:val="00A12949"/>
    <w:rsid w:val="00A21865"/>
    <w:rsid w:val="00A41312"/>
    <w:rsid w:val="00A60339"/>
    <w:rsid w:val="00A74758"/>
    <w:rsid w:val="00A85F9C"/>
    <w:rsid w:val="00A94B6D"/>
    <w:rsid w:val="00AF5FB0"/>
    <w:rsid w:val="00B008D3"/>
    <w:rsid w:val="00B515D3"/>
    <w:rsid w:val="00B66206"/>
    <w:rsid w:val="00B81A83"/>
    <w:rsid w:val="00B8242D"/>
    <w:rsid w:val="00B95964"/>
    <w:rsid w:val="00BA32EB"/>
    <w:rsid w:val="00BA6D01"/>
    <w:rsid w:val="00BC2F1A"/>
    <w:rsid w:val="00BC70C2"/>
    <w:rsid w:val="00BE7DC1"/>
    <w:rsid w:val="00C1585D"/>
    <w:rsid w:val="00C162D2"/>
    <w:rsid w:val="00C327CF"/>
    <w:rsid w:val="00C42D20"/>
    <w:rsid w:val="00C6162D"/>
    <w:rsid w:val="00C65097"/>
    <w:rsid w:val="00C71E0B"/>
    <w:rsid w:val="00C72124"/>
    <w:rsid w:val="00C7528F"/>
    <w:rsid w:val="00CC2E32"/>
    <w:rsid w:val="00CE0BCB"/>
    <w:rsid w:val="00CE2CB6"/>
    <w:rsid w:val="00CE5359"/>
    <w:rsid w:val="00D3501F"/>
    <w:rsid w:val="00D456E6"/>
    <w:rsid w:val="00D46843"/>
    <w:rsid w:val="00D5416A"/>
    <w:rsid w:val="00D73999"/>
    <w:rsid w:val="00D903FC"/>
    <w:rsid w:val="00D94DA7"/>
    <w:rsid w:val="00DA1EF5"/>
    <w:rsid w:val="00DA2EE9"/>
    <w:rsid w:val="00DA4E65"/>
    <w:rsid w:val="00DB3E45"/>
    <w:rsid w:val="00DB6536"/>
    <w:rsid w:val="00DD3CF0"/>
    <w:rsid w:val="00DF6F3E"/>
    <w:rsid w:val="00E02F6C"/>
    <w:rsid w:val="00E16B5F"/>
    <w:rsid w:val="00E40BCB"/>
    <w:rsid w:val="00E4279A"/>
    <w:rsid w:val="00E552CF"/>
    <w:rsid w:val="00E60534"/>
    <w:rsid w:val="00E728C6"/>
    <w:rsid w:val="00E73745"/>
    <w:rsid w:val="00E8513A"/>
    <w:rsid w:val="00E86C4D"/>
    <w:rsid w:val="00EA1979"/>
    <w:rsid w:val="00EA5592"/>
    <w:rsid w:val="00EE6644"/>
    <w:rsid w:val="00EF470F"/>
    <w:rsid w:val="00F25A19"/>
    <w:rsid w:val="00F32365"/>
    <w:rsid w:val="00F362DA"/>
    <w:rsid w:val="00F37F49"/>
    <w:rsid w:val="00F54A1C"/>
    <w:rsid w:val="00F677BA"/>
    <w:rsid w:val="00F856DA"/>
    <w:rsid w:val="00FC225A"/>
    <w:rsid w:val="00FE0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604F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H SarabunITù" w:hAnsi="TH SarabunITù" w:cs="TH SarabunITù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90"/>
      <w:ind w:left="4281" w:right="4310" w:hanging="1239"/>
      <w:outlineLvl w:val="0"/>
    </w:pPr>
    <w:rPr>
      <w:rFonts w:ascii="TH SarabunPSK" w:hAnsi="TH SarabunPSK" w:cs="TH SarabunPSK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1"/>
    <w:qFormat/>
    <w:pPr>
      <w:spacing w:before="90"/>
      <w:ind w:left="112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</w:rPr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uiPriority w:val="99"/>
    <w:semiHidden/>
    <w:locked/>
    <w:rPr>
      <w:rFonts w:ascii="TH SarabunITù" w:hAnsi="TH SarabunITù" w:cs="Angsana New"/>
      <w:sz w:val="30"/>
      <w:szCs w:val="30"/>
    </w:rPr>
  </w:style>
  <w:style w:type="paragraph" w:styleId="a5">
    <w:name w:val="List Paragraph"/>
    <w:basedOn w:val="a"/>
    <w:uiPriority w:val="1"/>
    <w:qFormat/>
    <w:pPr>
      <w:spacing w:line="461" w:lineRule="exact"/>
      <w:ind w:left="460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B95964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B95964"/>
    <w:rPr>
      <w:rFonts w:ascii="TH SarabunITù" w:hAnsi="TH SarabunITù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D94DA7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94D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18657-AB84-4CC4-ACCE-F4664CE3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8</Pages>
  <Words>1111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แบบประเมิน</vt:lpstr>
      <vt:lpstr>แบบประเมิน</vt:lpstr>
    </vt:vector>
  </TitlesOfParts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</dc:title>
  <dc:creator>t</dc:creator>
  <cp:lastModifiedBy>ADVICE NONGBUADAENG</cp:lastModifiedBy>
  <cp:revision>147</cp:revision>
  <cp:lastPrinted>2020-12-21T07:00:00Z</cp:lastPrinted>
  <dcterms:created xsi:type="dcterms:W3CDTF">2020-09-16T08:06:00Z</dcterms:created>
  <dcterms:modified xsi:type="dcterms:W3CDTF">2024-03-15T07:13:00Z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PaperStream IP SP-1120</vt:lpwstr>
  </property>
</Properties>
</file>