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2636A480" w:rsidR="006718F0" w:rsidRPr="00922AF9" w:rsidRDefault="0012697F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  <w:r>
        <w:rPr>
          <w:rFonts w:ascii="TH SarabunPSK" w:hAnsi="TH SarabunPSK" w:cs="TH SarabunPSK" w:hint="cs"/>
          <w:sz w:val="11"/>
          <w:szCs w:val="11"/>
          <w:cs/>
        </w:rPr>
        <w:t xml:space="preserve">       </w:t>
      </w:r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18E8A1A5" w14:textId="77777777" w:rsidR="006718F0" w:rsidRPr="00922AF9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922AF9">
        <w:rPr>
          <w:rFonts w:hint="cs"/>
          <w:cs/>
        </w:rPr>
        <w:t>(สำหรับตำแหน่งประเภทวิชาการ และทั่วไป)</w:t>
      </w:r>
    </w:p>
    <w:p w14:paraId="2F8E047E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64F2F89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p w14:paraId="56DF8BD6" w14:textId="1E39B8DE" w:rsidR="006718F0" w:rsidRPr="00922AF9" w:rsidRDefault="00882B07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0" allowOverlap="1" wp14:anchorId="30E666FC" wp14:editId="3356BB23">
                <wp:simplePos x="0" y="0"/>
                <wp:positionH relativeFrom="page">
                  <wp:posOffset>2337758</wp:posOffset>
                </wp:positionH>
                <wp:positionV relativeFrom="paragraph">
                  <wp:posOffset>61907</wp:posOffset>
                </wp:positionV>
                <wp:extent cx="5262114" cy="672860"/>
                <wp:effectExtent l="0" t="0" r="15240" b="13335"/>
                <wp:wrapNone/>
                <wp:docPr id="23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2114" cy="67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35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92"/>
                              <w:gridCol w:w="2436"/>
                              <w:gridCol w:w="2527"/>
                            </w:tblGrid>
                            <w:tr w:rsidR="007C1CA4" w:rsidRPr="00FE09EC" w14:paraId="0E2359EC" w14:textId="77777777" w:rsidTr="00DD71D4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12E1A24B" w14:textId="21BD1721" w:rsidR="007C1CA4" w:rsidRPr="004E00EE" w:rsidRDefault="004E00EE" w:rsidP="004E00EE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sym w:font="Wingdings" w:char="F0A8"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7C1CA4"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ครั้งที่1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51BE445" w14:textId="671CA344" w:rsidR="007C1CA4" w:rsidRPr="004E00EE" w:rsidRDefault="00C1585D" w:rsidP="004E00EE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ตุลาคม 25</w:t>
                                  </w:r>
                                  <w:r w:rsidR="00DD71D4"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4E00E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527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4A1120C7" w14:textId="5D87A327" w:rsidR="007C1CA4" w:rsidRPr="004E00EE" w:rsidRDefault="00C1585D" w:rsidP="004E00EE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13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31  มีนาคม 25</w:t>
                                  </w:r>
                                  <w:r w:rsidR="00DD71D4"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4E00E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7C1CA4" w:rsidRPr="00FE09EC" w14:paraId="67A4D038" w14:textId="77777777" w:rsidTr="00DD71D4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D3D6E39" w14:textId="644C957E" w:rsidR="007C1CA4" w:rsidRPr="004E00EE" w:rsidRDefault="004E00EE" w:rsidP="004E00EE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sym w:font="Wingdings" w:char="F0FE"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7C1CA4"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ครั้งที่2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38BA8974" w14:textId="19DFA8D8" w:rsidR="007C1CA4" w:rsidRPr="004E00EE" w:rsidRDefault="00F677BA" w:rsidP="004E00EE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เมษายน 256</w:t>
                                  </w:r>
                                  <w:r w:rsidR="004E00E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527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737EDA5" w14:textId="75D566C2" w:rsidR="007C1CA4" w:rsidRPr="004E00EE" w:rsidRDefault="007C1CA4" w:rsidP="004E00EE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15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30  กันยายน 25</w:t>
                                  </w:r>
                                  <w:r w:rsidR="00DD71D4" w:rsidRPr="004E00E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4E00E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D4E928" w14:textId="77777777" w:rsidR="007C1CA4" w:rsidRDefault="007C1CA4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Times New Roman" w:hAnsi="Times New Roman" w:cs="Angsana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84.1pt;margin-top:4.85pt;width:414.35pt;height:53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yNvsgIAAK0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" o:allowincell="f" filled="f" stroked="f">
                <v:textbox inset="0,0,0,0">
                  <w:txbxContent>
                    <w:tbl>
                      <w:tblPr>
                        <w:tblW w:w="635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92"/>
                        <w:gridCol w:w="2436"/>
                        <w:gridCol w:w="2527"/>
                      </w:tblGrid>
                      <w:tr w:rsidR="007C1CA4" w:rsidRPr="00FE09EC" w14:paraId="0E2359EC" w14:textId="77777777" w:rsidTr="00DD71D4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12E1A24B" w14:textId="21BD1721" w:rsidR="007C1CA4" w:rsidRPr="004E00EE" w:rsidRDefault="004E00EE" w:rsidP="004E00EE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C1CA4"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ครั้งที่1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51BE445" w14:textId="671CA344" w:rsidR="007C1CA4" w:rsidRPr="004E00EE" w:rsidRDefault="00C1585D" w:rsidP="004E00EE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ตุลาคม 25</w:t>
                            </w:r>
                            <w:r w:rsidR="00DD71D4"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4E00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527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4A1120C7" w14:textId="5D87A327" w:rsidR="007C1CA4" w:rsidRPr="004E00EE" w:rsidRDefault="00C1585D" w:rsidP="004E00EE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13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31  มีนาคม 25</w:t>
                            </w:r>
                            <w:r w:rsidR="00DD71D4"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4E00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  <w:tr w:rsidR="007C1CA4" w:rsidRPr="00FE09EC" w14:paraId="67A4D038" w14:textId="77777777" w:rsidTr="00DD71D4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D3D6E39" w14:textId="644C957E" w:rsidR="007C1CA4" w:rsidRPr="004E00EE" w:rsidRDefault="004E00EE" w:rsidP="004E00EE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" w:char="F0FE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C1CA4"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ครั้งที่2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38BA8974" w14:textId="19DFA8D8" w:rsidR="007C1CA4" w:rsidRPr="004E00EE" w:rsidRDefault="00F677BA" w:rsidP="004E00EE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เมษายน 256</w:t>
                            </w:r>
                            <w:r w:rsidR="004E00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527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737EDA5" w14:textId="75D566C2" w:rsidR="007C1CA4" w:rsidRPr="004E00EE" w:rsidRDefault="007C1CA4" w:rsidP="004E00EE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152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30  กันยายน 25</w:t>
                            </w:r>
                            <w:r w:rsidR="00DD71D4" w:rsidRPr="004E00E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4E00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D4E928" w14:textId="77777777" w:rsidR="007C1CA4" w:rsidRDefault="007C1CA4">
                      <w:pPr>
                        <w:pStyle w:val="a3"/>
                        <w:kinsoku w:val="0"/>
                        <w:overflowPunct w:val="0"/>
                        <w:rPr>
                          <w:rFonts w:ascii="Times New Roman" w:hAnsi="Times New Roman" w:cs="Angsana New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718F0" w:rsidRPr="00922AF9">
        <w:rPr>
          <w:rFonts w:ascii="TH SarabunPSK" w:hAnsi="TH SarabunPSK" w:cs="TH SarabunPSK" w:hint="cs"/>
          <w:cs/>
        </w:rPr>
        <w:t>รอบการประเมิน</w:t>
      </w:r>
    </w:p>
    <w:p w14:paraId="59046E54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A096156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4E7EB64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34285EE6" w:rsidR="006718F0" w:rsidRPr="00922AF9" w:rsidRDefault="006718F0" w:rsidP="006C0C5B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CC2E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6C0C5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  <w:r w:rsidR="00381864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="00CC2E3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5B2075F1" w:rsidR="006718F0" w:rsidRPr="00922AF9" w:rsidRDefault="006718F0" w:rsidP="003B252C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EC460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นายมาณ</w:t>
            </w:r>
            <w:r w:rsidR="003B252C">
              <w:rPr>
                <w:rFonts w:ascii="TH SarabunPSK" w:hAnsi="TH SarabunPSK" w:cs="TH SarabunPSK" w:hint="cs"/>
                <w:sz w:val="32"/>
                <w:szCs w:val="32"/>
                <w:cs/>
              </w:rPr>
              <w:t>พ  ผุ</w:t>
            </w:r>
            <w:proofErr w:type="spellStart"/>
            <w:r w:rsidR="003B252C">
              <w:rPr>
                <w:rFonts w:ascii="TH SarabunPSK" w:hAnsi="TH SarabunPSK" w:cs="TH SarabunPSK" w:hint="cs"/>
                <w:sz w:val="32"/>
                <w:szCs w:val="32"/>
                <w:cs/>
              </w:rPr>
              <w:t>ยม่อง</w:t>
            </w:r>
            <w:proofErr w:type="spellEnd"/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490304A9" w:rsidR="006718F0" w:rsidRPr="00922AF9" w:rsidRDefault="006718F0" w:rsidP="003B252C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D4684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</w:t>
            </w:r>
            <w:r w:rsidR="003B252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พัฒนาชุมชน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3E38744B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2D8F59FA" w:rsidR="006718F0" w:rsidRPr="00922AF9" w:rsidRDefault="006718F0" w:rsidP="003B252C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ระดับ...</w:t>
            </w:r>
            <w:r w:rsidR="003B252C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32553C98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3B252C">
              <w:rPr>
                <w:rFonts w:ascii="TH SarabunPSK" w:hAnsi="TH SarabunPSK" w:cs="TH SarabunPSK" w:hint="cs"/>
                <w:sz w:val="32"/>
                <w:szCs w:val="32"/>
              </w:rPr>
              <w:t>103</w:t>
            </w:r>
            <w:r w:rsidR="003B252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B252C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  <w:r w:rsidR="003B252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="003B252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</w:rPr>
              <w:t>001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6F7B9758" w:rsidR="006718F0" w:rsidRPr="00922AF9" w:rsidRDefault="006718F0" w:rsidP="003B252C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งาน......................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44720177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1F3DE837" w:rsidR="006718F0" w:rsidRPr="00922AF9" w:rsidRDefault="006718F0" w:rsidP="003B252C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3B252C">
              <w:rPr>
                <w:rFonts w:ascii="TH SarabunPSK" w:hAnsi="TH SarabunPSK" w:cs="TH SarabunPSK" w:hint="cs"/>
                <w:sz w:val="32"/>
                <w:szCs w:val="32"/>
                <w:cs/>
              </w:rPr>
              <w:t>สวัสดิการสังคม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6E3F58F6" w:rsidR="006718F0" w:rsidRPr="00922AF9" w:rsidRDefault="006718F0" w:rsidP="006C0C5B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C0C5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  <w:bookmarkStart w:id="1" w:name="_GoBack"/>
            <w:bookmarkEnd w:id="1"/>
            <w:r w:rsidR="00294B80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5334AF24" w:rsidR="006718F0" w:rsidRPr="00922AF9" w:rsidRDefault="006718F0" w:rsidP="00294B8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...นาย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  ชุ่มฉิมพลี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0F405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08B4EC09" w:rsidR="006718F0" w:rsidRPr="00922AF9" w:rsidRDefault="006718F0" w:rsidP="00294B8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ปลัดองค์การบริหารส่วนตำบล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0F405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088E5E0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>...บริหาร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2BFD0F7B" w:rsidR="006718F0" w:rsidRPr="00922AF9" w:rsidRDefault="006718F0" w:rsidP="00294B8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1841EF04" w:rsidR="006718F0" w:rsidRPr="00922AF9" w:rsidRDefault="006718F0" w:rsidP="00294B80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294B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-.........................................................................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7DFD806C" w14:textId="77777777" w:rsidR="004E00EE" w:rsidRDefault="004E00EE" w:rsidP="004E00EE">
      <w:pPr>
        <w:pStyle w:val="a3"/>
        <w:kinsoku w:val="0"/>
        <w:overflowPunct w:val="0"/>
        <w:jc w:val="center"/>
        <w:rPr>
          <w:rFonts w:ascii="TH SarabunPSK" w:hAnsi="TH SarabunPSK" w:cs="TH SarabunPSK"/>
          <w:sz w:val="24"/>
          <w:szCs w:val="24"/>
        </w:rPr>
      </w:pPr>
    </w:p>
    <w:p w14:paraId="248B1605" w14:textId="3F7B7327" w:rsidR="006718F0" w:rsidRPr="004E00EE" w:rsidRDefault="004E00EE" w:rsidP="004E00EE">
      <w:pPr>
        <w:pStyle w:val="a3"/>
        <w:kinsoku w:val="0"/>
        <w:overflowPunct w:val="0"/>
        <w:jc w:val="center"/>
        <w:rPr>
          <w:rFonts w:ascii="TH SarabunPSK" w:hAnsi="TH SarabunPSK" w:cs="TH SarabunPSK"/>
        </w:rPr>
      </w:pPr>
      <w:r w:rsidRPr="004E00EE">
        <w:rPr>
          <w:rFonts w:ascii="TH SarabunPSK" w:hAnsi="TH SarabunPSK" w:cs="TH SarabunPSK"/>
        </w:rPr>
        <w:t>-2-</w:t>
      </w:r>
    </w:p>
    <w:p w14:paraId="06D893D7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2C40DAE7" w:rsidR="007C1CA4" w:rsidRPr="00CB7B5F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CB7B5F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ส่วนที่ 1 การป</w:t>
                              </w:r>
                              <w:r w:rsidR="00CB7B5F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ระเมินผลสัมฤทธิ์ของงาน (ร้อยละ </w:t>
                              </w:r>
                              <w:r w:rsidR="00CB7B5F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CB7B5F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7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">
                <v:shape id="Freeform 37" o:spid="_x0000_s1028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 id="Text Box 38" o:spid="_x0000_s1029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2C40DAE7" w:rsidR="007C1CA4" w:rsidRPr="00CB7B5F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CB7B5F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ส่วนที่ 1 การป</w:t>
                        </w:r>
                        <w:r w:rsidR="00CB7B5F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ระเมินผลสัมฤทธิ์ของงาน (ร้อยละ </w:t>
                        </w:r>
                        <w:r w:rsidR="00CB7B5F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CB7B5F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3401454C" w14:textId="77777777" w:rsidR="004E00EE" w:rsidRPr="004E00EE" w:rsidRDefault="004E00EE" w:rsidP="004E00EE">
      <w:pPr>
        <w:widowControl/>
        <w:autoSpaceDE/>
        <w:autoSpaceDN/>
        <w:adjustRightInd/>
        <w:rPr>
          <w:rFonts w:ascii="TH SarabunPSK" w:eastAsia="Calibri" w:hAnsi="TH SarabunPSK" w:cs="TH SarabunPSK"/>
          <w:sz w:val="32"/>
          <w:szCs w:val="32"/>
        </w:rPr>
      </w:pPr>
      <w:r w:rsidRPr="004E00EE">
        <w:rPr>
          <w:rFonts w:ascii="TH SarabunPSK" w:eastAsia="Calibri" w:hAnsi="TH SarabunPSK" w:cs="TH SarabunPSK"/>
          <w:sz w:val="32"/>
          <w:szCs w:val="32"/>
          <w:cs/>
        </w:rPr>
        <w:t>1.1 ก่อนเริ่มรอบการประเมิน</w:t>
      </w:r>
    </w:p>
    <w:tbl>
      <w:tblPr>
        <w:tblStyle w:val="ac"/>
        <w:tblW w:w="14280" w:type="dxa"/>
        <w:tblLayout w:type="fixed"/>
        <w:tblLook w:val="04A0" w:firstRow="1" w:lastRow="0" w:firstColumn="1" w:lastColumn="0" w:noHBand="0" w:noVBand="1"/>
      </w:tblPr>
      <w:tblGrid>
        <w:gridCol w:w="723"/>
        <w:gridCol w:w="3778"/>
        <w:gridCol w:w="4109"/>
        <w:gridCol w:w="1418"/>
        <w:gridCol w:w="850"/>
        <w:gridCol w:w="851"/>
        <w:gridCol w:w="850"/>
        <w:gridCol w:w="851"/>
        <w:gridCol w:w="850"/>
      </w:tblGrid>
      <w:tr w:rsidR="004E00EE" w:rsidRPr="004E00EE" w14:paraId="473A4DBD" w14:textId="77777777" w:rsidTr="004E00EE">
        <w:trPr>
          <w:trHeight w:val="36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FCC4E9A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F03A31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ผลสัมฤทธิ์ของงาน</w:t>
            </w:r>
          </w:p>
          <w:p w14:paraId="59F5583E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4738B0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14:paraId="2B567C93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FF5D591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  <w:p w14:paraId="050EDE11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(ร้อยละ) (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669E31B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ระดับคะแนนและค่าเป้าหมาย (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4E00EE" w:rsidRPr="004E00EE" w14:paraId="66B06949" w14:textId="77777777" w:rsidTr="004E00EE">
        <w:trPr>
          <w:trHeight w:val="362"/>
        </w:trPr>
        <w:tc>
          <w:tcPr>
            <w:tcW w:w="8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17B7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8F7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627D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51DE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1C6802D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2FFF9C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6DE588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E0B656D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3EEA53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</w:tr>
      <w:tr w:rsidR="004E00EE" w:rsidRPr="004E00EE" w14:paraId="48DEBC1D" w14:textId="77777777" w:rsidTr="004E00EE">
        <w:trPr>
          <w:trHeight w:val="36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0E62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  <w:p w14:paraId="3468788E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A6D8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งานเบี้ยยังชีพ  ผู้สูงอายุ  คนพิการ             ผู้ป่วยเอดส์  ได้รับเบี้ยยังชีพตามสิทธิทุกราย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0AFF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จำนวนผู้สูงอายุ  คนพิการ  ผู้ป่วยเอดส์ ที่ได้รับเบี้ยยังชีพครบทุกราย</w:t>
            </w:r>
          </w:p>
          <w:p w14:paraId="533E7C57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0793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5071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E82C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DA1F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8D96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816A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4E00EE" w:rsidRPr="004E00EE" w14:paraId="7932D550" w14:textId="77777777" w:rsidTr="004E00EE">
        <w:trPr>
          <w:trHeight w:val="36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100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  <w:p w14:paraId="69D89605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2DC0" w14:textId="77777777" w:rsidR="00C3716C" w:rsidRDefault="004E00EE" w:rsidP="00C3716C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สนับสนุนส่งเสริมอาชีพภายในตำบล</w:t>
            </w:r>
          </w:p>
          <w:p w14:paraId="3500206C" w14:textId="2580E5B6" w:rsidR="004E00EE" w:rsidRPr="004E00EE" w:rsidRDefault="00C3716C" w:rsidP="00C3716C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ถ้ำวัวแดง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A9B6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ร้อยละของกลุ่มอาชีพได้รับการสนับสนุนส่งเสริมด้านการประกอบอาชีพเสริมอย่างเหมาะสม </w:t>
            </w:r>
          </w:p>
          <w:p w14:paraId="60E8AA92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8CFD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999B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A506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CF97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A9CC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DE10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50</w:t>
            </w:r>
          </w:p>
        </w:tc>
      </w:tr>
      <w:tr w:rsidR="004E00EE" w:rsidRPr="004E00EE" w14:paraId="3FF73A53" w14:textId="77777777" w:rsidTr="004E00EE">
        <w:trPr>
          <w:trHeight w:val="36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89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  <w:p w14:paraId="44F9FBD5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E3A9" w14:textId="42C9A6F2" w:rsidR="004E00EE" w:rsidRPr="004E00EE" w:rsidRDefault="004E00EE" w:rsidP="00C3716C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สนับสนุนส่งเสริมการพัฒนาคุณภาพชีวิตผู้สูงอายุและคนพิการตำบล</w:t>
            </w:r>
            <w:r w:rsidR="00C3716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ถ้ำวัวแดง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7320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สูงอายุและคนพิการได้รับการสนับสนุนส่งเสริมให้มีคุณภาพชีวิตที่ดีขึ้นทั้งทางด้านสุขภาพร่างกาย จิตใจ และด้านที่อยู่อาศัย</w:t>
            </w:r>
          </w:p>
          <w:p w14:paraId="18B09699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3B01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83E1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4BDF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6A86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7F94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35FF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4E00EE" w:rsidRPr="004E00EE" w14:paraId="069C92A0" w14:textId="77777777" w:rsidTr="004E00EE">
        <w:trPr>
          <w:trHeight w:val="362"/>
        </w:trPr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4EF5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C773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5454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F448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38DC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2D6E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C92D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004ACD0D" w14:textId="77777777" w:rsidR="006718F0" w:rsidRPr="004E00EE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4E00EE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4E00EE">
        <w:rPr>
          <w:rFonts w:ascii="TH SarabunPSK" w:hAnsi="TH SarabunPSK" w:cs="TH SarabunPSK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4E00EE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4E00EE">
        <w:rPr>
          <w:rFonts w:ascii="TH SarabunPSK" w:hAnsi="TH SarabunPSK" w:cs="TH SarabunPSK"/>
        </w:rPr>
        <w:t xml:space="preserve">2. </w:t>
      </w:r>
      <w:r w:rsidRPr="004E00EE">
        <w:rPr>
          <w:rFonts w:ascii="TH SarabunPSK" w:hAnsi="TH SarabunPSK" w:cs="TH SarabunPSK"/>
          <w:cs/>
        </w:rPr>
        <w:t xml:space="preserve">กรณีช่อง </w:t>
      </w:r>
      <w:r w:rsidRPr="004E00EE">
        <w:rPr>
          <w:rFonts w:ascii="TH SarabunPSK" w:hAnsi="TH SarabunPSK" w:cs="TH SarabunPSK"/>
        </w:rPr>
        <w:t>“</w:t>
      </w:r>
      <w:r w:rsidRPr="004E00EE">
        <w:rPr>
          <w:rFonts w:ascii="TH SarabunPSK" w:hAnsi="TH SarabunPSK" w:cs="TH SarabunPSK"/>
          <w:cs/>
        </w:rPr>
        <w:t>ผลสัมฤทธิ์ของงาน</w:t>
      </w:r>
      <w:r w:rsidRPr="004E00EE">
        <w:rPr>
          <w:rFonts w:ascii="TH SarabunPSK" w:hAnsi="TH SarabunPSK" w:cs="TH SarabunPSK"/>
        </w:rPr>
        <w:t xml:space="preserve">” </w:t>
      </w:r>
      <w:r w:rsidRPr="004E00EE">
        <w:rPr>
          <w:rFonts w:ascii="TH SarabunPSK" w:hAnsi="TH SarabunPSK" w:cs="TH SarabunPSK"/>
          <w:cs/>
        </w:rPr>
        <w:t xml:space="preserve">หรือช่อง </w:t>
      </w:r>
      <w:r w:rsidRPr="004E00EE">
        <w:rPr>
          <w:rFonts w:ascii="TH SarabunPSK" w:hAnsi="TH SarabunPSK" w:cs="TH SarabunPSK"/>
        </w:rPr>
        <w:t>“</w:t>
      </w:r>
      <w:r w:rsidRPr="004E00EE">
        <w:rPr>
          <w:rFonts w:ascii="TH SarabunPSK" w:hAnsi="TH SarabunPSK" w:cs="TH SarabunPSK"/>
          <w:cs/>
        </w:rPr>
        <w:t>ตัวชี้วัด</w:t>
      </w:r>
      <w:r w:rsidRPr="004E00EE">
        <w:rPr>
          <w:rFonts w:ascii="TH SarabunPSK" w:hAnsi="TH SarabunPSK" w:cs="TH SarabunPSK"/>
        </w:rPr>
        <w:t xml:space="preserve">” </w:t>
      </w:r>
      <w:r w:rsidRPr="004E00EE">
        <w:rPr>
          <w:rFonts w:ascii="TH SarabunPSK" w:hAnsi="TH SarabunPSK" w:cs="TH SarabunPSK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4E00EE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4E00EE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28B619AC" w14:textId="77777777" w:rsidR="004E00EE" w:rsidRPr="004E00EE" w:rsidRDefault="004E00EE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</w:p>
    <w:p w14:paraId="60D0AFE7" w14:textId="0BD08F15" w:rsidR="006718F0" w:rsidRPr="00CB7B5F" w:rsidRDefault="00CB7B5F" w:rsidP="00CB7B5F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  <w:r w:rsidRPr="00CB7B5F">
        <w:rPr>
          <w:rFonts w:ascii="TH SarabunPSK" w:hAnsi="TH SarabunPSK" w:cs="TH SarabunPSK"/>
        </w:rPr>
        <w:t>-3-</w:t>
      </w:r>
    </w:p>
    <w:p w14:paraId="5E328DCE" w14:textId="77777777" w:rsidR="004E00EE" w:rsidRPr="004E00EE" w:rsidRDefault="004E00EE" w:rsidP="004E00EE">
      <w:pPr>
        <w:widowControl/>
        <w:autoSpaceDE/>
        <w:autoSpaceDN/>
        <w:adjustRightInd/>
        <w:spacing w:after="120"/>
        <w:rPr>
          <w:rFonts w:ascii="TH SarabunPSK" w:eastAsia="Calibri" w:hAnsi="TH SarabunPSK" w:cs="TH SarabunPSK"/>
          <w:sz w:val="32"/>
          <w:szCs w:val="32"/>
        </w:rPr>
      </w:pPr>
    </w:p>
    <w:p w14:paraId="765B9FFB" w14:textId="77777777" w:rsidR="004E00EE" w:rsidRPr="004E00EE" w:rsidRDefault="004E00EE" w:rsidP="004E00EE">
      <w:pPr>
        <w:widowControl/>
        <w:autoSpaceDE/>
        <w:autoSpaceDN/>
        <w:adjustRightInd/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4E00EE">
        <w:rPr>
          <w:rFonts w:ascii="TH SarabunPSK" w:eastAsia="Calibri" w:hAnsi="TH SarabunPSK" w:cs="TH SarabunPSK"/>
          <w:sz w:val="32"/>
          <w:szCs w:val="32"/>
          <w:cs/>
        </w:rPr>
        <w:t>1.2 หลังสิ้นรอบการประเมิน</w:t>
      </w:r>
    </w:p>
    <w:tbl>
      <w:tblPr>
        <w:tblStyle w:val="ac"/>
        <w:tblW w:w="14264" w:type="dxa"/>
        <w:tblLook w:val="04A0" w:firstRow="1" w:lastRow="0" w:firstColumn="1" w:lastColumn="0" w:noHBand="0" w:noVBand="1"/>
      </w:tblPr>
      <w:tblGrid>
        <w:gridCol w:w="852"/>
        <w:gridCol w:w="2233"/>
        <w:gridCol w:w="4111"/>
        <w:gridCol w:w="2674"/>
        <w:gridCol w:w="2827"/>
        <w:gridCol w:w="1567"/>
      </w:tblGrid>
      <w:tr w:rsidR="004E00EE" w:rsidRPr="004E00EE" w14:paraId="5732D339" w14:textId="77777777" w:rsidTr="004E00EE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156363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339290C7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  <w:p w14:paraId="18C8E488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DF3FEC2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815203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340865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E00EE" w:rsidRPr="004E00EE" w14:paraId="78DACE32" w14:textId="77777777" w:rsidTr="004E00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04F4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70D6EA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ผลการดำเนินงานที่สำเร็จตามตัวชี้วัด (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E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EF1936C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หลักฐาน/ตัวบ่งชี้ความสำเร็จ</w:t>
            </w:r>
          </w:p>
          <w:p w14:paraId="64B1437D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F770785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ผลการประเมิน (ระดับคะแนน)  (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46875DA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ผลการประเมินของผู้ประเมิน (ระดับคะแนน)  (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7DDB54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คะแนนที่ได้</w:t>
            </w:r>
          </w:p>
          <w:p w14:paraId="2553E2A9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I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=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(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>C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) 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x 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(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>H</w:t>
            </w: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14:paraId="1E2B2944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     5</w:t>
            </w:r>
          </w:p>
        </w:tc>
      </w:tr>
      <w:tr w:rsidR="004E00EE" w:rsidRPr="004E00EE" w14:paraId="2418F505" w14:textId="77777777" w:rsidTr="004E00E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2B7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BE32EBE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584F707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14:paraId="0905B6BD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B40396B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7FA9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3C4E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จำนวนผู้สูงอายุที่ได้รับเบี้ยยังชีพครบถ้วน</w:t>
            </w:r>
          </w:p>
          <w:p w14:paraId="302B41DF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จำนวนคนพิการที่ได้รับเบี้ยยังชีพครบถ้วน</w:t>
            </w:r>
          </w:p>
          <w:p w14:paraId="068AD112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จำนวนผู้ป่วยเอดส์ที่ได้รับเบี้ยยังชีพและการช่วยเหลือด้านอื่นๆตามความเหมาะสม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6D7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2B87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C76F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00EE" w:rsidRPr="004E00EE" w14:paraId="6E70359C" w14:textId="77777777" w:rsidTr="004E00EE">
        <w:trPr>
          <w:trHeight w:val="165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98DB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300F3D0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6961567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FC04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1001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จำนวนผู้เข้าร่วมอบรมครบตามเป้าหมาย</w:t>
            </w:r>
          </w:p>
          <w:p w14:paraId="4E56B514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อาชีพที่ส่งเสริมมีความเหมาะสมกับบริบทพื้นที่สามรถนำไปปฏิบัติได้จริง</w:t>
            </w:r>
          </w:p>
          <w:p w14:paraId="5AEEAD48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834B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972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B2E7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00EE" w:rsidRPr="004E00EE" w14:paraId="6C381D7A" w14:textId="77777777" w:rsidTr="004E00EE">
        <w:trPr>
          <w:trHeight w:val="199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EE0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56CE54B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DA559FE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  <w:p w14:paraId="1CF94018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11C9470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5D9C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A1A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ร้อยละของผู้สูงอายุและคนพิการได้เข้าร่วมกิจกรรมการพัฒนาคุณภาพชีวิตอย่างทั่วถึง</w:t>
            </w:r>
          </w:p>
          <w:p w14:paraId="19437EE2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ผู้สูงอายุและคนพิการมีคุณภาพชีวิตที่ดีขึ้น</w:t>
            </w:r>
          </w:p>
          <w:p w14:paraId="3C47690D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DDA2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564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8005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E00EE" w:rsidRPr="004E00EE" w14:paraId="3794B00C" w14:textId="77777777" w:rsidTr="004E00EE"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C41C" w14:textId="7777777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0A34A81" w14:textId="4919014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336DF2A8" w14:textId="5F52CFD7" w:rsidR="004E00EE" w:rsidRPr="004E00EE" w:rsidRDefault="004E00EE" w:rsidP="004E00EE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E00E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EEED" w14:textId="77777777" w:rsidR="004E00EE" w:rsidRPr="004E00EE" w:rsidRDefault="004E00EE" w:rsidP="004E00EE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2F4678C9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p w14:paraId="685EC0BB" w14:textId="77777777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06B6C671" w14:textId="77777777" w:rsidR="00281EFB" w:rsidRPr="00922AF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5C2266DD" w14:textId="77777777" w:rsidR="00C64162" w:rsidRDefault="00C64162" w:rsidP="00C64162">
      <w:pPr>
        <w:pStyle w:val="a3"/>
        <w:kinsoku w:val="0"/>
        <w:overflowPunct w:val="0"/>
        <w:jc w:val="center"/>
        <w:rPr>
          <w:rFonts w:ascii="TH SarabunPSK" w:hAnsi="TH SarabunPSK" w:cs="TH SarabunPSK"/>
        </w:rPr>
      </w:pPr>
    </w:p>
    <w:p w14:paraId="1D0EF4AE" w14:textId="2BFB20B4" w:rsidR="006718F0" w:rsidRPr="00C64162" w:rsidRDefault="00C64162" w:rsidP="00C64162">
      <w:pPr>
        <w:pStyle w:val="a3"/>
        <w:kinsoku w:val="0"/>
        <w:overflowPunct w:val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616D4B" w:rsidRPr="00C64162">
        <w:rPr>
          <w:rFonts w:ascii="TH SarabunPSK" w:hAnsi="TH SarabunPSK" w:cs="TH SarabunPSK" w:hint="cs"/>
        </w:rPr>
        <w:t>4</w:t>
      </w:r>
      <w:r>
        <w:rPr>
          <w:rFonts w:ascii="TH SarabunPSK" w:hAnsi="TH SarabunPSK" w:cs="TH SarabunPSK"/>
        </w:rPr>
        <w:t>-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922AF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511F8D0B" w:rsidR="007C1CA4" w:rsidRPr="00B6168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</w:t>
                              </w:r>
                              <w:r w:rsid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2  การประเมินสมรรถนะ (ร้อยละ </w:t>
                              </w:r>
                              <w:r w:rsidR="00B6168C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30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Ov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+M8n/CBEP/6HyaJPFH2SgBeRIODlX0wO/EcQ+BWJo5G/eOHPVOpn&#10;eFd/l7v/Gw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CrncOv1AYAAN8bAAAOAAAAAAAAAAAAAAAAAC4CAABkcnMvZTJvRG9j&#10;LnhtbFBLAQItABQABgAIAAAAIQDR3irl3AAAAAUBAAAPAAAAAAAAAAAAAAAAAC4JAABkcnMvZG93&#10;bnJldi54bWxQSwUGAAAAAAQABADzAAAANwoAAAAA&#10;">
                <v:shape id="Freeform 40" o:spid="_x0000_s1031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2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511F8D0B" w:rsidR="007C1CA4" w:rsidRPr="00B6168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</w:t>
                        </w:r>
                        <w:r w:rsid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2  การประเมินสมรรถนะ (ร้อยละ </w:t>
                        </w:r>
                        <w:r w:rsidR="00B6168C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281EFB" w:rsidRPr="00922AF9" w14:paraId="1ED2797C" w14:textId="77777777" w:rsidTr="00281EFB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922AF9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สมรรถนะ</w:t>
            </w:r>
          </w:p>
          <w:p w14:paraId="45377F13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(ร้อยละ)</w:t>
            </w:r>
          </w:p>
          <w:p w14:paraId="656F2D8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58E1" w14:textId="317D738A" w:rsidR="006718F0" w:rsidRPr="00922AF9" w:rsidRDefault="006718F0" w:rsidP="002B508E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ระดับที่คาดหวัง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</w:rPr>
              <w:t xml:space="preserve">    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ตาม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ม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าตรฐาน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 ตำแหน่ง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922AF9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922AF9" w:rsidRDefault="006718F0" w:rsidP="00E17CC0">
            <w:pPr>
              <w:pStyle w:val="TableParagraph"/>
              <w:kinsoku w:val="0"/>
              <w:overflowPunct w:val="0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922AF9" w:rsidRDefault="006718F0" w:rsidP="00E17CC0">
            <w:pPr>
              <w:pStyle w:val="TableParagraph"/>
              <w:kinsoku w:val="0"/>
              <w:overflowPunct w:val="0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922AF9" w:rsidRDefault="006718F0" w:rsidP="00E17CC0">
            <w:pPr>
              <w:pStyle w:val="TableParagraph"/>
              <w:kinsoku w:val="0"/>
              <w:overflowPunct w:val="0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ตามตาราง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เปรียบเทียบ</w:t>
            </w:r>
          </w:p>
          <w:p w14:paraId="4027CD14" w14:textId="77777777" w:rsidR="006718F0" w:rsidRPr="00922AF9" w:rsidRDefault="006718F0" w:rsidP="00E17CC0">
            <w:pPr>
              <w:pStyle w:val="TableParagraph"/>
              <w:kinsoku w:val="0"/>
              <w:overflowPunct w:val="0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922AF9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(H) =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u w:val="thick"/>
              </w:rPr>
              <w:t>(B) x G)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</w:p>
          <w:p w14:paraId="1B1F6781" w14:textId="7CDA2A5C" w:rsidR="006718F0" w:rsidRPr="00922AF9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</w:rPr>
              <w:t>5</w:t>
            </w:r>
          </w:p>
        </w:tc>
      </w:tr>
      <w:tr w:rsidR="00281EFB" w:rsidRPr="00922AF9" w14:paraId="118D5308" w14:textId="77777777" w:rsidTr="00E17CC0">
        <w:trPr>
          <w:trHeight w:val="553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922AF9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922AF9" w:rsidRDefault="006718F0" w:rsidP="00E17CC0">
            <w:pPr>
              <w:pStyle w:val="TableParagraph"/>
              <w:kinsoku w:val="0"/>
              <w:overflowPunct w:val="0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922AF9" w:rsidRDefault="006718F0" w:rsidP="00E17CC0">
            <w:pPr>
              <w:pStyle w:val="TableParagraph"/>
              <w:kinsoku w:val="0"/>
              <w:overflowPunct w:val="0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ระดับ) 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4E01BF2" w14:textId="77777777" w:rsidTr="00E728C6">
        <w:trPr>
          <w:trHeight w:val="108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922AF9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922AF9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922AF9" w:rsidRDefault="006718F0" w:rsidP="00E17CC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ผลการ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ป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922AF9" w:rsidRDefault="002857DD" w:rsidP="00E17CC0">
            <w:pPr>
              <w:pStyle w:val="TableParagraph"/>
              <w:kinsoku w:val="0"/>
              <w:overflowPunct w:val="0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281EFB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922AF9" w:rsidRDefault="006718F0" w:rsidP="00E17CC0">
            <w:pPr>
              <w:pStyle w:val="TableParagraph"/>
              <w:kinsoku w:val="0"/>
              <w:overflowPunct w:val="0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5A9D8CB" w14:textId="77777777" w:rsidTr="00E728C6">
        <w:trPr>
          <w:trHeight w:val="49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9B6E7F9" w14:textId="77777777" w:rsidTr="002B508E">
        <w:trPr>
          <w:trHeight w:val="368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489F544D" w:rsidR="006718F0" w:rsidRPr="00922AF9" w:rsidRDefault="006A6A1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64CFFC22" w:rsidR="006718F0" w:rsidRPr="00922AF9" w:rsidRDefault="00107127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922AF9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281EFB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34E98205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7E9B7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4B60808D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15EC909F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46368EEA" w:rsidR="006718F0" w:rsidRPr="00922AF9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7D2DBFF2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7D628BB" w14:textId="77777777" w:rsidTr="002B508E">
        <w:trPr>
          <w:trHeight w:val="372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922AF9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3.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62C014C7" w:rsidR="006718F0" w:rsidRPr="006A6A1B" w:rsidRDefault="006A6A1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2F74F0DD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922AF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5F29A7B7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B5D6724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4.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716929E7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3449249B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7ED35284" w:rsidR="006718F0" w:rsidRPr="00922AF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5C13FA9C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1012A1A6" w14:textId="77777777" w:rsidTr="002B508E">
        <w:trPr>
          <w:trHeight w:val="386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922AF9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5.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6A796645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750E0B5F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922AF9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0582186E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43E1DEC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0798FC3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6B67BE8C" w:rsidR="006718F0" w:rsidRPr="00C64162" w:rsidRDefault="00E40BCB" w:rsidP="002241E2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</w:rPr>
              <w:t>1.</w:t>
            </w:r>
            <w:r w:rsidR="002241E2"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</w:rPr>
              <w:t xml:space="preserve"> </w:t>
            </w:r>
            <w:r w:rsidR="00C64162" w:rsidRPr="00C64162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การคิดวิเคราะห์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02C11439" w:rsidR="006718F0" w:rsidRPr="00C64162" w:rsidRDefault="002B508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36D73D23" w:rsidR="006718F0" w:rsidRPr="00C64162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59157264" w:rsidR="006718F0" w:rsidRPr="00C64162" w:rsidRDefault="00C64162" w:rsidP="000F5BB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6AEFDAB2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704DDF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ECE0" w14:textId="135EDFBD" w:rsidR="006718F0" w:rsidRPr="00C64162" w:rsidRDefault="00C64162" w:rsidP="002B508E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color w:val="000000" w:themeColor="text1"/>
                <w:w w:val="95"/>
                <w:sz w:val="30"/>
                <w:szCs w:val="30"/>
                <w:cs/>
              </w:rPr>
            </w:pPr>
            <w:r w:rsidRPr="00C6416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2B508E"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</w:rPr>
              <w:t xml:space="preserve">. </w:t>
            </w:r>
            <w:r w:rsidRPr="00C64162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การสั่งสมความรู้และความเชี่ยวชาญในสายอาชีพ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0B2" w14:textId="4B05092D" w:rsidR="006718F0" w:rsidRPr="00C64162" w:rsidRDefault="002B508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A25" w14:textId="7A514AD7" w:rsidR="006718F0" w:rsidRPr="00C64162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6416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6119" w14:textId="613761A2" w:rsidR="006718F0" w:rsidRPr="00C64162" w:rsidRDefault="00C6416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64162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การพัฒนาชุมชนให้มีความเข้มแข็ง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5E2" w14:textId="0EA5DB59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C1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A9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DD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74DFC40A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282" w14:textId="03DAA517" w:rsidR="00C64162" w:rsidRPr="00922AF9" w:rsidRDefault="00E40BCB" w:rsidP="00C64162">
            <w:pPr>
              <w:pStyle w:val="TableParagraph"/>
              <w:kinsoku w:val="0"/>
              <w:overflowPunct w:val="0"/>
              <w:spacing w:before="73"/>
              <w:ind w:right="16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3</w:t>
            </w:r>
            <w:r w:rsidR="002241E2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E728C6"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="00C64162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ความละเอียดรอบครอบและความถูกต้องของงาน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B3D" w14:textId="1B3DEB6D" w:rsidR="006718F0" w:rsidRPr="00922AF9" w:rsidRDefault="002B508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004C" w14:textId="1BB12639" w:rsidR="006718F0" w:rsidRPr="00922AF9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34FC" w14:textId="3844F34B" w:rsidR="006718F0" w:rsidRPr="00922AF9" w:rsidRDefault="0003097A" w:rsidP="0003097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การรายงานต่างๆ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50F" w14:textId="0BDCA267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58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F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ADE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22266F00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2857DD" w:rsidRPr="00922AF9" w:rsidRDefault="002857D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1522D542" w:rsidR="002857DD" w:rsidRPr="00922AF9" w:rsidRDefault="002857DD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7BD6E86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2857DD" w:rsidRPr="00922AF9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2857DD" w:rsidRPr="00922AF9" w:rsidRDefault="002857D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230E5176" w14:textId="77777777" w:rsidR="00B6168C" w:rsidRPr="00B6168C" w:rsidRDefault="00B6168C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</w:rPr>
      </w:pPr>
    </w:p>
    <w:p w14:paraId="41282DCF" w14:textId="38381C88" w:rsidR="006718F0" w:rsidRPr="00B6168C" w:rsidRDefault="00B6168C" w:rsidP="00B6168C">
      <w:pPr>
        <w:pStyle w:val="a3"/>
        <w:kinsoku w:val="0"/>
        <w:overflowPunct w:val="0"/>
        <w:spacing w:before="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B8242D" w:rsidRPr="00B6168C">
        <w:rPr>
          <w:rFonts w:ascii="TH SarabunPSK" w:hAnsi="TH SarabunPSK" w:cs="TH SarabunPSK" w:hint="cs"/>
        </w:rPr>
        <w:t>5</w:t>
      </w:r>
      <w:r>
        <w:rPr>
          <w:rFonts w:ascii="TH SarabunPSK" w:hAnsi="TH SarabunPSK" w:cs="TH SarabunPSK"/>
        </w:rPr>
        <w:t>-</w:t>
      </w: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B6168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3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oe0w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">
                <v:shape id="Freeform 44" o:spid="_x0000_s1034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5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B6168C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76EA8D5B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กุล 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3178F2">
        <w:rPr>
          <w:rFonts w:ascii="TH SarabunPSK" w:hAnsi="TH SarabunPSK" w:cs="TH SarabunPSK" w:hint="cs"/>
          <w:spacing w:val="10"/>
          <w:w w:val="99"/>
          <w:cs/>
        </w:rPr>
        <w:t>........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EC4601">
        <w:rPr>
          <w:rFonts w:ascii="TH SarabunPSK" w:hAnsi="TH SarabunPSK" w:cs="TH SarabunPSK" w:hint="cs"/>
          <w:b/>
          <w:bCs/>
          <w:spacing w:val="10"/>
          <w:w w:val="99"/>
          <w:cs/>
        </w:rPr>
        <w:t>นายมาณ</w:t>
      </w:r>
      <w:r w:rsidR="003178F2">
        <w:rPr>
          <w:rFonts w:ascii="TH SarabunPSK" w:hAnsi="TH SarabunPSK" w:cs="TH SarabunPSK" w:hint="cs"/>
          <w:b/>
          <w:bCs/>
          <w:spacing w:val="10"/>
          <w:w w:val="99"/>
          <w:cs/>
        </w:rPr>
        <w:t>พ  ผุ</w:t>
      </w:r>
      <w:proofErr w:type="spellStart"/>
      <w:r w:rsidR="003178F2">
        <w:rPr>
          <w:rFonts w:ascii="TH SarabunPSK" w:hAnsi="TH SarabunPSK" w:cs="TH SarabunPSK" w:hint="cs"/>
          <w:b/>
          <w:bCs/>
          <w:spacing w:val="10"/>
          <w:w w:val="99"/>
          <w:cs/>
        </w:rPr>
        <w:t>ยม่อง</w:t>
      </w:r>
      <w:proofErr w:type="spellEnd"/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..</w:t>
      </w:r>
      <w:r w:rsidR="003178F2">
        <w:rPr>
          <w:rFonts w:ascii="TH SarabunPSK" w:hAnsi="TH SarabunPSK" w:cs="TH SarabunPSK" w:hint="cs"/>
          <w:spacing w:val="6"/>
          <w:w w:val="99"/>
          <w:cs/>
        </w:rPr>
        <w:t>......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..</w:t>
      </w:r>
      <w:r w:rsidR="00EC4601">
        <w:rPr>
          <w:rFonts w:ascii="TH SarabunPSK" w:hAnsi="TH SarabunPSK" w:cs="TH SarabunPSK" w:hint="cs"/>
          <w:spacing w:val="10"/>
          <w:w w:val="99"/>
          <w:cs/>
        </w:rPr>
        <w:t>..</w:t>
      </w:r>
      <w:r w:rsidR="003178F2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DF6F3E" w:rsidRPr="00922AF9">
        <w:rPr>
          <w:rFonts w:ascii="TH SarabunPSK" w:hAnsi="TH SarabunPSK" w:cs="TH SarabunPSK" w:hint="cs"/>
          <w:b/>
          <w:bCs/>
          <w:spacing w:val="6"/>
          <w:w w:val="99"/>
          <w:cs/>
        </w:rPr>
        <w:t>นัก</w:t>
      </w:r>
      <w:r w:rsidR="003178F2">
        <w:rPr>
          <w:rFonts w:ascii="TH SarabunPSK" w:hAnsi="TH SarabunPSK" w:cs="TH SarabunPSK" w:hint="cs"/>
          <w:b/>
          <w:bCs/>
          <w:spacing w:val="6"/>
          <w:w w:val="99"/>
          <w:cs/>
        </w:rPr>
        <w:t>พัฒนาชุมชน</w:t>
      </w:r>
      <w:r w:rsidR="00EC4601">
        <w:rPr>
          <w:rFonts w:ascii="TH SarabunPSK" w:hAnsi="TH SarabunPSK" w:cs="TH SarabunPSK" w:hint="cs"/>
          <w:b/>
          <w:bCs/>
          <w:spacing w:val="6"/>
          <w:w w:val="99"/>
          <w:cs/>
        </w:rPr>
        <w:t>ปฏิบัติการ</w:t>
      </w:r>
      <w:r w:rsidR="003178F2">
        <w:rPr>
          <w:rFonts w:ascii="TH SarabunPSK" w:hAnsi="TH SarabunPSK" w:cs="TH SarabunPSK" w:hint="cs"/>
          <w:b/>
          <w:bCs/>
          <w:spacing w:val="6"/>
          <w:w w:val="99"/>
          <w:cs/>
        </w:rPr>
        <w:t>..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</w:p>
    <w:p w14:paraId="15F77581" w14:textId="30DEEADA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..</w:t>
      </w:r>
      <w:r w:rsidR="00DF6F3E" w:rsidRPr="00922AF9">
        <w:rPr>
          <w:rFonts w:ascii="TH SarabunPSK" w:hAnsi="TH SarabunPSK" w:cs="TH SarabunPSK" w:hint="cs"/>
          <w:cs/>
        </w:rPr>
        <w:t>.....</w:t>
      </w:r>
      <w:r w:rsidR="005F7435">
        <w:rPr>
          <w:rFonts w:ascii="TH SarabunPSK" w:hAnsi="TH SarabunPSK" w:cs="TH SarabunPSK"/>
          <w:b/>
          <w:bCs/>
        </w:rPr>
        <w:t xml:space="preserve"> </w:t>
      </w:r>
      <w:r w:rsidR="005F7435" w:rsidRPr="005F7435">
        <w:rPr>
          <w:rFonts w:ascii="TH SarabunPSK" w:hAnsi="TH SarabunPSK" w:cs="TH SarabunPSK" w:hint="cs"/>
          <w:cs/>
        </w:rPr>
        <w:t>นายแสง ชุ่มฉิมพลี</w:t>
      </w:r>
      <w:r w:rsidRPr="005F7435">
        <w:rPr>
          <w:rFonts w:ascii="TH SarabunPSK" w:hAnsi="TH SarabunPSK" w:cs="TH SarabunPSK" w:hint="cs"/>
          <w:cs/>
        </w:rPr>
        <w:t>...</w:t>
      </w:r>
      <w:r w:rsidR="005C7681" w:rsidRPr="005F7435">
        <w:rPr>
          <w:rFonts w:ascii="TH SarabunPSK" w:hAnsi="TH SarabunPSK" w:cs="TH SarabunPSK" w:hint="cs"/>
          <w:cs/>
        </w:rPr>
        <w:t>....</w:t>
      </w:r>
      <w:r w:rsidRPr="005F7435">
        <w:rPr>
          <w:rFonts w:ascii="TH SarabunPSK" w:hAnsi="TH SarabunPSK" w:cs="TH SarabunPSK" w:hint="cs"/>
          <w:cs/>
        </w:rPr>
        <w:t>..ตำแหน่ง</w:t>
      </w:r>
      <w:r w:rsidRPr="005F7435">
        <w:rPr>
          <w:rFonts w:ascii="TH SarabunPSK" w:hAnsi="TH SarabunPSK" w:cs="TH SarabunPSK" w:hint="cs"/>
        </w:rPr>
        <w:t>…</w:t>
      </w:r>
      <w:r w:rsidR="005C7681" w:rsidRPr="005F7435">
        <w:rPr>
          <w:rFonts w:ascii="TH SarabunPSK" w:hAnsi="TH SarabunPSK" w:cs="TH SarabunPSK"/>
        </w:rPr>
        <w:t>.</w:t>
      </w:r>
      <w:r w:rsidRPr="005F7435">
        <w:rPr>
          <w:rFonts w:ascii="TH SarabunPSK" w:hAnsi="TH SarabunPSK" w:cs="TH SarabunPSK" w:hint="cs"/>
        </w:rPr>
        <w:t>…</w:t>
      </w:r>
      <w:r w:rsidR="005F7435" w:rsidRPr="005F7435">
        <w:rPr>
          <w:rFonts w:ascii="TH SarabunPSK" w:hAnsi="TH SarabunPSK" w:cs="TH SarabunPSK" w:hint="cs"/>
          <w:cs/>
        </w:rPr>
        <w:t>ปลัดองค์การบริหารส่วนตำบล</w:t>
      </w:r>
      <w:r w:rsidR="005C7681">
        <w:rPr>
          <w:rFonts w:ascii="TH SarabunPSK" w:hAnsi="TH SarabunPSK" w:cs="TH SarabunPSK" w:hint="cs"/>
          <w:cs/>
        </w:rPr>
        <w:t>…</w:t>
      </w:r>
      <w:r w:rsidR="005C7681">
        <w:rPr>
          <w:rFonts w:ascii="TH SarabunPSK" w:hAnsi="TH SarabunPSK" w:cs="TH SarabunPSK"/>
        </w:rPr>
        <w:t>…</w:t>
      </w:r>
      <w:r w:rsidRPr="00922AF9">
        <w:rPr>
          <w:rFonts w:ascii="TH SarabunPSK" w:hAnsi="TH SarabunPSK" w:cs="TH SarabunPSK" w:hint="cs"/>
        </w:rPr>
        <w:t>…</w:t>
      </w: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55C4FA2D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</w:t>
      </w:r>
      <w:r w:rsidR="006718F0" w:rsidRPr="005F7435">
        <w:rPr>
          <w:rFonts w:ascii="TH SarabunPSK" w:hAnsi="TH SarabunPSK" w:cs="TH SarabunPSK" w:hint="cs"/>
          <w:cs/>
        </w:rPr>
        <w:t>ที่</w:t>
      </w:r>
      <w:r w:rsidRPr="005F7435">
        <w:rPr>
          <w:rFonts w:ascii="TH SarabunPSK" w:hAnsi="TH SarabunPSK" w:cs="TH SarabunPSK" w:hint="cs"/>
          <w:cs/>
        </w:rPr>
        <w:t>...</w:t>
      </w:r>
      <w:r w:rsidR="00224326">
        <w:rPr>
          <w:rFonts w:ascii="TH SarabunPSK" w:hAnsi="TH SarabunPSK" w:cs="TH SarabunPSK" w:hint="cs"/>
          <w:cs/>
        </w:rPr>
        <w:t>2</w:t>
      </w:r>
      <w:r w:rsidRPr="005F7435">
        <w:rPr>
          <w:rFonts w:ascii="TH SarabunPSK" w:hAnsi="TH SarabunPSK" w:cs="TH SarabunPSK" w:hint="cs"/>
        </w:rPr>
        <w:t>…</w:t>
      </w:r>
      <w:r w:rsidR="006718F0" w:rsidRPr="005F7435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5F7435">
        <w:rPr>
          <w:rFonts w:ascii="TH SarabunPSK" w:hAnsi="TH SarabunPSK" w:cs="TH SarabunPSK" w:hint="cs"/>
          <w:cs/>
        </w:rPr>
        <w:t>.</w:t>
      </w:r>
      <w:r w:rsidR="006718F0" w:rsidRPr="005F7435">
        <w:rPr>
          <w:rFonts w:ascii="TH SarabunPSK" w:hAnsi="TH SarabunPSK" w:cs="TH SarabunPSK" w:hint="cs"/>
          <w:cs/>
        </w:rPr>
        <w:t>..</w:t>
      </w:r>
      <w:r w:rsidR="005F7435" w:rsidRPr="005F7435">
        <w:rPr>
          <w:rFonts w:ascii="TH SarabunPSK" w:hAnsi="TH SarabunPSK" w:cs="TH SarabunPSK" w:hint="cs"/>
          <w:cs/>
        </w:rPr>
        <w:t>256</w:t>
      </w:r>
      <w:r w:rsidR="00B6168C">
        <w:rPr>
          <w:rFonts w:ascii="TH SarabunPSK" w:hAnsi="TH SarabunPSK" w:cs="TH SarabunPSK" w:hint="cs"/>
          <w:cs/>
        </w:rPr>
        <w:t>5</w:t>
      </w:r>
      <w:r w:rsidRPr="005F7435">
        <w:rPr>
          <w:rFonts w:ascii="TH SarabunPSK" w:hAnsi="TH SarabunPSK" w:cs="TH SarabunPSK" w:hint="cs"/>
          <w:cs/>
        </w:rPr>
        <w:t>..</w:t>
      </w:r>
      <w:r w:rsidR="006718F0" w:rsidRPr="005F7435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 xml:space="preserve">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922AF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63CC2836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  </w:t>
      </w:r>
      <w:r w:rsidR="000143AB">
        <w:rPr>
          <w:rFonts w:ascii="TH SarabunPSK" w:hAnsi="TH SarabunPSK" w:cs="TH SarabunPSK" w:hint="cs"/>
        </w:rPr>
        <w:t xml:space="preserve">                           </w:t>
      </w:r>
      <w:r w:rsidRPr="00922AF9">
        <w:rPr>
          <w:rFonts w:ascii="TH SarabunPSK" w:hAnsi="TH SarabunPSK" w:cs="TH SarabunPSK" w:hint="cs"/>
        </w:rPr>
        <w:t xml:space="preserve"> </w:t>
      </w:r>
      <w:r w:rsidR="005F7435">
        <w:rPr>
          <w:rFonts w:ascii="TH SarabunPSK" w:hAnsi="TH SarabunPSK" w:cs="TH SarabunPSK"/>
        </w:rPr>
        <w:t xml:space="preserve">  </w:t>
      </w:r>
      <w:r w:rsidRPr="00922AF9">
        <w:rPr>
          <w:rFonts w:ascii="TH SarabunPSK" w:hAnsi="TH SarabunPSK" w:cs="TH SarabunPSK" w:hint="cs"/>
        </w:rPr>
        <w:t xml:space="preserve">  </w:t>
      </w:r>
      <w:r w:rsidR="006718F0" w:rsidRPr="00922AF9">
        <w:rPr>
          <w:rFonts w:ascii="TH SarabunPSK" w:hAnsi="TH SarabunPSK" w:cs="TH SarabunPSK" w:hint="cs"/>
        </w:rPr>
        <w:t>(</w:t>
      </w:r>
      <w:proofErr w:type="gramStart"/>
      <w:r w:rsidR="00EC4601">
        <w:rPr>
          <w:rFonts w:ascii="TH SarabunPSK" w:hAnsi="TH SarabunPSK" w:cs="TH SarabunPSK" w:hint="cs"/>
          <w:cs/>
        </w:rPr>
        <w:t>นายมาณ</w:t>
      </w:r>
      <w:r w:rsidR="003178F2">
        <w:rPr>
          <w:rFonts w:ascii="TH SarabunPSK" w:hAnsi="TH SarabunPSK" w:cs="TH SarabunPSK" w:hint="cs"/>
          <w:cs/>
        </w:rPr>
        <w:t>พ  ผุ</w:t>
      </w:r>
      <w:proofErr w:type="spellStart"/>
      <w:r w:rsidR="003178F2">
        <w:rPr>
          <w:rFonts w:ascii="TH SarabunPSK" w:hAnsi="TH SarabunPSK" w:cs="TH SarabunPSK" w:hint="cs"/>
          <w:cs/>
        </w:rPr>
        <w:t>ยม่</w:t>
      </w:r>
      <w:proofErr w:type="spellEnd"/>
      <w:r w:rsidR="003178F2">
        <w:rPr>
          <w:rFonts w:ascii="TH SarabunPSK" w:hAnsi="TH SarabunPSK" w:cs="TH SarabunPSK" w:hint="cs"/>
          <w:cs/>
        </w:rPr>
        <w:t>อง</w:t>
      </w:r>
      <w:proofErr w:type="gramEnd"/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</w:t>
      </w:r>
      <w:r w:rsidR="000143AB">
        <w:rPr>
          <w:rFonts w:ascii="TH SarabunPSK" w:hAnsi="TH SarabunPSK" w:cs="TH SarabunPSK" w:hint="cs"/>
        </w:rPr>
        <w:t xml:space="preserve">                             </w:t>
      </w:r>
      <w:r w:rsidRPr="00922AF9">
        <w:rPr>
          <w:rFonts w:ascii="TH SarabunPSK" w:hAnsi="TH SarabunPSK" w:cs="TH SarabunPSK" w:hint="cs"/>
        </w:rPr>
        <w:t xml:space="preserve">    </w:t>
      </w:r>
      <w:r w:rsidR="005F7435">
        <w:rPr>
          <w:rFonts w:ascii="TH SarabunPSK" w:hAnsi="TH SarabunPSK" w:cs="TH SarabunPSK"/>
        </w:rPr>
        <w:t xml:space="preserve">   </w:t>
      </w:r>
      <w:r w:rsidRPr="00922AF9">
        <w:rPr>
          <w:rFonts w:ascii="TH SarabunPSK" w:hAnsi="TH SarabunPSK" w:cs="TH SarabunPSK" w:hint="cs"/>
        </w:rPr>
        <w:t xml:space="preserve">   </w:t>
      </w:r>
      <w:r w:rsidR="006718F0" w:rsidRPr="00922AF9">
        <w:rPr>
          <w:rFonts w:ascii="TH SarabunPSK" w:hAnsi="TH SarabunPSK" w:cs="TH SarabunPSK" w:hint="cs"/>
        </w:rPr>
        <w:t>(</w:t>
      </w:r>
      <w:r w:rsidR="005F7435">
        <w:rPr>
          <w:rFonts w:ascii="TH SarabunPSK" w:hAnsi="TH SarabunPSK" w:cs="TH SarabunPSK" w:hint="cs"/>
          <w:cs/>
        </w:rPr>
        <w:t>นายแสง ชุมฉิมพลี</w:t>
      </w:r>
      <w:r w:rsidR="006718F0" w:rsidRPr="00922AF9">
        <w:rPr>
          <w:rFonts w:ascii="TH SarabunPSK" w:hAnsi="TH SarabunPSK" w:cs="TH SarabunPSK" w:hint="cs"/>
        </w:rPr>
        <w:t>)</w:t>
      </w:r>
    </w:p>
    <w:p w14:paraId="506D3F4A" w14:textId="78657BAF" w:rsidR="005F7435" w:rsidRDefault="00DF6F3E" w:rsidP="005F7435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="00EC4601">
        <w:rPr>
          <w:rFonts w:ascii="TH SarabunPSK" w:hAnsi="TH SarabunPSK" w:cs="TH SarabunPSK" w:hint="cs"/>
          <w:cs/>
        </w:rPr>
        <w:t xml:space="preserve">  </w:t>
      </w:r>
      <w:r w:rsidRPr="00922AF9">
        <w:rPr>
          <w:rFonts w:ascii="TH SarabunPSK" w:hAnsi="TH SarabunPSK" w:cs="TH SarabunPSK" w:hint="cs"/>
          <w:cs/>
        </w:rPr>
        <w:t xml:space="preserve">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</w:rPr>
        <w:t xml:space="preserve"> </w:t>
      </w:r>
      <w:r w:rsidR="003178F2">
        <w:rPr>
          <w:rFonts w:ascii="TH SarabunPSK" w:hAnsi="TH SarabunPSK" w:cs="TH SarabunPSK" w:hint="cs"/>
          <w:cs/>
        </w:rPr>
        <w:t>นักพัฒนาชุมชนปฏิบัติการ</w:t>
      </w:r>
      <w:r w:rsidR="006718F0" w:rsidRPr="00922AF9">
        <w:rPr>
          <w:rFonts w:ascii="TH SarabunPSK" w:hAnsi="TH SarabunPSK" w:cs="TH SarabunPSK" w:hint="cs"/>
          <w:cs/>
        </w:rPr>
        <w:tab/>
      </w:r>
      <w:r w:rsidR="00EC4601">
        <w:rPr>
          <w:rFonts w:ascii="TH SarabunPSK" w:hAnsi="TH SarabunPSK" w:cs="TH SarabunPSK" w:hint="cs"/>
          <w:cs/>
        </w:rPr>
        <w:tab/>
      </w:r>
      <w:r w:rsidR="00EC4601">
        <w:rPr>
          <w:rFonts w:ascii="TH SarabunPSK" w:hAnsi="TH SarabunPSK" w:cs="TH SarabunPSK" w:hint="cs"/>
          <w:cs/>
        </w:rPr>
        <w:tab/>
        <w:t xml:space="preserve">         </w:t>
      </w:r>
      <w:r w:rsidR="00351437">
        <w:rPr>
          <w:rFonts w:ascii="TH SarabunPSK" w:hAnsi="TH SarabunPSK" w:cs="TH SarabunPSK" w:hint="cs"/>
          <w:cs/>
        </w:rPr>
        <w:t xml:space="preserve">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5F7435">
        <w:rPr>
          <w:rFonts w:ascii="TH SarabunPSK" w:hAnsi="TH SarabunPSK" w:cs="TH SarabunPSK" w:hint="cs"/>
          <w:cs/>
        </w:rPr>
        <w:t>ปลัดองค์การบริหารส่วนตำบล</w:t>
      </w:r>
      <w:r w:rsidR="00DA0151">
        <w:rPr>
          <w:rFonts w:ascii="TH SarabunPSK" w:hAnsi="TH SarabunPSK" w:cs="TH SarabunPSK" w:hint="cs"/>
          <w:cs/>
        </w:rPr>
        <w:t>ถ้ำวัวแดง</w:t>
      </w:r>
    </w:p>
    <w:p w14:paraId="4C787384" w14:textId="34DEAF1C" w:rsidR="006718F0" w:rsidRPr="00922AF9" w:rsidRDefault="005F7435" w:rsidP="005F7435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</w:t>
      </w:r>
      <w:r w:rsidR="006718F0" w:rsidRPr="00922AF9">
        <w:rPr>
          <w:rFonts w:ascii="TH SarabunPSK" w:hAnsi="TH SarabunPSK" w:cs="TH SarabunPSK" w:hint="cs"/>
          <w:cs/>
        </w:rPr>
        <w:t>วันที่.......</w:t>
      </w:r>
      <w:r w:rsidR="00B6168C">
        <w:rPr>
          <w:rFonts w:ascii="TH SarabunPSK" w:hAnsi="TH SarabunPSK" w:cs="TH SarabunPSK" w:hint="cs"/>
          <w:cs/>
        </w:rPr>
        <w:t>1  เมษายน  2565</w:t>
      </w:r>
      <w:r w:rsidR="00EC4601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................</w:t>
      </w:r>
      <w:r w:rsidR="006718F0" w:rsidRPr="00922AF9">
        <w:rPr>
          <w:rFonts w:ascii="TH SarabunPSK" w:hAnsi="TH SarabunPSK" w:cs="TH SarabunPSK" w:hint="cs"/>
          <w:cs/>
        </w:rPr>
        <w:tab/>
      </w:r>
      <w:r w:rsidR="00A94B6D" w:rsidRPr="00922AF9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                             </w:t>
      </w:r>
      <w:r w:rsidR="006718F0" w:rsidRPr="00922AF9">
        <w:rPr>
          <w:rFonts w:ascii="TH SarabunPSK" w:hAnsi="TH SarabunPSK" w:cs="TH SarabunPSK" w:hint="cs"/>
          <w:cs/>
        </w:rPr>
        <w:t>วันที่........</w:t>
      </w:r>
      <w:r w:rsidR="00B6168C">
        <w:rPr>
          <w:rFonts w:ascii="TH SarabunPSK" w:hAnsi="TH SarabunPSK" w:cs="TH SarabunPSK" w:hint="cs"/>
          <w:cs/>
        </w:rPr>
        <w:t>1  เมษายน  2565</w:t>
      </w:r>
      <w:r w:rsidR="006718F0" w:rsidRPr="00922AF9">
        <w:rPr>
          <w:rFonts w:ascii="TH SarabunPSK" w:hAnsi="TH SarabunPSK" w:cs="TH SarabunPSK" w:hint="cs"/>
          <w:cs/>
        </w:rPr>
        <w:t>..............</w:t>
      </w:r>
    </w:p>
    <w:p w14:paraId="43F4669F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211A92C" w14:textId="14179FAD" w:rsidR="006718F0" w:rsidRPr="00922AF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FE09E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E09E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/v/fZkkG&#10;AABTGAAADgAAAAAAAAAAAAAAAAAuAgAAZHJzL2Uyb0RvYy54bWxQSwECLQAUAAYACAAAACEAmNsc&#10;it4AAAAJAQAADwAAAAAAAAAAAAAAAACjCAAAZHJzL2Rvd25yZXYueG1sUEsFBgAAAAAEAAQA8wAA&#10;AK4JAAAAAA==&#10;" o:allowincell="f">
                <v:shape id="Freeform 48" o:spid="_x0000_s1037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8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FE09E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E09EC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922AF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27F36F98" w14:textId="48949C1D" w:rsidR="006718F0" w:rsidRPr="00922AF9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proofErr w:type="gramStart"/>
      <w:r w:rsidR="00342800">
        <w:rPr>
          <w:rFonts w:ascii="TH SarabunPSK" w:hAnsi="TH SarabunPSK" w:cs="TH SarabunPSK" w:hint="cs"/>
          <w:cs/>
        </w:rPr>
        <w:t>นายมาณ</w:t>
      </w:r>
      <w:r w:rsidR="003178F2">
        <w:rPr>
          <w:rFonts w:ascii="TH SarabunPSK" w:hAnsi="TH SarabunPSK" w:cs="TH SarabunPSK" w:hint="cs"/>
          <w:cs/>
        </w:rPr>
        <w:t>พ  ผุ</w:t>
      </w:r>
      <w:proofErr w:type="spellStart"/>
      <w:r w:rsidR="003178F2">
        <w:rPr>
          <w:rFonts w:ascii="TH SarabunPSK" w:hAnsi="TH SarabunPSK" w:cs="TH SarabunPSK" w:hint="cs"/>
          <w:cs/>
        </w:rPr>
        <w:t>ยม่</w:t>
      </w:r>
      <w:proofErr w:type="spellEnd"/>
      <w:r w:rsidR="003178F2">
        <w:rPr>
          <w:rFonts w:ascii="TH SarabunPSK" w:hAnsi="TH SarabunPSK" w:cs="TH SarabunPSK" w:hint="cs"/>
          <w:cs/>
        </w:rPr>
        <w:t>อง</w:t>
      </w:r>
      <w:proofErr w:type="gramEnd"/>
      <w:r w:rsidRPr="00922AF9">
        <w:rPr>
          <w:rFonts w:ascii="TH SarabunPSK" w:hAnsi="TH SarabunPSK" w:cs="TH SarabunPSK" w:hint="cs"/>
        </w:rPr>
        <w:t>)</w:t>
      </w:r>
    </w:p>
    <w:p w14:paraId="410CD44A" w14:textId="3EA287A5" w:rsidR="006718F0" w:rsidRPr="00922AF9" w:rsidRDefault="004A039D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6D3438">
        <w:rPr>
          <w:rFonts w:ascii="TH SarabunPSK" w:hAnsi="TH SarabunPSK" w:cs="TH SarabunPSK"/>
        </w:rPr>
        <w:t xml:space="preserve"> </w:t>
      </w:r>
      <w:r w:rsidR="003178F2">
        <w:rPr>
          <w:rFonts w:ascii="TH SarabunPSK" w:hAnsi="TH SarabunPSK" w:cs="TH SarabunPSK" w:hint="cs"/>
          <w:cs/>
        </w:rPr>
        <w:t>นักพัฒนาชุมชนปฏิบัติการ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5DF09438" w14:textId="77777777" w:rsidR="00B6168C" w:rsidRDefault="00B6168C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</w:p>
    <w:p w14:paraId="2011E1EC" w14:textId="21B44501" w:rsidR="006718F0" w:rsidRPr="00B6168C" w:rsidRDefault="00B6168C" w:rsidP="00B6168C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B8242D" w:rsidRPr="00B6168C">
        <w:rPr>
          <w:rFonts w:ascii="TH SarabunPSK" w:hAnsi="TH SarabunPSK" w:cs="TH SarabunPSK" w:hint="cs"/>
        </w:rPr>
        <w:t>6</w:t>
      </w:r>
      <w:r>
        <w:rPr>
          <w:rFonts w:ascii="TH SarabunPSK" w:hAnsi="TH SarabunPSK" w:cs="TH SarabunPSK"/>
        </w:rPr>
        <w:t>-</w:t>
      </w:r>
    </w:p>
    <w:p w14:paraId="6914E37D" w14:textId="77777777" w:rsidR="006718F0" w:rsidRPr="00922AF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p w14:paraId="71CFCC38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2009"/>
        <w:gridCol w:w="2133"/>
        <w:gridCol w:w="6761"/>
      </w:tblGrid>
      <w:tr w:rsidR="006718F0" w:rsidRPr="00922AF9" w14:paraId="2A5FEC10" w14:textId="77777777" w:rsidTr="00B6168C">
        <w:trPr>
          <w:trHeight w:val="716"/>
        </w:trPr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B6168C">
        <w:trPr>
          <w:trHeight w:val="597"/>
        </w:trPr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B6168C">
        <w:trPr>
          <w:trHeight w:val="597"/>
        </w:trPr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B6168C">
        <w:trPr>
          <w:trHeight w:val="597"/>
        </w:trPr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701A41DA" w14:textId="77777777" w:rsidR="006718F0" w:rsidRPr="00922AF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3A5D4075" w14:textId="437DE512" w:rsidR="006718F0" w:rsidRPr="00922AF9" w:rsidRDefault="006718F0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5F7435">
        <w:rPr>
          <w:rFonts w:ascii="TH SarabunPSK" w:hAnsi="TH SarabunPSK" w:cs="TH SarabunPSK" w:hint="cs"/>
          <w:cs/>
        </w:rPr>
        <w:t>นายแสง ชุ่มฉิมพลี</w:t>
      </w:r>
      <w:r w:rsidRPr="00922AF9">
        <w:rPr>
          <w:rFonts w:ascii="TH SarabunPSK" w:hAnsi="TH SarabunPSK" w:cs="TH SarabunPSK" w:hint="cs"/>
        </w:rPr>
        <w:t>)</w:t>
      </w:r>
    </w:p>
    <w:p w14:paraId="55A239B9" w14:textId="13A39608" w:rsidR="003178F2" w:rsidRDefault="007C1CA4" w:rsidP="003178F2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  <w:cs/>
        </w:rPr>
      </w:pPr>
      <w:r w:rsidRPr="00922AF9">
        <w:rPr>
          <w:rFonts w:ascii="TH SarabunPSK" w:hAnsi="TH SarabunPSK" w:cs="TH SarabunPSK" w:hint="cs"/>
          <w:cs/>
        </w:rPr>
        <w:t xml:space="preserve">        </w:t>
      </w:r>
      <w:r w:rsidR="003178F2">
        <w:rPr>
          <w:rFonts w:ascii="TH SarabunPSK" w:hAnsi="TH SarabunPSK" w:cs="TH SarabunPSK" w:hint="cs"/>
          <w:cs/>
        </w:rPr>
        <w:t xml:space="preserve">    </w:t>
      </w:r>
      <w:r w:rsidR="004A039D">
        <w:rPr>
          <w:rFonts w:ascii="TH SarabunPSK" w:hAnsi="TH SarabunPSK" w:cs="TH SarabunPSK" w:hint="cs"/>
          <w:cs/>
        </w:rPr>
        <w:t xml:space="preserve">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5F7435">
        <w:rPr>
          <w:rFonts w:ascii="TH SarabunPSK" w:hAnsi="TH SarabunPSK" w:cs="TH SarabunPSK" w:hint="cs"/>
          <w:cs/>
        </w:rPr>
        <w:t>ปลัดองค์การบริหารส่วนตำบล</w:t>
      </w:r>
      <w:r w:rsidR="007D2D6F">
        <w:rPr>
          <w:rFonts w:ascii="TH SarabunPSK" w:hAnsi="TH SarabunPSK" w:cs="TH SarabunPSK" w:hint="cs"/>
          <w:cs/>
        </w:rPr>
        <w:t>ถ้ำวัวแดง</w:t>
      </w:r>
    </w:p>
    <w:p w14:paraId="607ABA6B" w14:textId="501E2E02" w:rsidR="006718F0" w:rsidRPr="00922AF9" w:rsidRDefault="003178F2" w:rsidP="003178F2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</w:t>
      </w:r>
      <w:r w:rsidR="006718F0" w:rsidRPr="00922AF9">
        <w:rPr>
          <w:rFonts w:ascii="TH SarabunPSK" w:hAnsi="TH SarabunPSK" w:cs="TH SarabunPSK" w:hint="cs"/>
          <w:cs/>
        </w:rPr>
        <w:t>วันที่..............................................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51A0122E" w:rsidR="007C1CA4" w:rsidRPr="00B6168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="00B6168C"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9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x2Og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" o:allowincell="f">
                <v:shape id="Freeform 51" o:spid="_x0000_s1040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1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51A0122E" w:rsidR="007C1CA4" w:rsidRPr="00B6168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="00B6168C"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 w:rsidTr="00B6168C">
        <w:trPr>
          <w:trHeight w:val="154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0A8D085A" w:rsidR="006718F0" w:rsidRPr="00922AF9" w:rsidRDefault="00C07FE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508FBA43" w:rsidR="006718F0" w:rsidRPr="00922AF9" w:rsidRDefault="001A10D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3935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386B09DC" w:rsidR="006718F0" w:rsidRPr="00922AF9" w:rsidRDefault="00C07FEA" w:rsidP="006C156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1BC7F43F" w14:textId="77777777" w:rsidR="00B6168C" w:rsidRDefault="00B6168C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</w:p>
    <w:p w14:paraId="43C8EE36" w14:textId="3F2D02BA" w:rsidR="006718F0" w:rsidRPr="00B6168C" w:rsidRDefault="00B6168C" w:rsidP="00B6168C">
      <w:pPr>
        <w:pStyle w:val="a3"/>
        <w:kinsoku w:val="0"/>
        <w:overflowPunct w:val="0"/>
        <w:spacing w:before="7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B8242D" w:rsidRPr="00B6168C">
        <w:rPr>
          <w:rFonts w:ascii="TH SarabunPSK" w:hAnsi="TH SarabunPSK" w:cs="TH SarabunPSK" w:hint="cs"/>
        </w:rPr>
        <w:t>7</w:t>
      </w:r>
      <w:r>
        <w:rPr>
          <w:rFonts w:ascii="TH SarabunPSK" w:hAnsi="TH SarabunPSK" w:cs="TH SarabunPSK"/>
        </w:rPr>
        <w:t>-</w:t>
      </w:r>
    </w:p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B6168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2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mR2w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">
                <v:shape id="Freeform 54" o:spid="_x0000_s1043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4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B6168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3C8AB4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64FC794F" w:rsidR="006718F0" w:rsidRPr="00922AF9" w:rsidRDefault="00793768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 </w:t>
            </w:r>
            <w:r w:rsidR="00771DD1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44F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เมินแล้วเมื่อวันที่.....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1921A595" w:rsidR="006718F0" w:rsidRPr="00922AF9" w:rsidRDefault="00793768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35159C80" w:rsidR="006718F0" w:rsidRPr="00922AF9" w:rsidRDefault="00793768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="00771DD1"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0DD483DF" w:rsidR="006718F0" w:rsidRPr="00922AF9" w:rsidRDefault="007C1CA4" w:rsidP="000B5BDB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0B5BD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นายแสง ชุ่มฉิมพลี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17450F32" w:rsidR="006718F0" w:rsidRPr="00922AF9" w:rsidRDefault="007C1CA4" w:rsidP="003178F2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="001833A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1833A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นายมาณ</w:t>
            </w:r>
            <w:r w:rsidR="003178F2">
              <w:rPr>
                <w:rFonts w:ascii="TH SarabunPSK" w:hAnsi="TH SarabunPSK" w:cs="TH SarabunPSK" w:hint="cs"/>
                <w:sz w:val="32"/>
                <w:szCs w:val="32"/>
                <w:cs/>
              </w:rPr>
              <w:t>พ  ผุ</w:t>
            </w:r>
            <w:proofErr w:type="spellStart"/>
            <w:r w:rsidR="003178F2">
              <w:rPr>
                <w:rFonts w:ascii="TH SarabunPSK" w:hAnsi="TH SarabunPSK" w:cs="TH SarabunPSK" w:hint="cs"/>
                <w:sz w:val="32"/>
                <w:szCs w:val="32"/>
                <w:cs/>
              </w:rPr>
              <w:t>ยม่</w:t>
            </w:r>
            <w:proofErr w:type="spellEnd"/>
            <w:r w:rsidR="003178F2">
              <w:rPr>
                <w:rFonts w:ascii="TH SarabunPSK" w:hAnsi="TH SarabunPSK" w:cs="TH SarabunPSK" w:hint="cs"/>
                <w:sz w:val="32"/>
                <w:szCs w:val="32"/>
                <w:cs/>
              </w:rPr>
              <w:t>อง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9DD5E" w14:textId="3A324724" w:rsidR="00793768" w:rsidRDefault="00037684" w:rsidP="000B5BDB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178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B5BDB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ปลัดองค์การบริหารส่</w:t>
            </w:r>
            <w:r w:rsidR="00224326"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 w:rsidR="000B5BDB">
              <w:rPr>
                <w:rFonts w:ascii="TH SarabunPSK" w:hAnsi="TH SarabunPSK" w:cs="TH SarabunPSK" w:hint="cs"/>
                <w:sz w:val="32"/>
                <w:szCs w:val="32"/>
                <w:cs/>
              </w:rPr>
              <w:t>นตำบลถ้ำวัวแดง</w:t>
            </w:r>
          </w:p>
          <w:p w14:paraId="6ED39970" w14:textId="40536D68" w:rsidR="006718F0" w:rsidRPr="00793768" w:rsidRDefault="00793768" w:rsidP="00793768">
            <w:pPr>
              <w:tabs>
                <w:tab w:val="left" w:pos="1861"/>
              </w:tabs>
            </w:pPr>
            <w:r>
              <w:rPr>
                <w:rFonts w:cs="Angsana New"/>
                <w:cs/>
              </w:rPr>
              <w:tab/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D6C122" w14:textId="29431F4E" w:rsidR="006718F0" w:rsidRDefault="00A1007D" w:rsidP="003178F2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33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178F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นักพัฒนาชุมชนปฏิบัติการ</w:t>
            </w:r>
            <w:r w:rsidR="00E4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รักษาราชการแทน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96E5E87" w14:textId="23D37A52" w:rsidR="00793768" w:rsidRPr="00922AF9" w:rsidRDefault="00444F8C" w:rsidP="00A1007D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937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100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285B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100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79376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ผู้อำนวยการกองสวัสดิการสังคม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2F8499" w14:textId="77777777" w:rsidR="00793768" w:rsidRDefault="00793768" w:rsidP="00793768">
            <w:pPr>
              <w:tabs>
                <w:tab w:val="left" w:pos="1413"/>
              </w:tabs>
              <w:rPr>
                <w:rFonts w:cs="Angsana New"/>
              </w:rPr>
            </w:pPr>
          </w:p>
          <w:p w14:paraId="4976B033" w14:textId="7612AD39" w:rsidR="006718F0" w:rsidRPr="00793768" w:rsidRDefault="00793768" w:rsidP="00793768">
            <w:pPr>
              <w:tabs>
                <w:tab w:val="left" w:pos="1413"/>
              </w:tabs>
            </w:pPr>
            <w:r>
              <w:rPr>
                <w:rFonts w:cs="Angsana New" w:hint="cs"/>
                <w:cs/>
              </w:rPr>
              <w:t xml:space="preserve">                     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6718F0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53C3F119" w:rsidR="006718F0" w:rsidRPr="00922AF9" w:rsidRDefault="00793768">
            <w:pPr>
              <w:pStyle w:val="TableParagraph"/>
              <w:kinsoku w:val="0"/>
              <w:overflowPunct w:val="0"/>
              <w:spacing w:before="24"/>
              <w:ind w:left="1498" w:right="19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68F2DBCC" w:rsidR="006718F0" w:rsidRPr="00922AF9" w:rsidRDefault="006718F0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ผู้รับก</w:t>
            </w:r>
            <w:r w:rsidRPr="00922AF9">
              <w:rPr>
                <w:rFonts w:ascii="TH SarabunPSK" w:hAnsi="TH SarabunPSK" w:cs="TH SarabunPSK" w:hint="cs"/>
                <w:spacing w:val="-3"/>
                <w:w w:val="99"/>
                <w:sz w:val="32"/>
                <w:szCs w:val="32"/>
                <w:cs/>
              </w:rPr>
              <w:t>า</w:t>
            </w: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รประเ</w:t>
            </w:r>
            <w:r w:rsidR="007C1CA4" w:rsidRPr="00922AF9">
              <w:rPr>
                <w:rFonts w:ascii="TH SarabunPSK" w:hAnsi="TH SarabunPSK" w:cs="TH SarabunPSK" w:hint="cs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(.........................................................)</w:t>
            </w:r>
          </w:p>
        </w:tc>
      </w:tr>
      <w:tr w:rsidR="006718F0" w:rsidRPr="00922AF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2EA1D90D" w:rsidR="006718F0" w:rsidRPr="00922AF9" w:rsidRDefault="006718F0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</w:t>
            </w:r>
            <w:r w:rsidR="00285B3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="000B20CD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1210A696" w:rsidR="006718F0" w:rsidRPr="00922AF9" w:rsidRDefault="006718F0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</w:t>
            </w:r>
            <w:r w:rsidR="000B20CD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285B34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0B20CD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458C5E97" w:rsidR="006718F0" w:rsidRPr="00922AF9" w:rsidRDefault="001A011B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937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0B2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922AF9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0958EBAF" w:rsidR="006718F0" w:rsidRPr="00922AF9" w:rsidRDefault="007C1CA4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A01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พยาน</w:t>
            </w:r>
          </w:p>
        </w:tc>
      </w:tr>
      <w:tr w:rsidR="006718F0" w:rsidRPr="00922AF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33564B9A" w:rsidR="006718F0" w:rsidRPr="00922AF9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</w:t>
            </w:r>
            <w:r w:rsidR="001A011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B6168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5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LS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5TEOY/kf&#10;loyxXIylAgaqTMDgXywRsuUKnWtpje6yY2vc/g5j+38BN38D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Ap/ItJGBgAA&#10;UxgAAA4AAAAAAAAAAAAAAAAALgIAAGRycy9lMm9Eb2MueG1sUEsBAi0AFAAGAAgAAAAhAAROoXPf&#10;AAAACgEAAA8AAAAAAAAAAAAAAAAAoAgAAGRycy9kb3ducmV2LnhtbFBLBQYAAAAABAAEAPMAAACs&#10;CQAAAAA=&#10;" o:allowincell="f">
                <v:shape id="Freeform 57" o:spid="_x0000_s1046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7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B6168C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E86D105">
                <wp:simplePos x="0" y="0"/>
                <wp:positionH relativeFrom="page">
                  <wp:posOffset>542925</wp:posOffset>
                </wp:positionH>
                <wp:positionV relativeFrom="paragraph">
                  <wp:posOffset>680720</wp:posOffset>
                </wp:positionV>
                <wp:extent cx="9571355" cy="2164715"/>
                <wp:effectExtent l="0" t="0" r="10795" b="2603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1647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771DD1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771DD1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10769B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</w:rPr>
                              <w:t>2.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สมรรถนะ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ab/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ควรได้คะแนนร้อยละ......................... เหตุผล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1"/>
                                <w:cs/>
                              </w:rPr>
                              <w:t>..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.................................................................................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1"/>
                                <w:cs/>
                              </w:rPr>
                              <w:t>...............................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IT๙" w:hAnsi="TH SarabunIT๙" w:cs="TH SarabunIT๙"/>
                                <w:sz w:val="31"/>
                                <w:szCs w:val="31"/>
                              </w:rPr>
                            </w:pPr>
                          </w:p>
                          <w:p w14:paraId="6CF10609" w14:textId="470182FC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ลงชื่อ.....................</w:t>
                            </w:r>
                            <w:r w:rsidR="00285B3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</w:t>
                            </w: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</w:t>
                            </w:r>
                          </w:p>
                          <w:p w14:paraId="7581715D" w14:textId="2022C95E" w:rsidR="007C1CA4" w:rsidRPr="0010769B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</w:t>
                            </w:r>
                            <w:r w:rsidR="0012697F">
                              <w:rPr>
                                <w:rFonts w:ascii="TH SarabunIT๙" w:hAnsi="TH SarabunIT๙" w:cs="TH SarabunIT๙"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</w:rPr>
                              <w:t>(</w:t>
                            </w:r>
                            <w:proofErr w:type="gramStart"/>
                            <w:r w:rsidR="00D3501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นายแสง  ชุ่มฉิมพลี</w:t>
                            </w:r>
                            <w:proofErr w:type="gramEnd"/>
                            <w:r w:rsidR="007C1CA4" w:rsidRPr="0010769B">
                              <w:rPr>
                                <w:rFonts w:ascii="TH SarabunIT๙" w:hAnsi="TH SarabunIT๙" w:cs="TH SarabunIT๙"/>
                              </w:rPr>
                              <w:t>)</w:t>
                            </w:r>
                          </w:p>
                          <w:p w14:paraId="01E704C9" w14:textId="7BFE4F84" w:rsidR="007C1CA4" w:rsidRPr="0010769B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ตำแหน่ง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ปลัดองค์การบริหารส่วนตำบล</w:t>
                            </w:r>
                            <w:r w:rsidR="00D3501F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7561E0FF" w:rsidR="007C1CA4" w:rsidRPr="0010769B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วันที่.......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  <w:r w:rsidR="00285B3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</w:t>
                            </w:r>
                            <w:r w:rsidR="004A039D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</w:t>
                            </w:r>
                            <w:r w:rsidR="007C1CA4"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margin-left:42.75pt;margin-top:53.6pt;width:753.65pt;height:170.4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" o:allowincell="f" filled="f" strokeweight=".48pt">
                <v:textbox inset="0,0,0,0">
                  <w:txbxContent>
                    <w:p w14:paraId="69FF1A68" w14:textId="77777777" w:rsidR="007C1CA4" w:rsidRPr="00771DD1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771DD1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10769B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</w:rPr>
                        <w:t>2.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สมรรถนะ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ab/>
                      </w:r>
                      <w:r w:rsidRPr="0010769B"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ควรได้คะแนนร้อยละ......................... เหตุผล</w:t>
                      </w:r>
                      <w:r>
                        <w:rPr>
                          <w:rFonts w:ascii="TH SarabunIT๙" w:hAnsi="TH SarabunIT๙" w:cs="TH SarabunIT๙" w:hint="cs"/>
                          <w:spacing w:val="-1"/>
                          <w:cs/>
                        </w:rPr>
                        <w:t>..</w:t>
                      </w:r>
                      <w:r w:rsidRPr="0010769B"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.................................................................................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1"/>
                          <w:cs/>
                        </w:rPr>
                        <w:t>...............................</w:t>
                      </w:r>
                      <w:r>
                        <w:rPr>
                          <w:rFonts w:ascii="TH SarabunIT๙" w:hAnsi="TH SarabunIT๙" w:cs="TH SarabunIT๙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IT๙" w:hAnsi="TH SarabunIT๙" w:cs="TH SarabunIT๙"/>
                          <w:sz w:val="31"/>
                          <w:szCs w:val="31"/>
                        </w:rPr>
                      </w:pPr>
                    </w:p>
                    <w:p w14:paraId="6CF10609" w14:textId="470182FC" w:rsidR="007C1CA4" w:rsidRPr="0010769B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ลงชื่อ.....................</w:t>
                      </w:r>
                      <w:r w:rsidR="00285B34">
                        <w:rPr>
                          <w:rFonts w:ascii="TH SarabunIT๙" w:hAnsi="TH SarabunIT๙" w:cs="TH SarabunIT๙" w:hint="cs"/>
                          <w:cs/>
                        </w:rPr>
                        <w:t>...</w:t>
                      </w: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...................</w:t>
                      </w:r>
                    </w:p>
                    <w:p w14:paraId="7581715D" w14:textId="2022C95E" w:rsidR="007C1CA4" w:rsidRPr="0010769B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</w:t>
                      </w:r>
                      <w:r w:rsidR="0012697F">
                        <w:rPr>
                          <w:rFonts w:ascii="TH SarabunIT๙" w:hAnsi="TH SarabunIT๙" w:cs="TH SarabunIT๙"/>
                        </w:rPr>
                        <w:t xml:space="preserve">       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  </w:t>
                      </w:r>
                      <w:r w:rsidR="007C1CA4" w:rsidRPr="0010769B">
                        <w:rPr>
                          <w:rFonts w:ascii="TH SarabunIT๙" w:hAnsi="TH SarabunIT๙" w:cs="TH SarabunIT๙"/>
                        </w:rPr>
                        <w:t>(</w:t>
                      </w:r>
                      <w:proofErr w:type="gramStart"/>
                      <w:r w:rsidR="00D3501F">
                        <w:rPr>
                          <w:rFonts w:ascii="TH SarabunIT๙" w:hAnsi="TH SarabunIT๙" w:cs="TH SarabunIT๙" w:hint="cs"/>
                          <w:cs/>
                        </w:rPr>
                        <w:t>นายแสง  ชุ่มฉิมพลี</w:t>
                      </w:r>
                      <w:proofErr w:type="gramEnd"/>
                      <w:r w:rsidR="007C1CA4" w:rsidRPr="0010769B">
                        <w:rPr>
                          <w:rFonts w:ascii="TH SarabunIT๙" w:hAnsi="TH SarabunIT๙" w:cs="TH SarabunIT๙"/>
                        </w:rPr>
                        <w:t>)</w:t>
                      </w:r>
                    </w:p>
                    <w:p w14:paraId="01E704C9" w14:textId="7BFE4F84" w:rsidR="007C1CA4" w:rsidRPr="0010769B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ตำแหน่ง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ปลัดองค์การบริหารส่วนตำบล</w:t>
                      </w:r>
                      <w:r w:rsidR="00D3501F">
                        <w:rPr>
                          <w:rFonts w:ascii="TH SarabunIT๙" w:hAnsi="TH SarabunIT๙" w:cs="TH SarabunIT๙" w:hint="cs"/>
                          <w:cs/>
                        </w:rPr>
                        <w:t>ถ้ำวัวแดง</w:t>
                      </w:r>
                    </w:p>
                    <w:p w14:paraId="16AF3A36" w14:textId="7561E0FF" w:rsidR="007C1CA4" w:rsidRPr="0010769B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วันที่.......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  <w:r w:rsidR="00285B34">
                        <w:rPr>
                          <w:rFonts w:ascii="TH SarabunIT๙" w:hAnsi="TH SarabunIT๙" w:cs="TH SarabunIT๙" w:hint="cs"/>
                          <w:cs/>
                        </w:rPr>
                        <w:t>....</w:t>
                      </w:r>
                      <w:r w:rsidR="004A039D">
                        <w:rPr>
                          <w:rFonts w:ascii="TH SarabunIT๙" w:hAnsi="TH SarabunIT๙" w:cs="TH SarabunIT๙" w:hint="cs"/>
                          <w:cs/>
                        </w:rPr>
                        <w:t>...</w:t>
                      </w:r>
                      <w:r w:rsidR="007C1CA4" w:rsidRPr="0010769B">
                        <w:rPr>
                          <w:rFonts w:ascii="TH SarabunIT๙" w:hAnsi="TH SarabunIT๙" w:cs="TH SarabunIT๙"/>
                          <w:cs/>
                        </w:rPr>
                        <w:t>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9D090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BE06935" w14:textId="63246E55" w:rsidR="00B8242D" w:rsidRPr="00B6168C" w:rsidRDefault="00B6168C" w:rsidP="00B6168C">
      <w:pPr>
        <w:pStyle w:val="a3"/>
        <w:kinsoku w:val="0"/>
        <w:overflowPunct w:val="0"/>
        <w:spacing w:before="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</w:t>
      </w:r>
      <w:r w:rsidR="00B8242D" w:rsidRPr="00B6168C">
        <w:rPr>
          <w:rFonts w:ascii="TH SarabunPSK" w:hAnsi="TH SarabunPSK" w:cs="TH SarabunPSK" w:hint="cs"/>
        </w:rPr>
        <w:t>8</w:t>
      </w:r>
      <w:r>
        <w:rPr>
          <w:rFonts w:ascii="TH SarabunPSK" w:hAnsi="TH SarabunPSK" w:cs="TH SarabunPSK"/>
        </w:rPr>
        <w:t>-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1076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</w:t>
                              </w:r>
                              <w:r w:rsidRPr="00855D7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9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2t3Q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">
                <v:shape id="Freeform 61" o:spid="_x0000_s1050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1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10769B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>
                          <w:rPr>
                            <w:rFonts w:ascii="TH SarabunIT๙" w:hAnsi="TH SarabunIT๙" w:cs="TH SarabunIT๙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</w:t>
                        </w:r>
                        <w:r w:rsidRPr="00855D77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5C25" w14:textId="1B5D504E" w:rsidR="006718F0" w:rsidRPr="00922AF9" w:rsidRDefault="00882B07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22F979A2">
                <wp:simplePos x="0" y="0"/>
                <wp:positionH relativeFrom="page">
                  <wp:posOffset>546100</wp:posOffset>
                </wp:positionH>
                <wp:positionV relativeFrom="paragraph">
                  <wp:posOffset>190500</wp:posOffset>
                </wp:positionV>
                <wp:extent cx="9543415" cy="2778760"/>
                <wp:effectExtent l="0" t="0" r="19685" b="2159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787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B6168C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B6168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B6168C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B6168C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B6168C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B6168C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54A7CD05" w14:textId="1A6DA00A" w:rsidR="007C1CA4" w:rsidRPr="00B6168C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B6168C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B6168C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B6168C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017794D5" w14:textId="40D64320" w:rsidR="007C1CA4" w:rsidRDefault="005C7681" w:rsidP="00881245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2" type="#_x0000_t202" style="position:absolute;margin-left:43pt;margin-top:15pt;width:751.45pt;height:218.8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" o:allowincell="f" filled="f" strokeweight=".48pt">
                <v:textbox inset="0,0,0,0">
                  <w:txbxContent>
                    <w:p w14:paraId="2190F960" w14:textId="167DE885" w:rsidR="007C1CA4" w:rsidRPr="00B6168C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B6168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B6168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B6168C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B6168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B6168C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B6168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B6168C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B6168C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B6168C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B6168C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B6168C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B6168C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B6168C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54A7CD05" w14:textId="1A6DA00A" w:rsidR="007C1CA4" w:rsidRPr="00B6168C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B6168C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B6168C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B6168C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B6168C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B6168C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B6168C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B6168C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B6168C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017794D5" w14:textId="40D64320" w:rsidR="007C1CA4" w:rsidRDefault="005C7681" w:rsidP="00881245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IT๙" w:hAnsi="TH SarabunIT๙" w:cs="TH SarabunIT๙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AEE725" w14:textId="2787DC5F" w:rsidR="006718F0" w:rsidRPr="00922AF9" w:rsidRDefault="00037684" w:rsidP="00DE321D">
      <w:pPr>
        <w:pStyle w:val="a3"/>
        <w:kinsoku w:val="0"/>
        <w:overflowPunct w:val="0"/>
        <w:spacing w:before="8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5D32EC0F">
                <wp:simplePos x="0" y="0"/>
                <wp:positionH relativeFrom="margin">
                  <wp:posOffset>62230</wp:posOffset>
                </wp:positionH>
                <wp:positionV relativeFrom="paragraph">
                  <wp:posOffset>3405505</wp:posOffset>
                </wp:positionV>
                <wp:extent cx="9543415" cy="2514600"/>
                <wp:effectExtent l="0" t="0" r="19685" b="19050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5146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B6168C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B6168C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B6168C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B6168C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224FE312" w14:textId="6DC6ED0C" w:rsidR="00881245" w:rsidRPr="00B6168C" w:rsidRDefault="007C1CA4" w:rsidP="00881245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606939D7" w14:textId="7B8CC354" w:rsidR="007C1CA4" w:rsidRPr="00DE321D" w:rsidRDefault="00DE321D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</w:t>
                            </w:r>
                            <w:r w:rsidR="007C1CA4" w:rsidRPr="00DE321D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2097D32A" w:rsidR="007C1CA4" w:rsidRPr="00B6168C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ind w:left="5472" w:right="4786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DE321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นายอาทิตย์    </w:t>
                            </w:r>
                            <w:proofErr w:type="spellStart"/>
                            <w:r w:rsidR="00DE321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ศิ</w:t>
                            </w:r>
                            <w:proofErr w:type="spellEnd"/>
                            <w:r w:rsidR="00DE321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ริบุ</w:t>
                            </w:r>
                            <w:proofErr w:type="spellStart"/>
                            <w:r w:rsidR="00DE321D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B6168C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6EB51B8B" w14:textId="23637087" w:rsidR="006A2FF8" w:rsidRPr="00B6168C" w:rsidRDefault="0003768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4E73ED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="007C1CA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ตำแหน่ง </w:t>
                            </w:r>
                            <w:r w:rsidR="006A2FF8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นายกองค์การบริหารส่วนตำบลถ้ำวัวแดง</w:t>
                            </w:r>
                          </w:p>
                          <w:p w14:paraId="62318597" w14:textId="200AE121" w:rsidR="007C1CA4" w:rsidRPr="00B6168C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</w:t>
                            </w:r>
                            <w:r w:rsidR="00285B34"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</w:t>
                            </w:r>
                            <w:r w:rsidRPr="00B616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3" type="#_x0000_t202" style="position:absolute;margin-left:4.9pt;margin-top:268.15pt;width:751.45pt;height:198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B6168C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B6168C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B616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B6168C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B6168C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B6168C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B6168C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B6168C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B6168C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224FE312" w14:textId="6DC6ED0C" w:rsidR="00881245" w:rsidRPr="00B6168C" w:rsidRDefault="007C1CA4" w:rsidP="00881245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606939D7" w14:textId="7B8CC354" w:rsidR="007C1CA4" w:rsidRPr="00DE321D" w:rsidRDefault="00DE321D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</w:t>
                      </w:r>
                      <w:r w:rsidR="007C1CA4" w:rsidRPr="00DE321D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2097D32A" w:rsidR="007C1CA4" w:rsidRPr="00B6168C" w:rsidRDefault="007C1CA4">
                      <w:pPr>
                        <w:pStyle w:val="a3"/>
                        <w:kinsoku w:val="0"/>
                        <w:overflowPunct w:val="0"/>
                        <w:spacing w:before="57"/>
                        <w:ind w:left="5472" w:right="4786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</w:rPr>
                        <w:t>(</w:t>
                      </w:r>
                      <w:r w:rsidR="00DE321D">
                        <w:rPr>
                          <w:rFonts w:ascii="TH SarabunPSK" w:hAnsi="TH SarabunPSK" w:cs="TH SarabunPSK" w:hint="cs"/>
                          <w:cs/>
                        </w:rPr>
                        <w:t xml:space="preserve">นายอาทิตย์    </w:t>
                      </w:r>
                      <w:proofErr w:type="spellStart"/>
                      <w:r w:rsidR="00DE321D">
                        <w:rPr>
                          <w:rFonts w:ascii="TH SarabunPSK" w:hAnsi="TH SarabunPSK" w:cs="TH SarabunPSK" w:hint="cs"/>
                          <w:cs/>
                        </w:rPr>
                        <w:t>ศิ</w:t>
                      </w:r>
                      <w:proofErr w:type="spellEnd"/>
                      <w:r w:rsidR="00DE321D">
                        <w:rPr>
                          <w:rFonts w:ascii="TH SarabunPSK" w:hAnsi="TH SarabunPSK" w:cs="TH SarabunPSK" w:hint="cs"/>
                          <w:cs/>
                        </w:rPr>
                        <w:t>ริบุ</w:t>
                      </w:r>
                      <w:proofErr w:type="spellStart"/>
                      <w:r w:rsidR="00DE321D">
                        <w:rPr>
                          <w:rFonts w:ascii="TH SarabunPSK" w:hAnsi="TH SarabunPSK" w:cs="TH SarabunPSK" w:hint="cs"/>
                          <w:cs/>
                        </w:rPr>
                        <w:t>ตวงศ์</w:t>
                      </w:r>
                      <w:proofErr w:type="spellEnd"/>
                      <w:r w:rsidRPr="00B6168C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6EB51B8B" w14:textId="23637087" w:rsidR="006A2FF8" w:rsidRPr="00B6168C" w:rsidRDefault="0003768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4E73ED"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="007C1CA4" w:rsidRPr="00B6168C">
                        <w:rPr>
                          <w:rFonts w:ascii="TH SarabunPSK" w:hAnsi="TH SarabunPSK" w:cs="TH SarabunPSK"/>
                          <w:cs/>
                        </w:rPr>
                        <w:t xml:space="preserve">ตำแหน่ง </w:t>
                      </w:r>
                      <w:r w:rsidR="006A2FF8" w:rsidRPr="00B6168C">
                        <w:rPr>
                          <w:rFonts w:ascii="TH SarabunPSK" w:hAnsi="TH SarabunPSK" w:cs="TH SarabunPSK"/>
                          <w:cs/>
                        </w:rPr>
                        <w:t>นายกองค์การบริหารส่วนตำบลถ้ำวัวแดง</w:t>
                      </w:r>
                    </w:p>
                    <w:p w14:paraId="62318597" w14:textId="200AE121" w:rsidR="007C1CA4" w:rsidRPr="00B6168C" w:rsidRDefault="007C1CA4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>วันที่...........</w:t>
                      </w:r>
                      <w:r w:rsidR="00285B34" w:rsidRPr="00B6168C">
                        <w:rPr>
                          <w:rFonts w:ascii="TH SarabunPSK" w:hAnsi="TH SarabunPSK" w:cs="TH SarabunPSK"/>
                          <w:cs/>
                        </w:rPr>
                        <w:t>...............</w:t>
                      </w:r>
                      <w:r w:rsidRPr="00B6168C">
                        <w:rPr>
                          <w:rFonts w:ascii="TH SarabunPSK" w:hAnsi="TH SarabunPSK" w:cs="TH SarabunPSK"/>
                          <w:cs/>
                        </w:rPr>
                        <w:t>......................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4C09C827">
                <wp:simplePos x="0" y="0"/>
                <wp:positionH relativeFrom="page">
                  <wp:posOffset>534035</wp:posOffset>
                </wp:positionH>
                <wp:positionV relativeFrom="paragraph">
                  <wp:posOffset>3012127</wp:posOffset>
                </wp:positionV>
                <wp:extent cx="7712075" cy="525145"/>
                <wp:effectExtent l="0" t="0" r="3175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B6168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B6168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4" style="position:absolute;margin-left:42.05pt;margin-top:237.2pt;width:607.25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" o:allowincell="f">
                <v:shape id="Freeform 65" o:spid="_x0000_s1055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6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B6168C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B6168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bookmarkEnd w:id="0"/>
    </w:p>
    <w:sectPr w:rsidR="006718F0" w:rsidRPr="00922AF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E3B4A" w14:textId="77777777" w:rsidR="00D10873" w:rsidRDefault="00D10873">
      <w:r>
        <w:separator/>
      </w:r>
    </w:p>
  </w:endnote>
  <w:endnote w:type="continuationSeparator" w:id="0">
    <w:p w14:paraId="0E819DEB" w14:textId="77777777" w:rsidR="00D10873" w:rsidRDefault="00D1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5736A" w14:textId="77777777" w:rsidR="00D10873" w:rsidRDefault="00D10873">
      <w:r>
        <w:separator/>
      </w:r>
    </w:p>
  </w:footnote>
  <w:footnote w:type="continuationSeparator" w:id="0">
    <w:p w14:paraId="592BBBF5" w14:textId="77777777" w:rsidR="00D10873" w:rsidRDefault="00D10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143AB"/>
    <w:rsid w:val="0002726C"/>
    <w:rsid w:val="0003097A"/>
    <w:rsid w:val="00037684"/>
    <w:rsid w:val="000661F9"/>
    <w:rsid w:val="00081D5A"/>
    <w:rsid w:val="000B20CD"/>
    <w:rsid w:val="000B5BDB"/>
    <w:rsid w:val="000C642A"/>
    <w:rsid w:val="000F4056"/>
    <w:rsid w:val="000F5BBA"/>
    <w:rsid w:val="001042AF"/>
    <w:rsid w:val="00107127"/>
    <w:rsid w:val="0010769B"/>
    <w:rsid w:val="00111986"/>
    <w:rsid w:val="001139C9"/>
    <w:rsid w:val="00116905"/>
    <w:rsid w:val="0012697F"/>
    <w:rsid w:val="001302B4"/>
    <w:rsid w:val="00151556"/>
    <w:rsid w:val="00155FD9"/>
    <w:rsid w:val="00170D8B"/>
    <w:rsid w:val="001833AF"/>
    <w:rsid w:val="00197D2F"/>
    <w:rsid w:val="001A011B"/>
    <w:rsid w:val="001A10DE"/>
    <w:rsid w:val="001B1EA4"/>
    <w:rsid w:val="001D5CAC"/>
    <w:rsid w:val="002033C1"/>
    <w:rsid w:val="002241E2"/>
    <w:rsid w:val="00224250"/>
    <w:rsid w:val="00224326"/>
    <w:rsid w:val="00281EFB"/>
    <w:rsid w:val="002857DD"/>
    <w:rsid w:val="00285B34"/>
    <w:rsid w:val="002942AC"/>
    <w:rsid w:val="00294B80"/>
    <w:rsid w:val="002B293F"/>
    <w:rsid w:val="002B508E"/>
    <w:rsid w:val="002B61D9"/>
    <w:rsid w:val="002D4A74"/>
    <w:rsid w:val="002D4AB0"/>
    <w:rsid w:val="00303041"/>
    <w:rsid w:val="0030492F"/>
    <w:rsid w:val="003178F2"/>
    <w:rsid w:val="00333EE9"/>
    <w:rsid w:val="00336B69"/>
    <w:rsid w:val="00342800"/>
    <w:rsid w:val="00345276"/>
    <w:rsid w:val="003465CA"/>
    <w:rsid w:val="00351437"/>
    <w:rsid w:val="00354151"/>
    <w:rsid w:val="00355BE5"/>
    <w:rsid w:val="00365452"/>
    <w:rsid w:val="00381864"/>
    <w:rsid w:val="003935EC"/>
    <w:rsid w:val="00394B39"/>
    <w:rsid w:val="003B252C"/>
    <w:rsid w:val="003C4E55"/>
    <w:rsid w:val="00414DE6"/>
    <w:rsid w:val="00444F8C"/>
    <w:rsid w:val="0048716A"/>
    <w:rsid w:val="004878A8"/>
    <w:rsid w:val="00491BCB"/>
    <w:rsid w:val="00493D8F"/>
    <w:rsid w:val="004A039D"/>
    <w:rsid w:val="004E00EE"/>
    <w:rsid w:val="004E55F8"/>
    <w:rsid w:val="004E708F"/>
    <w:rsid w:val="004E73ED"/>
    <w:rsid w:val="004F5D2A"/>
    <w:rsid w:val="00560E8A"/>
    <w:rsid w:val="00577902"/>
    <w:rsid w:val="005845E6"/>
    <w:rsid w:val="005A69F8"/>
    <w:rsid w:val="005C7681"/>
    <w:rsid w:val="005F0CBD"/>
    <w:rsid w:val="005F7435"/>
    <w:rsid w:val="00616D4B"/>
    <w:rsid w:val="00634739"/>
    <w:rsid w:val="00634EDB"/>
    <w:rsid w:val="00652337"/>
    <w:rsid w:val="00652E87"/>
    <w:rsid w:val="00655B94"/>
    <w:rsid w:val="00671788"/>
    <w:rsid w:val="006718F0"/>
    <w:rsid w:val="00683625"/>
    <w:rsid w:val="006A0607"/>
    <w:rsid w:val="006A2FF8"/>
    <w:rsid w:val="006A6A1B"/>
    <w:rsid w:val="006C0C5B"/>
    <w:rsid w:val="006C1560"/>
    <w:rsid w:val="006D3438"/>
    <w:rsid w:val="006F41FC"/>
    <w:rsid w:val="00702A48"/>
    <w:rsid w:val="007073AC"/>
    <w:rsid w:val="00746857"/>
    <w:rsid w:val="0076088B"/>
    <w:rsid w:val="00771DD1"/>
    <w:rsid w:val="00785A96"/>
    <w:rsid w:val="00792530"/>
    <w:rsid w:val="00793768"/>
    <w:rsid w:val="00796813"/>
    <w:rsid w:val="007A7DED"/>
    <w:rsid w:val="007B058C"/>
    <w:rsid w:val="007B5693"/>
    <w:rsid w:val="007C1CA4"/>
    <w:rsid w:val="007D2399"/>
    <w:rsid w:val="007D2D6F"/>
    <w:rsid w:val="007F4A95"/>
    <w:rsid w:val="00821E57"/>
    <w:rsid w:val="00832382"/>
    <w:rsid w:val="008378F3"/>
    <w:rsid w:val="00855D77"/>
    <w:rsid w:val="00862F7D"/>
    <w:rsid w:val="00881245"/>
    <w:rsid w:val="00882B07"/>
    <w:rsid w:val="008C05F4"/>
    <w:rsid w:val="008C6ADC"/>
    <w:rsid w:val="008D4538"/>
    <w:rsid w:val="008E7678"/>
    <w:rsid w:val="00922AF9"/>
    <w:rsid w:val="009639FF"/>
    <w:rsid w:val="00965AC2"/>
    <w:rsid w:val="0099447A"/>
    <w:rsid w:val="009B0903"/>
    <w:rsid w:val="009B0D08"/>
    <w:rsid w:val="009B7F03"/>
    <w:rsid w:val="009C5DEE"/>
    <w:rsid w:val="009D2D4A"/>
    <w:rsid w:val="009E654B"/>
    <w:rsid w:val="009F2F77"/>
    <w:rsid w:val="00A00901"/>
    <w:rsid w:val="00A1007D"/>
    <w:rsid w:val="00A31DB5"/>
    <w:rsid w:val="00A35653"/>
    <w:rsid w:val="00A41312"/>
    <w:rsid w:val="00A60339"/>
    <w:rsid w:val="00A74758"/>
    <w:rsid w:val="00A85F9C"/>
    <w:rsid w:val="00A94B6D"/>
    <w:rsid w:val="00AB2537"/>
    <w:rsid w:val="00AF5FB0"/>
    <w:rsid w:val="00B008D3"/>
    <w:rsid w:val="00B16579"/>
    <w:rsid w:val="00B6168C"/>
    <w:rsid w:val="00B81A83"/>
    <w:rsid w:val="00B8242D"/>
    <w:rsid w:val="00B95964"/>
    <w:rsid w:val="00BA32EB"/>
    <w:rsid w:val="00BA6D01"/>
    <w:rsid w:val="00BC2F1A"/>
    <w:rsid w:val="00BC70C2"/>
    <w:rsid w:val="00BE7DC1"/>
    <w:rsid w:val="00C00295"/>
    <w:rsid w:val="00C07FEA"/>
    <w:rsid w:val="00C1585D"/>
    <w:rsid w:val="00C162D2"/>
    <w:rsid w:val="00C327CF"/>
    <w:rsid w:val="00C3716C"/>
    <w:rsid w:val="00C42D20"/>
    <w:rsid w:val="00C64162"/>
    <w:rsid w:val="00C65097"/>
    <w:rsid w:val="00C676CC"/>
    <w:rsid w:val="00C72124"/>
    <w:rsid w:val="00C7528F"/>
    <w:rsid w:val="00C823BC"/>
    <w:rsid w:val="00C966DA"/>
    <w:rsid w:val="00CB7B5F"/>
    <w:rsid w:val="00CC2E32"/>
    <w:rsid w:val="00CE0BCB"/>
    <w:rsid w:val="00CE5359"/>
    <w:rsid w:val="00D10873"/>
    <w:rsid w:val="00D3501F"/>
    <w:rsid w:val="00D456E6"/>
    <w:rsid w:val="00D46843"/>
    <w:rsid w:val="00D46F62"/>
    <w:rsid w:val="00D73999"/>
    <w:rsid w:val="00D903FC"/>
    <w:rsid w:val="00D94DA7"/>
    <w:rsid w:val="00DA0151"/>
    <w:rsid w:val="00DA1EF5"/>
    <w:rsid w:val="00DA4E65"/>
    <w:rsid w:val="00DB522A"/>
    <w:rsid w:val="00DB6536"/>
    <w:rsid w:val="00DD3CF0"/>
    <w:rsid w:val="00DD71D4"/>
    <w:rsid w:val="00DE321D"/>
    <w:rsid w:val="00DF6F3E"/>
    <w:rsid w:val="00E02F6C"/>
    <w:rsid w:val="00E16B5F"/>
    <w:rsid w:val="00E17CC0"/>
    <w:rsid w:val="00E40BCB"/>
    <w:rsid w:val="00E47CFC"/>
    <w:rsid w:val="00E552CF"/>
    <w:rsid w:val="00E60534"/>
    <w:rsid w:val="00E728C6"/>
    <w:rsid w:val="00E8513A"/>
    <w:rsid w:val="00E86C4D"/>
    <w:rsid w:val="00EA1979"/>
    <w:rsid w:val="00EA5592"/>
    <w:rsid w:val="00EC4601"/>
    <w:rsid w:val="00EE6644"/>
    <w:rsid w:val="00EF470F"/>
    <w:rsid w:val="00F25A19"/>
    <w:rsid w:val="00F37F49"/>
    <w:rsid w:val="00F4429C"/>
    <w:rsid w:val="00F54A1C"/>
    <w:rsid w:val="00F56760"/>
    <w:rsid w:val="00F606DB"/>
    <w:rsid w:val="00F677BA"/>
    <w:rsid w:val="00F75C60"/>
    <w:rsid w:val="00F856DA"/>
    <w:rsid w:val="00FA4F10"/>
    <w:rsid w:val="00FC225A"/>
    <w:rsid w:val="00FE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4E00EE"/>
    <w:pPr>
      <w:spacing w:after="0" w:line="240" w:lineRule="auto"/>
    </w:pPr>
    <w:rPr>
      <w:rFonts w:ascii="Calibri" w:eastAsia="Calibri" w:hAnsi="Calibri" w:cs="Cordia New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4E00EE"/>
    <w:pPr>
      <w:spacing w:after="0" w:line="240" w:lineRule="auto"/>
    </w:pPr>
    <w:rPr>
      <w:rFonts w:ascii="Calibri" w:eastAsia="Calibri" w:hAnsi="Calibri" w:cs="Cordia New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DF19D-A4D9-4FD3-9FC5-D9E90CC6C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8</Pages>
  <Words>1173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208</cp:revision>
  <cp:lastPrinted>2022-09-14T04:03:00Z</cp:lastPrinted>
  <dcterms:created xsi:type="dcterms:W3CDTF">2020-09-16T08:06:00Z</dcterms:created>
  <dcterms:modified xsi:type="dcterms:W3CDTF">2024-03-15T07:10:00Z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