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56FD0F37" w:rsidR="006718F0" w:rsidRPr="00922AF9" w:rsidRDefault="007A56E8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>
        <w:rPr>
          <w:rFonts w:hint="cs"/>
          <w:cs/>
        </w:rPr>
        <w:t>(สำหรับตำแหน่งประเภทวิชาการ</w:t>
      </w:r>
      <w:r w:rsidR="006718F0" w:rsidRPr="00922AF9">
        <w:rPr>
          <w:rFonts w:hint="cs"/>
          <w:cs/>
        </w:rPr>
        <w:t>และทั่วไป)</w:t>
      </w:r>
    </w:p>
    <w:p w14:paraId="2F8E047E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64F2F89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56DF8BD6" w14:textId="1E39B8DE" w:rsidR="006718F0" w:rsidRPr="00922AF9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1665F85A">
                <wp:simplePos x="0" y="0"/>
                <wp:positionH relativeFrom="page">
                  <wp:posOffset>2028825</wp:posOffset>
                </wp:positionH>
                <wp:positionV relativeFrom="paragraph">
                  <wp:posOffset>64135</wp:posOffset>
                </wp:positionV>
                <wp:extent cx="6305550" cy="523875"/>
                <wp:effectExtent l="0" t="0" r="0" b="9525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3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409"/>
                            </w:tblGrid>
                            <w:tr w:rsidR="007C1CA4" w:rsidRPr="00FE09EC" w14:paraId="0E2359EC" w14:textId="77777777" w:rsidTr="00F91A26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77777777" w:rsidR="007C1CA4" w:rsidRPr="00881B4D" w:rsidRDefault="007C1CA4">
                                  <w:pPr>
                                    <w:pStyle w:val="Table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1F2EB271" w:rsidR="007C1CA4" w:rsidRPr="00881B4D" w:rsidRDefault="00C1585D" w:rsidP="000D0516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</w:t>
                                  </w:r>
                                  <w:r w:rsidR="001B7DA7"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0D0516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1FE1D340" w:rsidR="007C1CA4" w:rsidRPr="00881B4D" w:rsidRDefault="00C1585D" w:rsidP="000D0516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31  มีนาคม 256</w:t>
                                  </w:r>
                                  <w:r w:rsidR="000D0516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7C1CA4" w:rsidRPr="00FE09EC" w14:paraId="67A4D038" w14:textId="77777777" w:rsidTr="00F91A26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3140724E" w:rsidR="007C1CA4" w:rsidRPr="00881B4D" w:rsidRDefault="00B95DFB" w:rsidP="00B95DFB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F06D79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="007C1CA4"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64480A97" w:rsidR="007C1CA4" w:rsidRPr="00881B4D" w:rsidRDefault="007C1CA4" w:rsidP="009A247A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</w:t>
                                  </w:r>
                                  <w:r w:rsidR="00F91A26"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256</w:t>
                                  </w:r>
                                  <w:r w:rsidR="000D0516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  <w:r w:rsidR="00C1585D"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62675487" w:rsidR="007C1CA4" w:rsidRPr="00881B4D" w:rsidRDefault="007C1CA4" w:rsidP="000D0516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88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30  กันยายน 256</w:t>
                                  </w:r>
                                  <w:r w:rsidR="000D0516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59.75pt;margin-top:5.05pt;width:496.5pt;height:41.2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" o:allowincell="f" filled="f" stroked="f">
                <v:textbox inset="0,0,0,0">
                  <w:txbxContent>
                    <w:tbl>
                      <w:tblPr>
                        <w:tblW w:w="623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409"/>
                      </w:tblGrid>
                      <w:tr w:rsidR="007C1CA4" w:rsidRPr="00FE09EC" w14:paraId="0E2359EC" w14:textId="77777777" w:rsidTr="00F91A26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77777777" w:rsidR="007C1CA4" w:rsidRPr="00881B4D" w:rsidRDefault="007C1CA4">
                            <w:pPr>
                              <w:pStyle w:val="Table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1F2EB271" w:rsidR="007C1CA4" w:rsidRPr="00881B4D" w:rsidRDefault="00C1585D" w:rsidP="000D0516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</w:t>
                            </w:r>
                            <w:r w:rsidR="001B7DA7"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0D05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1FE1D340" w:rsidR="007C1CA4" w:rsidRPr="00881B4D" w:rsidRDefault="00C1585D" w:rsidP="000D0516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31  มีนาคม 256</w:t>
                            </w:r>
                            <w:r w:rsidR="000D05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  <w:tr w:rsidR="007C1CA4" w:rsidRPr="00FE09EC" w14:paraId="67A4D038" w14:textId="77777777" w:rsidTr="00F91A26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3140724E" w:rsidR="007C1CA4" w:rsidRPr="00881B4D" w:rsidRDefault="00B95DFB" w:rsidP="00B95DFB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06D79">
                              <w:rPr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C1CA4"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64480A97" w:rsidR="007C1CA4" w:rsidRPr="00881B4D" w:rsidRDefault="007C1CA4" w:rsidP="009A247A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</w:t>
                            </w:r>
                            <w:r w:rsidR="00F91A26"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256</w:t>
                            </w:r>
                            <w:r w:rsidR="000D05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C1585D"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62675487" w:rsidR="007C1CA4" w:rsidRPr="00881B4D" w:rsidRDefault="007C1CA4" w:rsidP="000D0516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8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30  กันยายน 256</w:t>
                            </w:r>
                            <w:r w:rsidR="000D05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922AF9">
        <w:rPr>
          <w:rFonts w:ascii="TH SarabunPSK" w:hAnsi="TH SarabunPSK" w:cs="TH SarabunPSK" w:hint="cs"/>
          <w:cs/>
        </w:rPr>
        <w:t>รอบการประเมิน</w:t>
      </w:r>
    </w:p>
    <w:p w14:paraId="59046E5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4E7EB6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786D50B6" w:rsidR="006718F0" w:rsidRPr="00922AF9" w:rsidRDefault="006718F0" w:rsidP="00A8035D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856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8035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0900D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19D87A05" w:rsidR="006718F0" w:rsidRPr="00922AF9" w:rsidRDefault="006718F0" w:rsidP="00A41312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นางดวงใจ  </w:t>
            </w:r>
            <w:proofErr w:type="spellStart"/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>ผาบ</w:t>
            </w:r>
            <w:proofErr w:type="spellEnd"/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เพ็ง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27F329EE" w:rsidR="006718F0" w:rsidRPr="00922AF9" w:rsidRDefault="006718F0" w:rsidP="00A60371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นักวิชาการศึกษา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3E38744B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2541F188" w:rsidR="006718F0" w:rsidRPr="00922AF9" w:rsidRDefault="006718F0" w:rsidP="00A60371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4791FA29" w:rsidR="006718F0" w:rsidRPr="00922AF9" w:rsidRDefault="006718F0" w:rsidP="00A60371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A60371">
              <w:rPr>
                <w:rFonts w:ascii="TH SarabunPSK" w:hAnsi="TH SarabunPSK" w:cs="TH SarabunPSK" w:hint="cs"/>
                <w:sz w:val="32"/>
                <w:szCs w:val="32"/>
              </w:rPr>
              <w:t>1030</w:t>
            </w:r>
            <w:r w:rsidR="00A6037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A60371">
              <w:rPr>
                <w:rFonts w:ascii="TH SarabunPSK" w:hAnsi="TH SarabunPSK" w:cs="TH SarabunPSK"/>
                <w:sz w:val="32"/>
                <w:szCs w:val="32"/>
              </w:rPr>
              <w:t>803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</w:rPr>
              <w:t>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5E94C794" w:rsidR="006718F0" w:rsidRPr="00922AF9" w:rsidRDefault="006718F0" w:rsidP="001A0014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</w:t>
            </w:r>
            <w:r w:rsidR="001A001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ส่งเสริมการศึกษา ศาสนาและวัฒนธรรม..............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44720177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5F5B32E8" w:rsidR="006718F0" w:rsidRPr="00922AF9" w:rsidRDefault="006718F0" w:rsidP="001A0014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A00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 ศาสนาและวัฒนธรรม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="001A001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73548083" w:rsidR="006718F0" w:rsidRPr="00922AF9" w:rsidRDefault="006718F0" w:rsidP="00A8035D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</w:t>
            </w:r>
            <w:r w:rsidR="00A8035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  <w:r w:rsidR="00671788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4F308641" w:rsidR="006718F0" w:rsidRPr="00922AF9" w:rsidRDefault="006718F0" w:rsidP="000F1BCE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ชนาธิป</w:t>
            </w:r>
            <w:proofErr w:type="spellEnd"/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ขวัญ</w:t>
            </w:r>
            <w:bookmarkStart w:id="1" w:name="_GoBack"/>
            <w:bookmarkEnd w:id="1"/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16D" w14:textId="4435CB30" w:rsidR="006718F0" w:rsidRDefault="006718F0" w:rsidP="000F1BCE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8800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ผู้อำนวยการกองส่งเสริมการเกษตร </w:t>
            </w:r>
            <w:r w:rsidR="000F1BC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รักษาราชการแทน</w:t>
            </w:r>
          </w:p>
          <w:p w14:paraId="6B3BAA2F" w14:textId="73D5D341" w:rsidR="000F1BCE" w:rsidRPr="00922AF9" w:rsidRDefault="000F1BCE" w:rsidP="000F1BCE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ผู้อำนวยการกองการศึกษา ศาสนา และวัฒนธรรม 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7AEF1A86" w:rsidR="006718F0" w:rsidRPr="00922AF9" w:rsidRDefault="006718F0" w:rsidP="00F868E4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F868E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 ศาสนา และวัฒนธรรม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C05C62D" w14:textId="77777777" w:rsidR="007F4A1F" w:rsidRDefault="007F4A1F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248B1605" w14:textId="0A21BD44" w:rsidR="006718F0" w:rsidRPr="007F4A1F" w:rsidRDefault="007F4A1F" w:rsidP="007F4A1F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-2-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1BB0E252" w:rsidR="007C1CA4" w:rsidRPr="00881B4D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881B4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0D0516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70</w:t>
                              </w:r>
                              <w:r w:rsidRPr="00881B4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1BB0E252" w:rsidR="007C1CA4" w:rsidRPr="00881B4D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881B4D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0D0516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70</w:t>
                        </w:r>
                        <w:r w:rsidRPr="00881B4D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1D3351FE" w14:textId="77777777" w:rsidR="007F4A1F" w:rsidRPr="007F4A1F" w:rsidRDefault="007F4A1F" w:rsidP="007F4A1F">
      <w:pPr>
        <w:widowControl/>
        <w:autoSpaceDE/>
        <w:autoSpaceDN/>
        <w:adjustRightInd/>
        <w:rPr>
          <w:rFonts w:ascii="TH SarabunPSK" w:eastAsia="Calibri" w:hAnsi="TH SarabunPSK" w:cs="TH SarabunPSK"/>
          <w:sz w:val="32"/>
          <w:szCs w:val="32"/>
        </w:rPr>
      </w:pPr>
      <w:r w:rsidRPr="007F4A1F">
        <w:rPr>
          <w:rFonts w:ascii="TH SarabunPSK" w:eastAsia="Calibri" w:hAnsi="TH SarabunPSK" w:cs="TH SarabunPSK"/>
          <w:sz w:val="32"/>
          <w:szCs w:val="32"/>
          <w:cs/>
        </w:rPr>
        <w:t>1.1 ก่อนเริ่มรอบการประเมิน</w:t>
      </w:r>
    </w:p>
    <w:tbl>
      <w:tblPr>
        <w:tblStyle w:val="ac"/>
        <w:tblW w:w="15256" w:type="dxa"/>
        <w:tblLayout w:type="fixed"/>
        <w:tblLook w:val="04A0" w:firstRow="1" w:lastRow="0" w:firstColumn="1" w:lastColumn="0" w:noHBand="0" w:noVBand="1"/>
      </w:tblPr>
      <w:tblGrid>
        <w:gridCol w:w="772"/>
        <w:gridCol w:w="4036"/>
        <w:gridCol w:w="4390"/>
        <w:gridCol w:w="1515"/>
        <w:gridCol w:w="908"/>
        <w:gridCol w:w="909"/>
        <w:gridCol w:w="908"/>
        <w:gridCol w:w="909"/>
        <w:gridCol w:w="909"/>
      </w:tblGrid>
      <w:tr w:rsidR="007F4A1F" w:rsidRPr="007F4A1F" w14:paraId="6B5FB062" w14:textId="77777777" w:rsidTr="007F4A1F">
        <w:trPr>
          <w:trHeight w:val="356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DD450E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AF0460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ผลสัมฤทธิ์ของงาน</w:t>
            </w:r>
          </w:p>
          <w:p w14:paraId="2047ABFF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89E164C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63CA5872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AFEA6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4BC034DA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(ร้อยละ) 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7B87B52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ระดับคะแนนและค่าเป้าหมาย 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F4A1F" w:rsidRPr="007F4A1F" w14:paraId="2376D411" w14:textId="77777777" w:rsidTr="00B53591">
        <w:trPr>
          <w:trHeight w:val="356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9743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C253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D3F4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FD66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ED1003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B8C3AC1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B6B4BD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407A19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98D6D8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301E32" w:rsidRPr="007F4A1F" w14:paraId="45049CB3" w14:textId="77777777" w:rsidTr="00B53591">
        <w:trPr>
          <w:trHeight w:val="35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617A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76523BDD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967A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โครงการพัฒนาส่งเสริมการศึกษาพัฒนาครูและนักเรียนศูนย์พัฒนาเด็กเล็ก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9B91" w14:textId="77777777" w:rsidR="00301E32" w:rsidRDefault="00301E32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ครูและศูนย์พัฒนาเด็กเล็กได้รับการพัฒนาด้านการศึกษา ตามแผนพัฒนาการศึกษา แผนจัดประสบการณ์  ได้อย่างมีประสิทธิภาพ</w:t>
            </w:r>
          </w:p>
          <w:p w14:paraId="75CCB6A3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FC5" w14:textId="33AF4A30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A943" w14:textId="24566BC8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613B" w14:textId="7ABF5454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F1DE" w14:textId="0BCFA3C9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BEE5" w14:textId="03F2F668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2A97" w14:textId="2A9D0043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301E32" w:rsidRPr="007F4A1F" w14:paraId="1099E6E2" w14:textId="77777777" w:rsidTr="00B53591">
        <w:trPr>
          <w:trHeight w:val="35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18E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14:paraId="59377F51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347F" w14:textId="77777777" w:rsidR="00301E32" w:rsidRPr="007F4A1F" w:rsidRDefault="00301E32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โครงการสนับสนุนค่าจัดการเรียนการสอน </w:t>
            </w:r>
            <w:r w:rsidRPr="007F4A1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อาหารเสริม (นม) และอาหารกลางวันศูนย์พัฒนาเด็กเล็ก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BF74" w14:textId="3105ED28" w:rsidR="00301E32" w:rsidRPr="007F4A1F" w:rsidRDefault="00301E32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เด็กในศูนย์พัฒนาเด็กเล็กร้อยละ 100 มีสื่อการเรียนการสอน เพิ่มทักษะ และได้รับอาหารเสริม(นม) อาหารกลางวัน ถูกต้อง ครบถ้วนทุกคน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C4BE" w14:textId="6A697D06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93C0" w14:textId="34960080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07CA" w14:textId="3B010DD3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9E75" w14:textId="636C2A75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D2B0" w14:textId="3CCBE588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57CC" w14:textId="043ABCC1" w:rsidR="00301E32" w:rsidRPr="007F4A1F" w:rsidRDefault="00301E32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B53591" w:rsidRPr="007F4A1F" w14:paraId="3402EFAF" w14:textId="77777777" w:rsidTr="00B53591">
        <w:trPr>
          <w:trHeight w:val="35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14C" w14:textId="77777777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26795F77" w14:textId="77777777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1FA4" w14:textId="31174E53" w:rsidR="00B53591" w:rsidRPr="007F4A1F" w:rsidRDefault="00154FB1" w:rsidP="00154FB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4301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การดำเนินโครงการที่อยู่ในความรับผิดชอบ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301FE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  <w:r w:rsidRPr="004301F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4301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ที่ได้รับการอนุมัติงบประมาณประจำปี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4301FE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3750E0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แผนงาการศาสนา วัฒนธรรมและนันทนาการ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8E07" w14:textId="599B2CEC" w:rsidR="00B53591" w:rsidRPr="007F4A1F" w:rsidRDefault="00154FB1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E270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สามารถดำเ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นินการแล้วเสร็จบรรลุตาม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  <w:r w:rsidRPr="005E2707">
              <w:rPr>
                <w:rFonts w:ascii="TH SarabunPSK" w:hAnsi="TH SarabunPSK" w:cs="TH SarabunPSK"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5E8" w14:textId="76CE4B42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3412" w14:textId="60B1832F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89F" w14:textId="1C97A354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3CC3" w14:textId="37FD3DAE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C5E0" w14:textId="2B0B95A4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15B0" w14:textId="06FCF314" w:rsidR="00B53591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7F4A1F" w:rsidRPr="007F4A1F" w14:paraId="46A7875A" w14:textId="77777777" w:rsidTr="00B53591">
        <w:trPr>
          <w:trHeight w:val="35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FFC" w14:textId="69584DC1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73F" w14:textId="0B73DC81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A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การปฏิบัติงานด้านการเงินและบัญชีของงานสถานศึกษา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76A" w14:textId="4B67D56C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A1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การจัดทำและปฏิบัติงานด้านเอกสารทางการเงินและบัญชีการรับ-จ่ายเงิน การตรวจสอบความถูกต้องของเอกสารทางการเงิน และจัดทำรายงานการบันทึกบัญชีค่าใช้จ่าย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FAF2" w14:textId="6247DFAA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CCB" w14:textId="7A5C6295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</w:rPr>
              <w:t>54-59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182" w14:textId="453EE890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</w:rPr>
              <w:t>60-64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213" w14:textId="196CAE83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</w:rPr>
              <w:t>65-69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F13" w14:textId="796F950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</w:rPr>
              <w:t>75-79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D9E9" w14:textId="48B52BA6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</w:rPr>
              <w:t>80-100</w:t>
            </w:r>
          </w:p>
        </w:tc>
      </w:tr>
      <w:tr w:rsidR="007F4A1F" w:rsidRPr="007F4A1F" w14:paraId="41DBB53F" w14:textId="77777777" w:rsidTr="00B53591">
        <w:trPr>
          <w:trHeight w:val="356"/>
        </w:trPr>
        <w:tc>
          <w:tcPr>
            <w:tcW w:w="9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D1E1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A59E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620F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B41C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8E22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80C5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FE47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7BABC5C4" w14:textId="77777777" w:rsidR="007F4A1F" w:rsidRDefault="007F4A1F" w:rsidP="007F4A1F">
      <w:pPr>
        <w:widowControl/>
        <w:autoSpaceDE/>
        <w:autoSpaceDN/>
        <w:adjustRightInd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7CEFC8C" w14:textId="77777777" w:rsidR="007F4A1F" w:rsidRDefault="007F4A1F" w:rsidP="007F4A1F">
      <w:pPr>
        <w:widowControl/>
        <w:autoSpaceDE/>
        <w:autoSpaceDN/>
        <w:adjustRightInd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4C5085B" w14:textId="1CDEA19A" w:rsidR="007F4A1F" w:rsidRPr="007F4A1F" w:rsidRDefault="007F4A1F" w:rsidP="007F4A1F">
      <w:pPr>
        <w:widowControl/>
        <w:autoSpaceDE/>
        <w:autoSpaceDN/>
        <w:adjustRightInd/>
        <w:jc w:val="center"/>
        <w:rPr>
          <w:rFonts w:ascii="TH SarabunPSK" w:eastAsia="Calibri" w:hAnsi="TH SarabunPSK" w:cs="TH SarabunPSK"/>
          <w:sz w:val="32"/>
          <w:szCs w:val="32"/>
        </w:rPr>
      </w:pPr>
      <w:r w:rsidRPr="007F4A1F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447FA3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F4A1F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14:paraId="35DE5610" w14:textId="77777777" w:rsidR="007F4A1F" w:rsidRPr="007F4A1F" w:rsidRDefault="007F4A1F" w:rsidP="007F4A1F">
      <w:pPr>
        <w:widowControl/>
        <w:autoSpaceDE/>
        <w:autoSpaceDN/>
        <w:adjustRightInd/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7F4A1F">
        <w:rPr>
          <w:rFonts w:ascii="TH SarabunPSK" w:eastAsia="Calibri" w:hAnsi="TH SarabunPSK" w:cs="TH SarabunPSK"/>
          <w:sz w:val="32"/>
          <w:szCs w:val="32"/>
          <w:cs/>
        </w:rPr>
        <w:lastRenderedPageBreak/>
        <w:t>1.2 หลังสิ้นรอบการประเมิน</w:t>
      </w:r>
    </w:p>
    <w:tbl>
      <w:tblPr>
        <w:tblStyle w:val="ac"/>
        <w:tblW w:w="15390" w:type="dxa"/>
        <w:tblLook w:val="04A0" w:firstRow="1" w:lastRow="0" w:firstColumn="1" w:lastColumn="0" w:noHBand="0" w:noVBand="1"/>
      </w:tblPr>
      <w:tblGrid>
        <w:gridCol w:w="919"/>
        <w:gridCol w:w="2409"/>
        <w:gridCol w:w="4436"/>
        <w:gridCol w:w="2885"/>
        <w:gridCol w:w="3050"/>
        <w:gridCol w:w="1691"/>
      </w:tblGrid>
      <w:tr w:rsidR="007F4A1F" w:rsidRPr="007F4A1F" w14:paraId="2131AF80" w14:textId="77777777" w:rsidTr="007F4A1F">
        <w:trPr>
          <w:trHeight w:val="400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D9876D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13AD1C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14:paraId="06E4DBF3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4D6A56A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994867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F72420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4A1F" w:rsidRPr="007F4A1F" w14:paraId="7F0F13E6" w14:textId="77777777" w:rsidTr="007F4A1F">
        <w:trPr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8D1B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0002DA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ผลการดำเนินงานที่สำเร็จตามตัวชี้วัด 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F7A27F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หลักฐาน/ตัวบ่งชี้ความสำเร็จ</w:t>
            </w:r>
          </w:p>
          <w:p w14:paraId="5C5BB5C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559499E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 (ระดับคะแนน)  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D6A0054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ผลการประเมินของผู้ประเมิน (ระดับคะแนน)  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69B4665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14:paraId="7DE86D2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C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x 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H</w:t>
            </w: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58B0508D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5</w:t>
            </w:r>
          </w:p>
        </w:tc>
      </w:tr>
      <w:tr w:rsidR="007F4A1F" w:rsidRPr="007F4A1F" w14:paraId="5EEA6A98" w14:textId="77777777" w:rsidTr="007F4A1F">
        <w:trPr>
          <w:trHeight w:val="1644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73A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33DB8A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79EAD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613317CD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5E4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BD51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1. สามารถนำความรู้ความสามารถ ในการพัฒนาการเรียนการสอน ให้แก่เด็กทุกคน</w:t>
            </w:r>
          </w:p>
          <w:p w14:paraId="43032F0E" w14:textId="7584ACB3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2. เด็กได้รับการศึกษาที่เหมาะสมและเกิดการพัฒนาที่มีประสิทธิภาพสูงสุด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535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C63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EA6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4A1F" w:rsidRPr="007F4A1F" w14:paraId="3F32FE5F" w14:textId="77777777" w:rsidTr="007F4A1F">
        <w:trPr>
          <w:trHeight w:val="188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F76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ABCE54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174BE7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993D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51B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1. ร้อยละของเด็กรับความรู้จากสื่อการเรียนการสอน ไดรับอาหารเสริม (นม) อาหารกลางวัน ครบทุกคน</w:t>
            </w:r>
          </w:p>
          <w:p w14:paraId="16EF4C47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2. เด็กมีสุขภาพร่างกายแข็งแรง</w:t>
            </w:r>
          </w:p>
          <w:p w14:paraId="499D30B3" w14:textId="4B49BA24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การจัดซื้อจัดจ้างเป็นไปตามระเบียบพัสดุและกฎหมายที่เกี่ยวข้อง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DC4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C0C6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3DE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4A1F" w:rsidRPr="007F4A1F" w14:paraId="32A3428E" w14:textId="77777777" w:rsidTr="007F4A1F">
        <w:trPr>
          <w:trHeight w:val="1098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A5F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12D968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172B3BC8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28B1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5B2" w14:textId="77777777" w:rsidR="007F4A1F" w:rsidRDefault="00B53591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3591">
              <w:rPr>
                <w:rFonts w:ascii="TH SarabunPSK" w:hAnsi="TH SarabunPSK" w:cs="TH SarabunPSK" w:hint="cs"/>
                <w:sz w:val="30"/>
                <w:szCs w:val="30"/>
                <w:cs/>
              </w:rPr>
              <w:t>-โครงการงานประเพณีแห่กระธูปบุญออกพรรษา</w:t>
            </w:r>
          </w:p>
          <w:p w14:paraId="076A3D6E" w14:textId="77777777" w:rsidR="00154FB1" w:rsidRDefault="00154FB1" w:rsidP="00154FB1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-โครงการประเพณีวันลอยกระทง</w:t>
            </w:r>
          </w:p>
          <w:p w14:paraId="3082E7E9" w14:textId="25BF6F16" w:rsidR="00154FB1" w:rsidRPr="007F4A1F" w:rsidRDefault="00154FB1" w:rsidP="00154FB1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-โครงการจัดงานวันเด็กแห่งชาติประจำปี 2566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B302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13A4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5218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4A1F" w:rsidRPr="007F4A1F" w14:paraId="08ED2DCE" w14:textId="77777777" w:rsidTr="007F4A1F">
        <w:trPr>
          <w:trHeight w:val="225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2544" w14:textId="11C368B3" w:rsidR="007F4A1F" w:rsidRPr="007F4A1F" w:rsidRDefault="00B53591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22D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1CF" w14:textId="77777777" w:rsid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เอกสารการเบิก-จ่ายทางด้านการเงินและบัญชีของงานกองการศึกษาฯ และงานสถานศึกษา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มีความถูกต้อง </w:t>
            </w:r>
          </w:p>
          <w:p w14:paraId="34EB6E30" w14:textId="0D9C193A" w:rsidR="007F4A1F" w:rsidRPr="007F4A1F" w:rsidRDefault="007F4A1F" w:rsidP="007F4A1F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มีประสิทธิภาพเป็นไปตามกฎหมายระเบียบที่เกี่ยวข้อง</w:t>
            </w:r>
            <w:r w:rsidRPr="007F4A1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F4A1F">
              <w:rPr>
                <w:rFonts w:ascii="TH SarabunPSK" w:hAnsi="TH SarabunPSK" w:cs="TH SarabunPSK"/>
                <w:sz w:val="30"/>
                <w:szCs w:val="30"/>
                <w:cs/>
              </w:rPr>
              <w:t>และตรงตามวัตถุประสงค์ที่กำหนดสามารถตรวจสอบเอกสารหลักฐานเกี่ยวกับงานการเงินและบัญชี ถูกต้องเรียบร้อยและใช้เป็นหลักฐานอ้างอิงในอนาคต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F6DD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4471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79D1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4A1F" w:rsidRPr="007F4A1F" w14:paraId="371AF1E9" w14:textId="77777777" w:rsidTr="007F4A1F">
        <w:trPr>
          <w:trHeight w:val="142"/>
        </w:trPr>
        <w:tc>
          <w:tcPr>
            <w:tcW w:w="7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0147" w14:textId="77777777" w:rsidR="007F4A1F" w:rsidRPr="007F4A1F" w:rsidRDefault="007F4A1F" w:rsidP="007F4A1F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A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368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29E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95F6" w14:textId="77777777" w:rsidR="007F4A1F" w:rsidRPr="007F4A1F" w:rsidRDefault="007F4A1F" w:rsidP="007F4A1F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22EFA87" w14:textId="77777777" w:rsidR="005D4A7D" w:rsidRDefault="005D4A7D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0F4E0C0D" w14:textId="77777777" w:rsidR="005D4A7D" w:rsidRDefault="005D4A7D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1B340F6C" w:rsidR="006718F0" w:rsidRPr="00E7576C" w:rsidRDefault="00E7576C" w:rsidP="00E7576C">
      <w:pPr>
        <w:pStyle w:val="a3"/>
        <w:kinsoku w:val="0"/>
        <w:overflowPunct w:val="0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-4-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5A3A686B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</w:t>
                              </w:r>
                              <w:r w:rsid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2  การประเมินสมรรถนะ (ร้อยละ </w:t>
                              </w:r>
                              <w:r w:rsidR="000D0516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Ov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+M8n/CBEP/6HyaJPFH2SgBeRIODlX0wO/EcQ+BWJo5G/eOHPVOpn&#10;eFd/l7v/Gw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CrncOv1AYAAN8bAAAOAAAAAAAAAAAAAAAAAC4CAABkcnMvZTJvRG9j&#10;LnhtbFBLAQItABQABgAIAAAAIQDR3irl3AAAAAUBAAAPAAAAAAAAAAAAAAAAAC4JAABkcnMvZG93&#10;bnJldi54bWxQSwUGAAAAAAQABADzAAAANwoAAAAA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5A3A686B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</w:t>
                        </w:r>
                        <w:r w:rsid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2  การประเมินสมรรถนะ (ร้อยละ </w:t>
                        </w:r>
                        <w:r w:rsidR="000D0516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922AF9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922AF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สมรรถนะ</w:t>
            </w:r>
          </w:p>
          <w:p w14:paraId="416B1CAA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(ร้อยละ)</w:t>
            </w:r>
          </w:p>
          <w:p w14:paraId="28307116" w14:textId="77777777" w:rsidR="006718F0" w:rsidRPr="00922AF9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922AF9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ระดับที่คาดหวัง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ตาม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ม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าตรฐาน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922AF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ตามตาราง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เปรียบเทียบ</w:t>
            </w:r>
          </w:p>
          <w:p w14:paraId="4027CD14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922AF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(H) =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u w:val="thick"/>
              </w:rPr>
              <w:t>(B) x G)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  <w:p w14:paraId="1B1F6781" w14:textId="7CDA2A5C" w:rsidR="006718F0" w:rsidRPr="00922AF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</w:rPr>
              <w:t>5</w:t>
            </w:r>
          </w:p>
        </w:tc>
      </w:tr>
      <w:tr w:rsidR="00281EFB" w:rsidRPr="00922AF9" w14:paraId="118D5308" w14:textId="77777777" w:rsidTr="007D4CE3">
        <w:trPr>
          <w:trHeight w:val="565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922AF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922AF9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ระดับ) 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922AF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922AF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922AF9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ผลการ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ป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922AF9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5A9D8CB" w14:textId="77777777" w:rsidTr="00E7576C">
        <w:trPr>
          <w:trHeight w:val="426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9B6E7F9" w14:textId="77777777" w:rsidTr="007D4CE3">
        <w:trPr>
          <w:trHeight w:val="345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7388F505" w:rsidR="006718F0" w:rsidRPr="00922AF9" w:rsidRDefault="00B70C6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2803D8C0" w:rsidR="006718F0" w:rsidRPr="00922AF9" w:rsidRDefault="00790371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E7576C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</w:t>
            </w:r>
            <w:r w:rsidR="00281EFB"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19318EB9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15EC909F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E7576C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1D3D0934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7D628BB" w14:textId="77777777" w:rsidTr="007D4CE3">
        <w:trPr>
          <w:trHeight w:val="336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3.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13D99DE6" w:rsidR="006718F0" w:rsidRPr="00B70C6D" w:rsidRDefault="00B70C6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2F74F0D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E7576C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4996D9FF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4.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3449249B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E7576C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3B35D7C4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1012A1A6" w14:textId="77777777" w:rsidTr="007D4CE3">
        <w:trPr>
          <w:trHeight w:val="30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5.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750E0B5F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E7576C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E7576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1BA342A9" w:rsidR="006718F0" w:rsidRPr="000D3133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43E1DEC" w14:textId="77777777" w:rsidTr="007D4CE3">
        <w:trPr>
          <w:trHeight w:val="37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E7576C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576C" w:rsidRPr="00922AF9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33FE1962" w:rsidR="00E7576C" w:rsidRPr="00E7576C" w:rsidRDefault="00E7576C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1.การยึดมั่นในหลักเกณฑ์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19E183F4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3C0211F7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65708EC3" w:rsidR="00E7576C" w:rsidRPr="00E7576C" w:rsidRDefault="00E7576C" w:rsidP="00D764B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E7576C">
              <w:rPr>
                <w:rFonts w:ascii="TH SarabunPSK" w:hAnsi="TH SarabunPSK" w:cs="TH SarabunPSK"/>
                <w:sz w:val="30"/>
                <w:szCs w:val="30"/>
                <w:cs/>
              </w:rPr>
              <w:t>ยึดมั่นในแนวทางวิชาชีพ</w:t>
            </w:r>
            <w:r w:rsidRPr="00E7576C"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</w:t>
            </w:r>
            <w:r w:rsidRPr="00E7576C">
              <w:rPr>
                <w:rFonts w:ascii="TH SarabunPSK" w:hAnsi="TH SarabunPSK" w:cs="TH SarabunPSK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614119AB" w:rsidR="00E7576C" w:rsidRPr="000D3133" w:rsidRDefault="00E7576C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576C" w:rsidRPr="00922AF9" w14:paraId="704DDF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692B630D" w:rsidR="00E7576C" w:rsidRPr="00E7576C" w:rsidRDefault="00E7576C" w:rsidP="002241E2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</w:pPr>
            <w:r w:rsidRPr="00E7576C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2.</w:t>
            </w:r>
            <w:r w:rsidRPr="00E7576C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การสั่งสมความรู้และความเชี่ยวชาญในสายอาชีพ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4083E32F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36781416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452CF6CC" w:rsidR="00E7576C" w:rsidRPr="00E7576C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E7576C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1982B1E1" w:rsidR="00E7576C" w:rsidRPr="00922AF9" w:rsidRDefault="00E7576C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576C" w:rsidRPr="00922AF9" w14:paraId="74DFC40A" w14:textId="77777777" w:rsidTr="007D4CE3">
        <w:trPr>
          <w:trHeight w:val="713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26C96AA7" w:rsidR="00E7576C" w:rsidRPr="00E7576C" w:rsidRDefault="00E7576C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9C7D7F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ความละเอียดรอบคอบและความถูกต้องของงาน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459AE27D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37A7644A" w:rsidR="00E7576C" w:rsidRPr="00E7576C" w:rsidRDefault="00E7576C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576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1174E97E" w:rsidR="00E7576C" w:rsidRPr="00E7576C" w:rsidRDefault="00E7576C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E7576C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ตรวจทานความถูกต้องมิให้เกิดข้อผิดพลาด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45EEC8C6" w:rsidR="00E7576C" w:rsidRPr="00922AF9" w:rsidRDefault="00E7576C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E7576C" w:rsidRPr="00922AF9" w:rsidRDefault="00E7576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922AF9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922AF9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922AF9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204D022A" w14:textId="041FF596" w:rsidR="00B37549" w:rsidRPr="007D4CE3" w:rsidRDefault="007D4CE3" w:rsidP="007D4CE3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>-</w:t>
      </w:r>
      <w:r w:rsidR="00B8242D" w:rsidRPr="007D4CE3">
        <w:rPr>
          <w:rFonts w:ascii="TH SarabunPSK" w:hAnsi="TH SarabunPSK" w:cs="TH SarabunPSK" w:hint="cs"/>
        </w:rPr>
        <w:t>5</w:t>
      </w:r>
      <w:r>
        <w:rPr>
          <w:rFonts w:ascii="TH SarabunPSK" w:hAnsi="TH SarabunPSK" w:cs="TH SarabunPSK"/>
        </w:rPr>
        <w:t>-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FE09E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E09E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oe0w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FE09EC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E09EC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7D4CE3" w:rsidRDefault="006718F0">
      <w:pPr>
        <w:pStyle w:val="a3"/>
        <w:kinsoku w:val="0"/>
        <w:overflowPunct w:val="0"/>
        <w:rPr>
          <w:rFonts w:ascii="TH SarabunPSK" w:hAnsi="TH SarabunPSK" w:cs="TH SarabunPSK"/>
          <w:sz w:val="16"/>
          <w:szCs w:val="16"/>
        </w:rPr>
      </w:pPr>
    </w:p>
    <w:p w14:paraId="237396DC" w14:textId="72D0DD75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กุล 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......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9D2D4A">
        <w:rPr>
          <w:rFonts w:ascii="TH SarabunPSK" w:hAnsi="TH SarabunPSK" w:cs="TH SarabunPSK" w:hint="cs"/>
          <w:b/>
          <w:bCs/>
          <w:spacing w:val="10"/>
          <w:w w:val="99"/>
          <w:cs/>
        </w:rPr>
        <w:t>นาง</w:t>
      </w:r>
      <w:r w:rsidR="003C2D0B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ดวงใจ </w:t>
      </w:r>
      <w:proofErr w:type="spellStart"/>
      <w:r w:rsidR="003C2D0B">
        <w:rPr>
          <w:rFonts w:ascii="TH SarabunPSK" w:hAnsi="TH SarabunPSK" w:cs="TH SarabunPSK" w:hint="cs"/>
          <w:b/>
          <w:bCs/>
          <w:spacing w:val="10"/>
          <w:w w:val="99"/>
          <w:cs/>
        </w:rPr>
        <w:t>ผาบ</w:t>
      </w:r>
      <w:proofErr w:type="spellEnd"/>
      <w:r w:rsidR="003C2D0B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เพ็ง 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3C2D0B">
        <w:rPr>
          <w:rFonts w:ascii="TH SarabunPSK" w:hAnsi="TH SarabunPSK" w:cs="TH SarabunPSK" w:hint="cs"/>
          <w:spacing w:val="6"/>
          <w:w w:val="99"/>
          <w:cs/>
        </w:rPr>
        <w:t>.....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......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DF6F3E" w:rsidRPr="00922AF9">
        <w:rPr>
          <w:rFonts w:ascii="TH SarabunPSK" w:hAnsi="TH SarabunPSK" w:cs="TH SarabunPSK" w:hint="cs"/>
          <w:b/>
          <w:bCs/>
          <w:spacing w:val="6"/>
          <w:w w:val="99"/>
          <w:cs/>
        </w:rPr>
        <w:t>นัก</w:t>
      </w:r>
      <w:r w:rsidR="003C2D0B">
        <w:rPr>
          <w:rFonts w:ascii="TH SarabunPSK" w:hAnsi="TH SarabunPSK" w:cs="TH SarabunPSK" w:hint="cs"/>
          <w:b/>
          <w:bCs/>
          <w:spacing w:val="6"/>
          <w:w w:val="99"/>
          <w:cs/>
        </w:rPr>
        <w:t xml:space="preserve">วิชาการศึกษา 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3C2D0B">
        <w:rPr>
          <w:rFonts w:ascii="TH SarabunPSK" w:hAnsi="TH SarabunPSK" w:cs="TH SarabunPSK" w:hint="cs"/>
          <w:spacing w:val="10"/>
          <w:w w:val="99"/>
          <w:cs/>
        </w:rPr>
        <w:t>.................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</w:p>
    <w:p w14:paraId="15F77581" w14:textId="550CD9BE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953547">
        <w:rPr>
          <w:rFonts w:ascii="TH SarabunPSK" w:hAnsi="TH SarabunPSK" w:cs="TH SarabunPSK" w:hint="cs"/>
          <w:cs/>
        </w:rPr>
        <w:t xml:space="preserve"> </w:t>
      </w:r>
      <w:r w:rsidR="00DF6F3E" w:rsidRPr="00922AF9">
        <w:rPr>
          <w:rFonts w:ascii="TH SarabunPSK" w:hAnsi="TH SarabunPSK" w:cs="TH SarabunPSK" w:hint="cs"/>
          <w:cs/>
        </w:rPr>
        <w:t>..</w:t>
      </w:r>
      <w:r w:rsidR="00953547">
        <w:rPr>
          <w:rFonts w:ascii="TH SarabunPSK" w:hAnsi="TH SarabunPSK" w:cs="TH SarabunPSK" w:hint="cs"/>
          <w:cs/>
        </w:rPr>
        <w:t>..</w:t>
      </w:r>
      <w:r w:rsidR="00DF6F3E" w:rsidRPr="00922AF9">
        <w:rPr>
          <w:rFonts w:ascii="TH SarabunPSK" w:hAnsi="TH SarabunPSK" w:cs="TH SarabunPSK" w:hint="cs"/>
          <w:cs/>
        </w:rPr>
        <w:t>.</w:t>
      </w:r>
      <w:r w:rsidR="003C2D0B">
        <w:rPr>
          <w:rFonts w:ascii="TH SarabunPSK" w:hAnsi="TH SarabunPSK" w:cs="TH SarabunPSK" w:hint="cs"/>
          <w:b/>
          <w:bCs/>
          <w:cs/>
        </w:rPr>
        <w:t>นาย</w:t>
      </w:r>
      <w:proofErr w:type="spellStart"/>
      <w:r w:rsidR="003C2D0B">
        <w:rPr>
          <w:rFonts w:ascii="TH SarabunPSK" w:hAnsi="TH SarabunPSK" w:cs="TH SarabunPSK" w:hint="cs"/>
          <w:b/>
          <w:bCs/>
          <w:cs/>
        </w:rPr>
        <w:t>ชนาธิป</w:t>
      </w:r>
      <w:proofErr w:type="spellEnd"/>
      <w:r w:rsidR="003C2D0B">
        <w:rPr>
          <w:rFonts w:ascii="TH SarabunPSK" w:hAnsi="TH SarabunPSK" w:cs="TH SarabunPSK" w:hint="cs"/>
          <w:b/>
          <w:bCs/>
          <w:cs/>
        </w:rPr>
        <w:t xml:space="preserve">  ขวัญมา</w:t>
      </w:r>
      <w:r w:rsidRPr="00922AF9">
        <w:rPr>
          <w:rFonts w:ascii="TH SarabunPSK" w:hAnsi="TH SarabunPSK" w:cs="TH SarabunPSK" w:hint="cs"/>
          <w:cs/>
        </w:rPr>
        <w:t>..</w:t>
      </w:r>
      <w:r w:rsidR="00953547">
        <w:rPr>
          <w:rFonts w:ascii="TH SarabunPSK" w:hAnsi="TH SarabunPSK" w:cs="TH SarabunPSK" w:hint="cs"/>
          <w:cs/>
        </w:rPr>
        <w:t>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="00953547">
        <w:rPr>
          <w:rFonts w:ascii="TH SarabunPSK" w:hAnsi="TH SarabunPSK" w:cs="TH SarabunPSK"/>
        </w:rPr>
        <w:t>…</w:t>
      </w:r>
      <w:r w:rsidR="003C2D0B">
        <w:rPr>
          <w:rFonts w:ascii="TH SarabunPSK" w:hAnsi="TH SarabunPSK" w:cs="TH SarabunPSK"/>
        </w:rPr>
        <w:t xml:space="preserve">. </w:t>
      </w:r>
      <w:r w:rsidR="003C2D0B">
        <w:rPr>
          <w:rFonts w:ascii="TH SarabunPSK" w:hAnsi="TH SarabunPSK" w:cs="TH SarabunPSK" w:hint="cs"/>
          <w:cs/>
        </w:rPr>
        <w:t>ผู้อำนวยการกองส่งเสริมการเกษตร</w:t>
      </w:r>
      <w:r w:rsidR="00953547">
        <w:rPr>
          <w:rFonts w:ascii="TH SarabunPSK" w:hAnsi="TH SarabunPSK" w:cs="TH SarabunPSK" w:hint="cs"/>
          <w:cs/>
        </w:rPr>
        <w:t xml:space="preserve"> รักษาราชการแทน ผอ.กองการศึกษา ศาสนา และวัฒนธรรม</w:t>
      </w:r>
      <w:r w:rsidR="00953547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 xml:space="preserve">ซึ่งต่อไปนี้จะเรียกว่า </w:t>
      </w:r>
      <w:r w:rsidR="003C2D0B">
        <w:rPr>
          <w:rFonts w:ascii="TH SarabunPSK" w:hAnsi="TH SarabunPSK" w:cs="TH SarabunPSK" w:hint="cs"/>
          <w:cs/>
        </w:rPr>
        <w:t xml:space="preserve"> </w:t>
      </w:r>
      <w:r w:rsidRPr="00922AF9">
        <w:rPr>
          <w:rFonts w:ascii="TH SarabunPSK" w:hAnsi="TH SarabunPSK" w:cs="TH SarabunPSK" w:hint="cs"/>
          <w:cs/>
        </w:rPr>
        <w:t>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13804084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2E0921">
        <w:rPr>
          <w:rFonts w:ascii="TH SarabunPSK" w:hAnsi="TH SarabunPSK" w:cs="TH SarabunPSK"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953547" w:rsidRPr="00953547">
        <w:rPr>
          <w:rFonts w:ascii="TH SarabunPSK" w:hAnsi="TH SarabunPSK" w:cs="TH SarabunPSK" w:hint="cs"/>
          <w:cs/>
        </w:rPr>
        <w:t>256</w:t>
      </w:r>
      <w:r w:rsidR="000D0516">
        <w:rPr>
          <w:rFonts w:ascii="TH SarabunPSK" w:hAnsi="TH SarabunPSK" w:cs="TH SarabunPSK" w:hint="cs"/>
          <w:cs/>
        </w:rPr>
        <w:t>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7D4CE3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34D70B48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="006D3438">
        <w:rPr>
          <w:rFonts w:ascii="TH SarabunPSK" w:hAnsi="TH SarabunPSK" w:cs="TH SarabunPSK" w:hint="cs"/>
          <w:cs/>
        </w:rPr>
        <w:t>นาง</w:t>
      </w:r>
      <w:r w:rsidR="003C2D0B">
        <w:rPr>
          <w:rFonts w:ascii="TH SarabunPSK" w:hAnsi="TH SarabunPSK" w:cs="TH SarabunPSK" w:hint="cs"/>
          <w:cs/>
        </w:rPr>
        <w:t xml:space="preserve">ดวงใจ  </w:t>
      </w:r>
      <w:proofErr w:type="spellStart"/>
      <w:r w:rsidR="003C2D0B">
        <w:rPr>
          <w:rFonts w:ascii="TH SarabunPSK" w:hAnsi="TH SarabunPSK" w:cs="TH SarabunPSK" w:hint="cs"/>
          <w:cs/>
        </w:rPr>
        <w:t>ผาบ</w:t>
      </w:r>
      <w:proofErr w:type="spellEnd"/>
      <w:r w:rsidR="003C2D0B">
        <w:rPr>
          <w:rFonts w:ascii="TH SarabunPSK" w:hAnsi="TH SarabunPSK" w:cs="TH SarabunPSK" w:hint="cs"/>
          <w:cs/>
        </w:rPr>
        <w:t>เพ็ง</w:t>
      </w:r>
      <w:proofErr w:type="gramEnd"/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="003C2D0B">
        <w:rPr>
          <w:rFonts w:ascii="TH SarabunPSK" w:hAnsi="TH SarabunPSK" w:cs="TH SarabunPSK" w:hint="cs"/>
          <w:cs/>
        </w:rPr>
        <w:t>นาย</w:t>
      </w:r>
      <w:proofErr w:type="spellStart"/>
      <w:r w:rsidR="003C2D0B">
        <w:rPr>
          <w:rFonts w:ascii="TH SarabunPSK" w:hAnsi="TH SarabunPSK" w:cs="TH SarabunPSK" w:hint="cs"/>
          <w:cs/>
        </w:rPr>
        <w:t>ชนาธิป</w:t>
      </w:r>
      <w:proofErr w:type="spellEnd"/>
      <w:r w:rsidR="003C2D0B">
        <w:rPr>
          <w:rFonts w:ascii="TH SarabunPSK" w:hAnsi="TH SarabunPSK" w:cs="TH SarabunPSK" w:hint="cs"/>
          <w:cs/>
        </w:rPr>
        <w:t xml:space="preserve">  ขวัญมา</w:t>
      </w:r>
      <w:proofErr w:type="gram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2F74B5DE" w:rsidR="006718F0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3C2D0B">
        <w:rPr>
          <w:rFonts w:ascii="TH SarabunPSK" w:hAnsi="TH SarabunPSK" w:cs="TH SarabunPSK" w:hint="cs"/>
          <w:cs/>
        </w:rPr>
        <w:t xml:space="preserve"> </w:t>
      </w:r>
      <w:r w:rsidR="00A60371">
        <w:rPr>
          <w:rFonts w:ascii="TH SarabunPSK" w:hAnsi="TH SarabunPSK" w:cs="TH SarabunPSK" w:hint="cs"/>
          <w:cs/>
        </w:rPr>
        <w:t>นักวิชาการศึกษา</w:t>
      </w:r>
      <w:r w:rsidR="003C2D0B">
        <w:rPr>
          <w:rFonts w:ascii="TH SarabunPSK" w:hAnsi="TH SarabunPSK" w:cs="TH SarabunPSK" w:hint="cs"/>
          <w:cs/>
        </w:rPr>
        <w:t>ปฏิบัติ</w:t>
      </w:r>
      <w:r w:rsidRPr="00922AF9">
        <w:rPr>
          <w:rFonts w:ascii="TH SarabunPSK" w:hAnsi="TH SarabunPSK" w:cs="TH SarabunPSK" w:hint="cs"/>
          <w:cs/>
        </w:rPr>
        <w:t>การ</w:t>
      </w:r>
      <w:r w:rsidR="006718F0" w:rsidRPr="00922AF9">
        <w:rPr>
          <w:rFonts w:ascii="TH SarabunPSK" w:hAnsi="TH SarabunPSK" w:cs="TH SarabunPSK" w:hint="cs"/>
          <w:cs/>
        </w:rPr>
        <w:tab/>
      </w:r>
      <w:r w:rsidR="003C2D0B">
        <w:rPr>
          <w:rFonts w:ascii="TH SarabunPSK" w:hAnsi="TH SarabunPSK" w:cs="TH SarabunPSK" w:hint="cs"/>
          <w:cs/>
        </w:rPr>
        <w:tab/>
        <w:t xml:space="preserve">          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401041">
        <w:rPr>
          <w:rFonts w:ascii="TH SarabunPSK" w:hAnsi="TH SarabunPSK" w:cs="TH SarabunPSK" w:hint="cs"/>
          <w:cs/>
        </w:rPr>
        <w:t xml:space="preserve">ผู้อำนวยการกองส่งเสริมการเกษตร </w:t>
      </w:r>
      <w:r w:rsidR="003C2D0B">
        <w:rPr>
          <w:rFonts w:ascii="TH SarabunPSK" w:hAnsi="TH SarabunPSK" w:cs="TH SarabunPSK" w:hint="cs"/>
          <w:cs/>
        </w:rPr>
        <w:t>รักษาราชการแทน</w:t>
      </w:r>
    </w:p>
    <w:p w14:paraId="55B962C2" w14:textId="519A1446" w:rsidR="003C2D0B" w:rsidRPr="00922AF9" w:rsidRDefault="003C2D0B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</w:t>
      </w:r>
      <w:r w:rsidRPr="00922AF9">
        <w:rPr>
          <w:rFonts w:ascii="TH SarabunPSK" w:hAnsi="TH SarabunPSK" w:cs="TH SarabunPSK" w:hint="cs"/>
          <w:cs/>
        </w:rPr>
        <w:t>วันที่.....</w:t>
      </w:r>
      <w:r w:rsidR="007D4CE3">
        <w:rPr>
          <w:rFonts w:ascii="TH SarabunPSK" w:hAnsi="TH SarabunPSK" w:cs="TH SarabunPSK" w:hint="cs"/>
          <w:cs/>
        </w:rPr>
        <w:t>1  เมษายน  2565</w:t>
      </w:r>
      <w:r w:rsidRPr="00922AF9">
        <w:rPr>
          <w:rFonts w:ascii="TH SarabunPSK" w:hAnsi="TH SarabunPSK" w:cs="TH SarabunPSK" w:hint="cs"/>
          <w:cs/>
        </w:rPr>
        <w:t>...............</w:t>
      </w:r>
      <w:r w:rsidR="00331114">
        <w:rPr>
          <w:rFonts w:ascii="TH SarabunPSK" w:hAnsi="TH SarabunPSK" w:cs="TH SarabunPSK"/>
        </w:rPr>
        <w:t xml:space="preserve">                                                </w:t>
      </w:r>
      <w:r w:rsidR="00401041">
        <w:rPr>
          <w:rFonts w:ascii="TH SarabunPSK" w:hAnsi="TH SarabunPSK" w:cs="TH SarabunPSK" w:hint="cs"/>
          <w:cs/>
        </w:rPr>
        <w:t>ผู้อำนวยการกองการศึกษา ศาสนา</w:t>
      </w:r>
      <w:r w:rsidR="00331114">
        <w:rPr>
          <w:rFonts w:ascii="TH SarabunPSK" w:hAnsi="TH SarabunPSK" w:cs="TH SarabunPSK" w:hint="cs"/>
          <w:cs/>
        </w:rPr>
        <w:t>และวัฒนธรรม</w:t>
      </w:r>
    </w:p>
    <w:p w14:paraId="43F4669F" w14:textId="4F09A4AB" w:rsidR="006718F0" w:rsidRPr="006E31BB" w:rsidRDefault="00A94B6D" w:rsidP="006E31BB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</w:t>
      </w:r>
      <w:r w:rsidR="003C2D0B">
        <w:rPr>
          <w:rFonts w:ascii="TH SarabunPSK" w:hAnsi="TH SarabunPSK" w:cs="TH SarabunPSK"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</w:t>
      </w:r>
      <w:proofErr w:type="gramStart"/>
      <w:r w:rsidR="007D4CE3">
        <w:rPr>
          <w:rFonts w:ascii="TH SarabunPSK" w:hAnsi="TH SarabunPSK" w:cs="TH SarabunPSK"/>
        </w:rPr>
        <w:t xml:space="preserve">1  </w:t>
      </w:r>
      <w:r w:rsidR="007D4CE3">
        <w:rPr>
          <w:rFonts w:ascii="TH SarabunPSK" w:hAnsi="TH SarabunPSK" w:cs="TH SarabunPSK" w:hint="cs"/>
          <w:cs/>
        </w:rPr>
        <w:t>เมษายน</w:t>
      </w:r>
      <w:proofErr w:type="gramEnd"/>
      <w:r w:rsidR="007D4CE3">
        <w:rPr>
          <w:rFonts w:ascii="TH SarabunPSK" w:hAnsi="TH SarabunPSK" w:cs="TH SarabunPSK" w:hint="cs"/>
          <w:cs/>
        </w:rPr>
        <w:t xml:space="preserve">  2565</w:t>
      </w:r>
      <w:r w:rsidR="006718F0" w:rsidRPr="00922AF9">
        <w:rPr>
          <w:rFonts w:ascii="TH SarabunPSK" w:hAnsi="TH SarabunPSK" w:cs="TH SarabunPSK" w:hint="cs"/>
          <w:cs/>
        </w:rPr>
        <w:t>...........</w:t>
      </w: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99m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/v/fZkkG&#10;AABTGAAADgAAAAAAAAAAAAAAAAAuAgAAZHJzL2Uyb0RvYy54bWxQSwECLQAUAAYACAAAACEAmNsc&#10;it4AAAAJAQAADwAAAAAAAAAAAAAAAACjCAAAZHJzL2Rvd25yZXYueG1sUEsFBgAAAAAEAAQA8wAA&#10;AK4JAAAAAA==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67B18542" w14:textId="57CF9557" w:rsidR="006E31BB" w:rsidRPr="006E31BB" w:rsidRDefault="006718F0" w:rsidP="006E31BB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603FBA2F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proofErr w:type="gramStart"/>
      <w:r w:rsidR="006D3438">
        <w:rPr>
          <w:rFonts w:ascii="TH SarabunPSK" w:hAnsi="TH SarabunPSK" w:cs="TH SarabunPSK" w:hint="cs"/>
          <w:cs/>
        </w:rPr>
        <w:t>นาง</w:t>
      </w:r>
      <w:r w:rsidR="00331114">
        <w:rPr>
          <w:rFonts w:ascii="TH SarabunPSK" w:hAnsi="TH SarabunPSK" w:cs="TH SarabunPSK" w:hint="cs"/>
          <w:cs/>
        </w:rPr>
        <w:t xml:space="preserve">ดวงใจ  </w:t>
      </w:r>
      <w:proofErr w:type="spellStart"/>
      <w:r w:rsidR="00331114">
        <w:rPr>
          <w:rFonts w:ascii="TH SarabunPSK" w:hAnsi="TH SarabunPSK" w:cs="TH SarabunPSK" w:hint="cs"/>
          <w:cs/>
        </w:rPr>
        <w:t>ผาบ</w:t>
      </w:r>
      <w:proofErr w:type="spellEnd"/>
      <w:r w:rsidR="00331114">
        <w:rPr>
          <w:rFonts w:ascii="TH SarabunPSK" w:hAnsi="TH SarabunPSK" w:cs="TH SarabunPSK" w:hint="cs"/>
          <w:cs/>
        </w:rPr>
        <w:t>เพ็ง</w:t>
      </w:r>
      <w:proofErr w:type="gramEnd"/>
      <w:r w:rsidRPr="00922AF9">
        <w:rPr>
          <w:rFonts w:ascii="TH SarabunPSK" w:hAnsi="TH SarabunPSK" w:cs="TH SarabunPSK" w:hint="cs"/>
        </w:rPr>
        <w:t>)</w:t>
      </w:r>
    </w:p>
    <w:p w14:paraId="410CD44A" w14:textId="33E8CBD4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8D2BA9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A60371">
        <w:rPr>
          <w:rFonts w:ascii="TH SarabunPSK" w:hAnsi="TH SarabunPSK" w:cs="TH SarabunPSK"/>
          <w:cs/>
        </w:rPr>
        <w:t>นักวิชาการศึกษา</w:t>
      </w:r>
      <w:r w:rsidR="00331114">
        <w:rPr>
          <w:rFonts w:ascii="TH SarabunPSK" w:hAnsi="TH SarabunPSK" w:cs="TH SarabunPSK" w:hint="cs"/>
          <w:cs/>
        </w:rPr>
        <w:t>ปฏิบัติ</w:t>
      </w:r>
      <w:r w:rsidR="006D3438" w:rsidRPr="00922AF9">
        <w:rPr>
          <w:rFonts w:ascii="TH SarabunPSK" w:hAnsi="TH SarabunPSK" w:cs="TH SarabunPSK" w:hint="cs"/>
          <w:cs/>
        </w:rPr>
        <w:t>การ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0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1FB6D6EC" w14:textId="77777777" w:rsidR="007D4CE3" w:rsidRDefault="007D4CE3" w:rsidP="007D4CE3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</w:p>
    <w:p w14:paraId="2011E1EC" w14:textId="0FBEA46E" w:rsidR="006718F0" w:rsidRPr="007D4CE3" w:rsidRDefault="007D4CE3" w:rsidP="007D4CE3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7D4CE3">
        <w:rPr>
          <w:rFonts w:ascii="TH SarabunPSK" w:hAnsi="TH SarabunPSK" w:cs="TH SarabunPSK" w:hint="cs"/>
        </w:rPr>
        <w:t>6</w:t>
      </w:r>
      <w:r>
        <w:rPr>
          <w:rFonts w:ascii="TH SarabunPSK" w:hAnsi="TH SarabunPSK" w:cs="TH SarabunPSK"/>
        </w:rPr>
        <w:t>-</w:t>
      </w:r>
    </w:p>
    <w:p w14:paraId="71CFCC38" w14:textId="10092468" w:rsidR="006718F0" w:rsidRPr="00FF3B73" w:rsidRDefault="006718F0" w:rsidP="00FF3B73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7D4CE3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58AE485A" w14:textId="1E97D849" w:rsidR="00BA7E0F" w:rsidRDefault="006718F0" w:rsidP="00BA7E0F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proofErr w:type="gramStart"/>
      <w:r w:rsidRPr="00922AF9">
        <w:rPr>
          <w:rFonts w:ascii="TH SarabunPSK" w:hAnsi="TH SarabunPSK" w:cs="TH SarabunPSK" w:hint="cs"/>
        </w:rPr>
        <w:t>(</w:t>
      </w:r>
      <w:r w:rsidR="004D5F60">
        <w:rPr>
          <w:rFonts w:ascii="TH SarabunPSK" w:hAnsi="TH SarabunPSK" w:cs="TH SarabunPSK" w:hint="cs"/>
          <w:cs/>
        </w:rPr>
        <w:t xml:space="preserve"> นาย</w:t>
      </w:r>
      <w:proofErr w:type="spellStart"/>
      <w:r w:rsidR="004D5F60">
        <w:rPr>
          <w:rFonts w:ascii="TH SarabunPSK" w:hAnsi="TH SarabunPSK" w:cs="TH SarabunPSK" w:hint="cs"/>
          <w:cs/>
        </w:rPr>
        <w:t>ชนาธิป</w:t>
      </w:r>
      <w:proofErr w:type="spellEnd"/>
      <w:proofErr w:type="gramEnd"/>
      <w:r w:rsidR="004D5F60">
        <w:rPr>
          <w:rFonts w:ascii="TH SarabunPSK" w:hAnsi="TH SarabunPSK" w:cs="TH SarabunPSK" w:hint="cs"/>
          <w:cs/>
        </w:rPr>
        <w:t xml:space="preserve"> </w:t>
      </w:r>
      <w:r w:rsidR="00BA7E0F">
        <w:rPr>
          <w:rFonts w:ascii="TH SarabunPSK" w:hAnsi="TH SarabunPSK" w:cs="TH SarabunPSK" w:hint="cs"/>
          <w:cs/>
        </w:rPr>
        <w:t>ขวัญมา</w:t>
      </w:r>
      <w:r w:rsidR="00BA7E0F">
        <w:rPr>
          <w:rFonts w:ascii="TH SarabunPSK" w:hAnsi="TH SarabunPSK" w:cs="TH SarabunPSK"/>
        </w:rPr>
        <w:t xml:space="preserve"> </w:t>
      </w:r>
      <w:r w:rsidRPr="00922AF9">
        <w:rPr>
          <w:rFonts w:ascii="TH SarabunPSK" w:hAnsi="TH SarabunPSK" w:cs="TH SarabunPSK" w:hint="cs"/>
        </w:rPr>
        <w:t>)</w:t>
      </w:r>
    </w:p>
    <w:p w14:paraId="267E9083" w14:textId="311A99BC" w:rsidR="006718F0" w:rsidRDefault="00BA7E0F" w:rsidP="00BA7E0F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4A039D">
        <w:rPr>
          <w:rFonts w:ascii="TH SarabunPSK" w:hAnsi="TH SarabunPSK" w:cs="TH SarabunPSK" w:hint="cs"/>
          <w:cs/>
        </w:rPr>
        <w:t xml:space="preserve"> </w:t>
      </w:r>
      <w:r w:rsidR="007C1CA4"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ผู้อำนวยการกองส่งเสริมการเกษตร รักษาราชการแทน</w:t>
      </w:r>
    </w:p>
    <w:p w14:paraId="52180173" w14:textId="3F9455D0" w:rsidR="00BA7E0F" w:rsidRPr="00922AF9" w:rsidRDefault="00BA7E0F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</w:t>
      </w:r>
      <w:r w:rsidR="004D5F60">
        <w:rPr>
          <w:rFonts w:ascii="TH SarabunPSK" w:hAnsi="TH SarabunPSK" w:cs="TH SarabunPSK" w:hint="cs"/>
          <w:cs/>
        </w:rPr>
        <w:t xml:space="preserve">   ผู้อำนวยการกองการศึกษา ศาสนา</w:t>
      </w:r>
      <w:r>
        <w:rPr>
          <w:rFonts w:ascii="TH SarabunPSK" w:hAnsi="TH SarabunPSK" w:cs="TH SarabunPSK" w:hint="cs"/>
          <w:cs/>
        </w:rPr>
        <w:t>และวัฒนธรรม</w:t>
      </w:r>
    </w:p>
    <w:p w14:paraId="607ABA6B" w14:textId="77777777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0BADC5F9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0D0516"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x2Og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0BADC5F9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0D0516"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7D4CE3">
        <w:trPr>
          <w:trHeight w:val="116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6977230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116DBF4A" w:rsidR="006718F0" w:rsidRPr="00922AF9" w:rsidRDefault="007D4CE3" w:rsidP="000D051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0D051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29FDBDF2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="004A039D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รพัฒนาระบบ และการเชื่อมโยงข้อมูล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061D6BC1" w14:textId="77777777" w:rsidR="007D4CE3" w:rsidRDefault="007D4CE3" w:rsidP="007D4CE3">
      <w:pPr>
        <w:pStyle w:val="a3"/>
        <w:kinsoku w:val="0"/>
        <w:overflowPunct w:val="0"/>
        <w:spacing w:before="7"/>
        <w:jc w:val="center"/>
        <w:rPr>
          <w:rFonts w:ascii="TH SarabunPSK" w:hAnsi="TH SarabunPSK" w:cs="TH SarabunPSK"/>
        </w:rPr>
      </w:pPr>
    </w:p>
    <w:p w14:paraId="43C8EE36" w14:textId="14792216" w:rsidR="006718F0" w:rsidRPr="007D4CE3" w:rsidRDefault="007D4CE3" w:rsidP="007D4CE3">
      <w:pPr>
        <w:pStyle w:val="a3"/>
        <w:kinsoku w:val="0"/>
        <w:overflowPunct w:val="0"/>
        <w:spacing w:before="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7D4CE3">
        <w:rPr>
          <w:rFonts w:ascii="TH SarabunPSK" w:hAnsi="TH SarabunPSK" w:cs="TH SarabunPSK" w:hint="cs"/>
        </w:rPr>
        <w:t>7</w:t>
      </w:r>
      <w:r>
        <w:rPr>
          <w:rFonts w:ascii="TH SarabunPSK" w:hAnsi="TH SarabunPSK" w:cs="TH SarabunPSK"/>
        </w:rPr>
        <w:t>-</w:t>
      </w: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mR2w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5D042418" w:rsidR="00377B8E" w:rsidRPr="00922AF9" w:rsidRDefault="007C1CA4" w:rsidP="00377B8E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4D5F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</w:t>
            </w:r>
            <w:proofErr w:type="spellStart"/>
            <w:r w:rsidR="004D5F60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ชนาธิป</w:t>
            </w:r>
            <w:proofErr w:type="spellEnd"/>
            <w:r w:rsidR="004D5F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ขวัญมา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6F6CDAAF" w:rsidR="006718F0" w:rsidRPr="00922AF9" w:rsidRDefault="00786D2F" w:rsidP="00786D2F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76088B" w:rsidRPr="0076088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E741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ดวงใจ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เพ็ง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7D4CE3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D6DF377" w14:textId="7E221875" w:rsidR="006718F0" w:rsidRDefault="00037684" w:rsidP="00377B8E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77B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ผู้อำนวยการกองส่งเสริมการเกษตร</w:t>
            </w:r>
          </w:p>
          <w:p w14:paraId="64B9DD5E" w14:textId="1ADDA6A4" w:rsidR="00786D2F" w:rsidRPr="00922AF9" w:rsidRDefault="00786D2F" w:rsidP="00377B8E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รักษาราชการแทน ผู้อำนวยการกองการศึกษาฯ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20ECF74" w14:textId="61C0B03B" w:rsidR="006718F0" w:rsidRDefault="0076088B" w:rsidP="00786D2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037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นักวิชาการศึกษา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76088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  <w:p w14:paraId="496E5E87" w14:textId="233D4E20" w:rsidR="00786D2F" w:rsidRPr="00922AF9" w:rsidRDefault="00E74190" w:rsidP="00786D2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               </w:t>
            </w:r>
            <w:r w:rsidR="00786D2F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</w:t>
            </w:r>
            <w:r w:rsidR="00786D2F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="00786D2F"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="00786D2F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="00786D2F"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753EA0A" w14:textId="77777777" w:rsidR="006718F0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  <w:p w14:paraId="2A2D32CB" w14:textId="0946327D" w:rsidR="007D4CE3" w:rsidRPr="00922AF9" w:rsidRDefault="007D4CE3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(..............................................................)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7E29F5F4" w:rsidR="006718F0" w:rsidRPr="00922AF9" w:rsidRDefault="007D4CE3" w:rsidP="007D4CE3">
            <w:pPr>
              <w:pStyle w:val="TableParagraph"/>
              <w:kinsoku w:val="0"/>
              <w:overflowPunct w:val="0"/>
              <w:spacing w:before="24"/>
              <w:ind w:right="1459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  <w:r w:rsidR="00786D2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786D2F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86D2F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5B867CA4" w:rsidR="006718F0" w:rsidRPr="00922AF9" w:rsidRDefault="007D4CE3" w:rsidP="007D4CE3">
            <w:pPr>
              <w:pStyle w:val="TableParagraph"/>
              <w:kinsoku w:val="0"/>
              <w:overflowPunct w:val="0"/>
              <w:spacing w:before="24"/>
              <w:ind w:left="25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0D4FFEAD" w:rsidR="006718F0" w:rsidRPr="00922AF9" w:rsidRDefault="007D4CE3" w:rsidP="007D4CE3">
            <w:pPr>
              <w:pStyle w:val="TableParagraph"/>
              <w:kinsoku w:val="0"/>
              <w:overflowPunct w:val="0"/>
              <w:spacing w:before="32"/>
              <w:ind w:left="1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7DD39B20" w:rsidR="006718F0" w:rsidRPr="00922AF9" w:rsidRDefault="00786D2F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4FB1DDBB" w:rsidR="006718F0" w:rsidRPr="00922AF9" w:rsidRDefault="007D4CE3" w:rsidP="007D4CE3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50E9EC04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</w:t>
            </w:r>
            <w:r w:rsidR="007D4CE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1076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S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5TEOY/kf&#10;loyxXIylAgaqTMDgXywRsuUKnWtpje6yY2vc/g5j+38BN38D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Ap/ItJGBgAA&#10;UxgAAA4AAAAAAAAAAAAAAAAALgIAAGRycy9lMm9Eb2MueG1sUEsBAi0AFAAGAAgAAAAhAAROoXPf&#10;AAAACgEAAA8AAAAAAAAAAAAAAAAAoAgAAGRycy9kb3ducmV2LnhtbFBLBQYAAAAABAAEAPMAAACs&#10;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10769B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5CB14431">
                <wp:simplePos x="0" y="0"/>
                <wp:positionH relativeFrom="page">
                  <wp:posOffset>542925</wp:posOffset>
                </wp:positionH>
                <wp:positionV relativeFrom="paragraph">
                  <wp:posOffset>675005</wp:posOffset>
                </wp:positionV>
                <wp:extent cx="9571355" cy="2209800"/>
                <wp:effectExtent l="0" t="0" r="10795" b="19050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09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0D0516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0D0516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0D0516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7D4CE3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CF10609" w14:textId="2AB16783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0FBE041F" w:rsidR="007C1CA4" w:rsidRPr="000D0516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     </w:t>
                            </w:r>
                            <w:r w:rsidR="00D06ABB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D3501F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06AB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D3501F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0D0516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0D0516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2.75pt;margin-top:53.15pt;width:753.65pt;height:174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0D0516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0D0516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0D0516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0D0516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0D0516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7D4CE3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CF10609" w14:textId="2AB16783" w:rsidR="007C1CA4" w:rsidRPr="000D0516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</w:t>
                      </w:r>
                    </w:p>
                    <w:p w14:paraId="7581715D" w14:textId="0FBE041F" w:rsidR="007C1CA4" w:rsidRPr="000D0516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 xml:space="preserve">      </w:t>
                      </w:r>
                      <w:r w:rsidR="00D06ABB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0D051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0D0516">
                        <w:rPr>
                          <w:rFonts w:ascii="TH SarabunPSK" w:hAnsi="TH SarabunPSK" w:cs="TH SarabunPSK"/>
                        </w:rPr>
                        <w:t>(</w:t>
                      </w:r>
                      <w:r w:rsidR="00D3501F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06ABB"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bookmarkStart w:id="2" w:name="_GoBack"/>
                      <w:bookmarkEnd w:id="2"/>
                      <w:r w:rsidR="00D3501F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r w:rsidR="007C1CA4" w:rsidRPr="000D0516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0D0516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0D0516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0D0516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0D0516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5BC062A1" w14:textId="77777777" w:rsidR="007D4CE3" w:rsidRDefault="007D4CE3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</w:p>
    <w:p w14:paraId="0BE06935" w14:textId="28D100BC" w:rsidR="00B8242D" w:rsidRPr="007D4CE3" w:rsidRDefault="007D4CE3" w:rsidP="007D4CE3">
      <w:pPr>
        <w:pStyle w:val="a3"/>
        <w:kinsoku w:val="0"/>
        <w:overflowPunct w:val="0"/>
        <w:spacing w:before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7D4CE3">
        <w:rPr>
          <w:rFonts w:ascii="TH SarabunPSK" w:hAnsi="TH SarabunPSK" w:cs="TH SarabunPSK" w:hint="cs"/>
        </w:rPr>
        <w:t>8</w:t>
      </w:r>
      <w:r>
        <w:rPr>
          <w:rFonts w:ascii="TH SarabunPSK" w:hAnsi="TH SarabunPSK" w:cs="TH SarabunPSK"/>
        </w:rPr>
        <w:t>-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A0D242" w14:textId="61A4AF5A" w:rsidR="006718F0" w:rsidRPr="00B95DFB" w:rsidRDefault="007D4CE3" w:rsidP="003F3C91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21C39CFB">
                <wp:simplePos x="0" y="0"/>
                <wp:positionH relativeFrom="page">
                  <wp:posOffset>533400</wp:posOffset>
                </wp:positionH>
                <wp:positionV relativeFrom="paragraph">
                  <wp:posOffset>3008630</wp:posOffset>
                </wp:positionV>
                <wp:extent cx="7712075" cy="476250"/>
                <wp:effectExtent l="0" t="0" r="3175" b="19050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476250"/>
                          <a:chOff x="850" y="4564"/>
                          <a:chExt cx="12145" cy="750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0D0516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0D051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2" style="position:absolute;margin-left:42pt;margin-top:236.9pt;width:607.25pt;height:37.5pt;z-index:251628032;mso-wrap-distance-left:0;mso-wrap-distance-right:0;mso-position-horizontal-relative:page;mso-position-vertical-relative:text" coordorigin="850,4564" coordsize="1214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" o:allowincell="f">
                <v:shape id="Freeform 65" o:spid="_x0000_s1053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4" type="#_x0000_t202" style="position:absolute;left:850;top:4564;width:1214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0D0516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0D0516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882B07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73781BD3">
                <wp:simplePos x="0" y="0"/>
                <wp:positionH relativeFrom="page">
                  <wp:posOffset>542925</wp:posOffset>
                </wp:positionH>
                <wp:positionV relativeFrom="paragraph">
                  <wp:posOffset>194310</wp:posOffset>
                </wp:positionV>
                <wp:extent cx="9543415" cy="2705100"/>
                <wp:effectExtent l="0" t="0" r="19685" b="1905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051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0D0516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0D0516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0D0516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0D0516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0D0516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B95DF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  <w:p w14:paraId="54A7CD05" w14:textId="1A6DA00A" w:rsidR="007C1CA4" w:rsidRPr="000D0516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0D0516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0D0516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0D0516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5" type="#_x0000_t202" style="position:absolute;margin-left:42.75pt;margin-top:15.3pt;width:751.45pt;height:213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" o:allowincell="f" filled="f" strokeweight=".48pt">
                <v:textbox inset="0,0,0,0">
                  <w:txbxContent>
                    <w:p w14:paraId="2190F960" w14:textId="167DE885" w:rsidR="007C1CA4" w:rsidRPr="000D0516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0D0516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0D0516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0D0516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0D0516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0D0516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0D0516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0D0516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0D0516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0D051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0D0516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B95DF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  <w:p w14:paraId="54A7CD05" w14:textId="1A6DA00A" w:rsidR="007C1CA4" w:rsidRPr="000D0516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0D0516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0D0516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0D0516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0D0516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0D0516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0D0516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0D0516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0D0516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05E7FA19">
                <wp:simplePos x="0" y="0"/>
                <wp:positionH relativeFrom="margin">
                  <wp:posOffset>88265</wp:posOffset>
                </wp:positionH>
                <wp:positionV relativeFrom="paragraph">
                  <wp:posOffset>3656025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0D0516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0D0516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0D0516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0D0516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B08EC97" w14:textId="447D7295" w:rsidR="007C1CA4" w:rsidRPr="000D0516" w:rsidRDefault="007C1CA4" w:rsidP="003F3C9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1BA19546" w14:textId="77777777" w:rsidR="003F3C91" w:rsidRPr="000D0516" w:rsidRDefault="003F3C91" w:rsidP="003F3C9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06939D7" w14:textId="77777777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0A0C7AE2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0D0516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นายอาทิตย์    </w:t>
                            </w:r>
                            <w:proofErr w:type="spellStart"/>
                            <w:r w:rsidR="000D0516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0D0516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0D0516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0D0516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6AA158EF" w14:textId="0FB372B9" w:rsidR="004D5F60" w:rsidRPr="000D0516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  </w:t>
                            </w:r>
                            <w:r w:rsidR="007C1CA4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ตำแหน่ง </w:t>
                            </w:r>
                            <w:r w:rsidR="00155FD9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0D051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</w:t>
                            </w:r>
                            <w:r w:rsidR="00B6776E"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ายกองค์การบริหารส่วนตำบลถ้ำวัวแดง</w:t>
                            </w:r>
                          </w:p>
                          <w:p w14:paraId="62318597" w14:textId="77777777" w:rsidR="007C1CA4" w:rsidRPr="000D0516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D0516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6" type="#_x0000_t202" style="position:absolute;margin-left:6.95pt;margin-top:287.9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" o:allowincell="f" filled="f" strokeweight=".48pt">
                <v:textbox inset="0,0,0,0">
                  <w:txbxContent>
                    <w:p w14:paraId="36265523" w14:textId="77777777" w:rsidR="007C1CA4" w:rsidRPr="000D0516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0D0516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0D05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0D0516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0D0516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0D0516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0D051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0D0516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0D0516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B08EC97" w14:textId="447D7295" w:rsidR="007C1CA4" w:rsidRPr="000D0516" w:rsidRDefault="007C1CA4" w:rsidP="003F3C9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1BA19546" w14:textId="77777777" w:rsidR="003F3C91" w:rsidRPr="000D0516" w:rsidRDefault="003F3C91" w:rsidP="003F3C9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06939D7" w14:textId="77777777" w:rsidR="007C1CA4" w:rsidRPr="000D0516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0A0C7AE2" w:rsidR="007C1CA4" w:rsidRPr="000D0516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</w:rPr>
                        <w:t>(</w:t>
                      </w:r>
                      <w:r w:rsidR="000D0516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นายอาทิตย์    </w:t>
                      </w:r>
                      <w:proofErr w:type="spellStart"/>
                      <w:r w:rsidR="000D0516" w:rsidRPr="000D0516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0D0516" w:rsidRPr="000D0516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0D0516" w:rsidRPr="000D0516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Pr="000D0516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6AA158EF" w14:textId="0FB372B9" w:rsidR="004D5F60" w:rsidRPr="000D0516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  </w:t>
                      </w:r>
                      <w:r w:rsidR="007C1CA4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ตำแหน่ง </w:t>
                      </w:r>
                      <w:r w:rsidR="00155FD9" w:rsidRPr="000D0516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0D0516">
                        <w:rPr>
                          <w:rFonts w:ascii="TH SarabunPSK" w:hAnsi="TH SarabunPSK" w:cs="TH SarabunPSK" w:hint="cs"/>
                          <w:cs/>
                        </w:rPr>
                        <w:t>น</w:t>
                      </w:r>
                      <w:r w:rsidR="00B6776E" w:rsidRPr="000D0516">
                        <w:rPr>
                          <w:rFonts w:ascii="TH SarabunPSK" w:hAnsi="TH SarabunPSK" w:cs="TH SarabunPSK"/>
                          <w:cs/>
                        </w:rPr>
                        <w:t>ายกองค์การบริหารส่วนตำบลถ้ำวัวแดง</w:t>
                      </w:r>
                    </w:p>
                    <w:p w14:paraId="62318597" w14:textId="77777777" w:rsidR="007C1CA4" w:rsidRPr="000D0516" w:rsidRDefault="007C1CA4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D0516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D3FB3">
        <w:rPr>
          <w:rFonts w:ascii="TH SarabunPSK" w:hAnsi="TH SarabunPSK" w:cs="TH SarabunPSK"/>
          <w:sz w:val="22"/>
          <w:szCs w:val="22"/>
        </w:rPr>
        <w:t xml:space="preserve"> </w:t>
      </w:r>
      <w:bookmarkEnd w:id="0"/>
    </w:p>
    <w:sectPr w:rsidR="006718F0" w:rsidRPr="00B95DFB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07612" w14:textId="77777777" w:rsidR="006F1A74" w:rsidRDefault="006F1A74">
      <w:r>
        <w:separator/>
      </w:r>
    </w:p>
  </w:endnote>
  <w:endnote w:type="continuationSeparator" w:id="0">
    <w:p w14:paraId="4AEF51FD" w14:textId="77777777" w:rsidR="006F1A74" w:rsidRDefault="006F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6CBBC" w14:textId="77777777" w:rsidR="006F1A74" w:rsidRDefault="006F1A74">
      <w:r>
        <w:separator/>
      </w:r>
    </w:p>
  </w:footnote>
  <w:footnote w:type="continuationSeparator" w:id="0">
    <w:p w14:paraId="0472E4F1" w14:textId="77777777" w:rsidR="006F1A74" w:rsidRDefault="006F1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3097A"/>
    <w:rsid w:val="00037684"/>
    <w:rsid w:val="000661F9"/>
    <w:rsid w:val="00071EA8"/>
    <w:rsid w:val="00081D5A"/>
    <w:rsid w:val="000900D0"/>
    <w:rsid w:val="000D0516"/>
    <w:rsid w:val="000D3133"/>
    <w:rsid w:val="000F1BCE"/>
    <w:rsid w:val="001042AF"/>
    <w:rsid w:val="0010769B"/>
    <w:rsid w:val="00111986"/>
    <w:rsid w:val="001139C9"/>
    <w:rsid w:val="00116905"/>
    <w:rsid w:val="001302B4"/>
    <w:rsid w:val="00151556"/>
    <w:rsid w:val="00154FB1"/>
    <w:rsid w:val="00155FD9"/>
    <w:rsid w:val="001A0014"/>
    <w:rsid w:val="001B1EA4"/>
    <w:rsid w:val="001B7DA7"/>
    <w:rsid w:val="001D3FB3"/>
    <w:rsid w:val="001D5CAC"/>
    <w:rsid w:val="002033C1"/>
    <w:rsid w:val="002127AF"/>
    <w:rsid w:val="002241E2"/>
    <w:rsid w:val="00281EFB"/>
    <w:rsid w:val="002857DD"/>
    <w:rsid w:val="0029160C"/>
    <w:rsid w:val="002942AC"/>
    <w:rsid w:val="002B61D9"/>
    <w:rsid w:val="002D4A74"/>
    <w:rsid w:val="002D4AB0"/>
    <w:rsid w:val="002E0921"/>
    <w:rsid w:val="002E1E6B"/>
    <w:rsid w:val="00301E32"/>
    <w:rsid w:val="00303041"/>
    <w:rsid w:val="0030492F"/>
    <w:rsid w:val="00310279"/>
    <w:rsid w:val="00331114"/>
    <w:rsid w:val="00333EE9"/>
    <w:rsid w:val="003465CA"/>
    <w:rsid w:val="00354151"/>
    <w:rsid w:val="00355BE5"/>
    <w:rsid w:val="00365452"/>
    <w:rsid w:val="00377B8E"/>
    <w:rsid w:val="00394B39"/>
    <w:rsid w:val="003C2D0B"/>
    <w:rsid w:val="003C4E55"/>
    <w:rsid w:val="003E0882"/>
    <w:rsid w:val="003F3C91"/>
    <w:rsid w:val="003F74C9"/>
    <w:rsid w:val="00401041"/>
    <w:rsid w:val="00447FA3"/>
    <w:rsid w:val="004878A8"/>
    <w:rsid w:val="00491BCB"/>
    <w:rsid w:val="00493D8F"/>
    <w:rsid w:val="004A039D"/>
    <w:rsid w:val="004D5F60"/>
    <w:rsid w:val="004E708F"/>
    <w:rsid w:val="0053271A"/>
    <w:rsid w:val="00560E8A"/>
    <w:rsid w:val="00577902"/>
    <w:rsid w:val="005845E6"/>
    <w:rsid w:val="005A69F8"/>
    <w:rsid w:val="005C3FBF"/>
    <w:rsid w:val="005C7681"/>
    <w:rsid w:val="005D2BBE"/>
    <w:rsid w:val="005D4A7D"/>
    <w:rsid w:val="005F0CBD"/>
    <w:rsid w:val="00616D4B"/>
    <w:rsid w:val="00627FCA"/>
    <w:rsid w:val="00634739"/>
    <w:rsid w:val="00652337"/>
    <w:rsid w:val="00652E87"/>
    <w:rsid w:val="00655B94"/>
    <w:rsid w:val="00671788"/>
    <w:rsid w:val="006718F0"/>
    <w:rsid w:val="00683625"/>
    <w:rsid w:val="0068567D"/>
    <w:rsid w:val="006A0607"/>
    <w:rsid w:val="006D3438"/>
    <w:rsid w:val="006E31BB"/>
    <w:rsid w:val="006F1A74"/>
    <w:rsid w:val="006F41FC"/>
    <w:rsid w:val="00702A48"/>
    <w:rsid w:val="007073AC"/>
    <w:rsid w:val="00724341"/>
    <w:rsid w:val="00746857"/>
    <w:rsid w:val="00746DBA"/>
    <w:rsid w:val="0076088B"/>
    <w:rsid w:val="00771DD1"/>
    <w:rsid w:val="00785A96"/>
    <w:rsid w:val="00786D2F"/>
    <w:rsid w:val="00787951"/>
    <w:rsid w:val="00790371"/>
    <w:rsid w:val="00792530"/>
    <w:rsid w:val="007A1099"/>
    <w:rsid w:val="007A56E8"/>
    <w:rsid w:val="007A7DED"/>
    <w:rsid w:val="007B058C"/>
    <w:rsid w:val="007B5693"/>
    <w:rsid w:val="007C1CA4"/>
    <w:rsid w:val="007D2399"/>
    <w:rsid w:val="007D4CE3"/>
    <w:rsid w:val="007F4A1F"/>
    <w:rsid w:val="007F4A95"/>
    <w:rsid w:val="00855D77"/>
    <w:rsid w:val="00880091"/>
    <w:rsid w:val="00881B4D"/>
    <w:rsid w:val="00882B07"/>
    <w:rsid w:val="00891436"/>
    <w:rsid w:val="00896231"/>
    <w:rsid w:val="008D2BA9"/>
    <w:rsid w:val="008E7678"/>
    <w:rsid w:val="00922AF9"/>
    <w:rsid w:val="00953547"/>
    <w:rsid w:val="009639FF"/>
    <w:rsid w:val="00965AC2"/>
    <w:rsid w:val="00987B7C"/>
    <w:rsid w:val="009A247A"/>
    <w:rsid w:val="009B0D08"/>
    <w:rsid w:val="009B7F03"/>
    <w:rsid w:val="009C5DEE"/>
    <w:rsid w:val="009D2D4A"/>
    <w:rsid w:val="009F2F77"/>
    <w:rsid w:val="00A37728"/>
    <w:rsid w:val="00A41312"/>
    <w:rsid w:val="00A60339"/>
    <w:rsid w:val="00A60371"/>
    <w:rsid w:val="00A74758"/>
    <w:rsid w:val="00A75474"/>
    <w:rsid w:val="00A8035D"/>
    <w:rsid w:val="00A85F9C"/>
    <w:rsid w:val="00A94B6D"/>
    <w:rsid w:val="00AF5FB0"/>
    <w:rsid w:val="00B37549"/>
    <w:rsid w:val="00B44CC3"/>
    <w:rsid w:val="00B53591"/>
    <w:rsid w:val="00B6776E"/>
    <w:rsid w:val="00B70C6D"/>
    <w:rsid w:val="00B81A83"/>
    <w:rsid w:val="00B8242D"/>
    <w:rsid w:val="00B853F0"/>
    <w:rsid w:val="00B913A1"/>
    <w:rsid w:val="00B95964"/>
    <w:rsid w:val="00B95DFB"/>
    <w:rsid w:val="00BA32EB"/>
    <w:rsid w:val="00BA6D01"/>
    <w:rsid w:val="00BA7E0F"/>
    <w:rsid w:val="00BC2F1A"/>
    <w:rsid w:val="00BE7DC1"/>
    <w:rsid w:val="00C1585D"/>
    <w:rsid w:val="00C162D2"/>
    <w:rsid w:val="00C327CF"/>
    <w:rsid w:val="00C4201F"/>
    <w:rsid w:val="00C42D20"/>
    <w:rsid w:val="00C65097"/>
    <w:rsid w:val="00C72124"/>
    <w:rsid w:val="00C7528F"/>
    <w:rsid w:val="00CC4E6D"/>
    <w:rsid w:val="00CE0BCB"/>
    <w:rsid w:val="00CE5359"/>
    <w:rsid w:val="00D06ABB"/>
    <w:rsid w:val="00D3501F"/>
    <w:rsid w:val="00D456E6"/>
    <w:rsid w:val="00D73999"/>
    <w:rsid w:val="00D745D5"/>
    <w:rsid w:val="00D764B2"/>
    <w:rsid w:val="00D903FC"/>
    <w:rsid w:val="00D94DA7"/>
    <w:rsid w:val="00DA1EF5"/>
    <w:rsid w:val="00DA4E65"/>
    <w:rsid w:val="00DD3CF0"/>
    <w:rsid w:val="00DF6F3E"/>
    <w:rsid w:val="00E02F6C"/>
    <w:rsid w:val="00E03870"/>
    <w:rsid w:val="00E16B5F"/>
    <w:rsid w:val="00E40BCB"/>
    <w:rsid w:val="00E552CF"/>
    <w:rsid w:val="00E60534"/>
    <w:rsid w:val="00E728C6"/>
    <w:rsid w:val="00E74190"/>
    <w:rsid w:val="00E7576C"/>
    <w:rsid w:val="00E8513A"/>
    <w:rsid w:val="00E86C4D"/>
    <w:rsid w:val="00EA1979"/>
    <w:rsid w:val="00EA5592"/>
    <w:rsid w:val="00EE6644"/>
    <w:rsid w:val="00EF470F"/>
    <w:rsid w:val="00F25A19"/>
    <w:rsid w:val="00F37F49"/>
    <w:rsid w:val="00F54A1C"/>
    <w:rsid w:val="00F72796"/>
    <w:rsid w:val="00F7397B"/>
    <w:rsid w:val="00F856DA"/>
    <w:rsid w:val="00F868E4"/>
    <w:rsid w:val="00F91A26"/>
    <w:rsid w:val="00FC225A"/>
    <w:rsid w:val="00FE09EC"/>
    <w:rsid w:val="00FF3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7F4A1F"/>
    <w:pPr>
      <w:spacing w:after="0" w:line="240" w:lineRule="auto"/>
    </w:pPr>
    <w:rPr>
      <w:rFonts w:ascii="Calibri" w:eastAsia="Calibri" w:hAnsi="Calibri" w:cs="Cordia New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7F4A1F"/>
    <w:pPr>
      <w:spacing w:after="0" w:line="240" w:lineRule="auto"/>
    </w:pPr>
    <w:rPr>
      <w:rFonts w:ascii="Calibri" w:eastAsia="Calibri" w:hAnsi="Calibri" w:cs="Cordia New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7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7DCD-26A4-492E-A022-A416A20E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8</Pages>
  <Words>1217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193</cp:revision>
  <cp:lastPrinted>2022-09-14T08:47:00Z</cp:lastPrinted>
  <dcterms:created xsi:type="dcterms:W3CDTF">2020-09-16T08:06:00Z</dcterms:created>
  <dcterms:modified xsi:type="dcterms:W3CDTF">2024-03-15T07:09:00Z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